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5E48B89" w14:textId="77777777" w:rsidR="00D33D40" w:rsidRPr="007540E3" w:rsidRDefault="007540E3">
      <w:pPr>
        <w:spacing w:before="66"/>
        <w:ind w:left="1451" w:right="1451"/>
        <w:jc w:val="center"/>
        <w:rPr>
          <w:rFonts w:asciiTheme="majorHAnsi" w:eastAsia="Arial" w:hAnsiTheme="majorHAnsi" w:cs="Arial"/>
          <w:sz w:val="36"/>
          <w:szCs w:val="36"/>
        </w:rPr>
      </w:pPr>
      <w:r w:rsidRPr="007540E3">
        <w:rPr>
          <w:rFonts w:asciiTheme="majorHAnsi" w:eastAsia="Arial" w:hAnsiTheme="majorHAnsi" w:cs="Arial"/>
          <w:b/>
          <w:sz w:val="36"/>
          <w:szCs w:val="36"/>
        </w:rPr>
        <w:t>O</w:t>
      </w:r>
      <w:r w:rsidRPr="007540E3">
        <w:rPr>
          <w:rFonts w:asciiTheme="majorHAnsi" w:eastAsia="Arial" w:hAnsiTheme="majorHAnsi" w:cs="Arial"/>
          <w:b/>
          <w:spacing w:val="-1"/>
          <w:sz w:val="36"/>
          <w:szCs w:val="36"/>
        </w:rPr>
        <w:t>N</w:t>
      </w:r>
      <w:r w:rsidRPr="007540E3">
        <w:rPr>
          <w:rFonts w:asciiTheme="majorHAnsi" w:eastAsia="Arial" w:hAnsiTheme="majorHAnsi" w:cs="Arial"/>
          <w:b/>
          <w:sz w:val="36"/>
          <w:szCs w:val="36"/>
        </w:rPr>
        <w:t>-</w:t>
      </w:r>
      <w:r w:rsidRPr="007540E3">
        <w:rPr>
          <w:rFonts w:asciiTheme="majorHAnsi" w:eastAsia="Arial" w:hAnsiTheme="majorHAnsi" w:cs="Arial"/>
          <w:b/>
          <w:spacing w:val="-1"/>
          <w:sz w:val="36"/>
          <w:szCs w:val="36"/>
        </w:rPr>
        <w:t>C</w:t>
      </w:r>
      <w:r w:rsidRPr="007540E3">
        <w:rPr>
          <w:rFonts w:asciiTheme="majorHAnsi" w:eastAsia="Arial" w:hAnsiTheme="majorHAnsi" w:cs="Arial"/>
          <w:b/>
          <w:spacing w:val="-8"/>
          <w:sz w:val="36"/>
          <w:szCs w:val="36"/>
        </w:rPr>
        <w:t>A</w:t>
      </w:r>
      <w:r w:rsidRPr="007540E3">
        <w:rPr>
          <w:rFonts w:asciiTheme="majorHAnsi" w:eastAsia="Arial" w:hAnsiTheme="majorHAnsi" w:cs="Arial"/>
          <w:b/>
          <w:spacing w:val="3"/>
          <w:sz w:val="36"/>
          <w:szCs w:val="36"/>
        </w:rPr>
        <w:t>M</w:t>
      </w:r>
      <w:r w:rsidRPr="007540E3">
        <w:rPr>
          <w:rFonts w:asciiTheme="majorHAnsi" w:eastAsia="Arial" w:hAnsiTheme="majorHAnsi" w:cs="Arial"/>
          <w:b/>
          <w:sz w:val="36"/>
          <w:szCs w:val="36"/>
        </w:rPr>
        <w:t>P</w:t>
      </w:r>
      <w:r w:rsidRPr="007540E3">
        <w:rPr>
          <w:rFonts w:asciiTheme="majorHAnsi" w:eastAsia="Arial" w:hAnsiTheme="majorHAnsi" w:cs="Arial"/>
          <w:b/>
          <w:spacing w:val="-1"/>
          <w:sz w:val="36"/>
          <w:szCs w:val="36"/>
        </w:rPr>
        <w:t>U</w:t>
      </w:r>
      <w:r w:rsidRPr="007540E3">
        <w:rPr>
          <w:rFonts w:asciiTheme="majorHAnsi" w:eastAsia="Arial" w:hAnsiTheme="majorHAnsi" w:cs="Arial"/>
          <w:b/>
          <w:sz w:val="36"/>
          <w:szCs w:val="36"/>
        </w:rPr>
        <w:t>S</w:t>
      </w:r>
      <w:r w:rsidRPr="007540E3">
        <w:rPr>
          <w:rFonts w:asciiTheme="majorHAnsi" w:eastAsia="Arial" w:hAnsiTheme="majorHAnsi" w:cs="Arial"/>
          <w:b/>
          <w:spacing w:val="1"/>
          <w:sz w:val="36"/>
          <w:szCs w:val="36"/>
        </w:rPr>
        <w:t xml:space="preserve"> </w:t>
      </w:r>
      <w:r w:rsidRPr="007540E3">
        <w:rPr>
          <w:rFonts w:asciiTheme="majorHAnsi" w:eastAsia="Arial" w:hAnsiTheme="majorHAnsi" w:cs="Arial"/>
          <w:b/>
          <w:sz w:val="36"/>
          <w:szCs w:val="36"/>
        </w:rPr>
        <w:t>S</w:t>
      </w:r>
      <w:r w:rsidRPr="007540E3">
        <w:rPr>
          <w:rFonts w:asciiTheme="majorHAnsi" w:eastAsia="Arial" w:hAnsiTheme="majorHAnsi" w:cs="Arial"/>
          <w:b/>
          <w:spacing w:val="-1"/>
          <w:sz w:val="36"/>
          <w:szCs w:val="36"/>
        </w:rPr>
        <w:t>TUD</w:t>
      </w:r>
      <w:r w:rsidRPr="007540E3">
        <w:rPr>
          <w:rFonts w:asciiTheme="majorHAnsi" w:eastAsia="Arial" w:hAnsiTheme="majorHAnsi" w:cs="Arial"/>
          <w:b/>
          <w:sz w:val="36"/>
          <w:szCs w:val="36"/>
        </w:rPr>
        <w:t>E</w:t>
      </w:r>
      <w:r w:rsidRPr="007540E3">
        <w:rPr>
          <w:rFonts w:asciiTheme="majorHAnsi" w:eastAsia="Arial" w:hAnsiTheme="majorHAnsi" w:cs="Arial"/>
          <w:b/>
          <w:spacing w:val="-1"/>
          <w:sz w:val="36"/>
          <w:szCs w:val="36"/>
        </w:rPr>
        <w:t>N</w:t>
      </w:r>
      <w:r w:rsidRPr="007540E3">
        <w:rPr>
          <w:rFonts w:asciiTheme="majorHAnsi" w:eastAsia="Arial" w:hAnsiTheme="majorHAnsi" w:cs="Arial"/>
          <w:b/>
          <w:sz w:val="36"/>
          <w:szCs w:val="36"/>
        </w:rPr>
        <w:t>T E</w:t>
      </w:r>
      <w:r w:rsidRPr="007540E3">
        <w:rPr>
          <w:rFonts w:asciiTheme="majorHAnsi" w:eastAsia="Arial" w:hAnsiTheme="majorHAnsi" w:cs="Arial"/>
          <w:b/>
          <w:spacing w:val="3"/>
          <w:sz w:val="36"/>
          <w:szCs w:val="36"/>
        </w:rPr>
        <w:t>M</w:t>
      </w:r>
      <w:r w:rsidRPr="007540E3">
        <w:rPr>
          <w:rFonts w:asciiTheme="majorHAnsi" w:eastAsia="Arial" w:hAnsiTheme="majorHAnsi" w:cs="Arial"/>
          <w:b/>
          <w:sz w:val="36"/>
          <w:szCs w:val="36"/>
        </w:rPr>
        <w:t>P</w:t>
      </w:r>
      <w:r w:rsidRPr="007540E3">
        <w:rPr>
          <w:rFonts w:asciiTheme="majorHAnsi" w:eastAsia="Arial" w:hAnsiTheme="majorHAnsi" w:cs="Arial"/>
          <w:b/>
          <w:spacing w:val="-1"/>
          <w:sz w:val="36"/>
          <w:szCs w:val="36"/>
        </w:rPr>
        <w:t>L</w:t>
      </w:r>
      <w:r w:rsidRPr="007540E3">
        <w:rPr>
          <w:rFonts w:asciiTheme="majorHAnsi" w:eastAsia="Arial" w:hAnsiTheme="majorHAnsi" w:cs="Arial"/>
          <w:b/>
          <w:sz w:val="36"/>
          <w:szCs w:val="36"/>
        </w:rPr>
        <w:t>OY</w:t>
      </w:r>
      <w:r w:rsidRPr="007540E3">
        <w:rPr>
          <w:rFonts w:asciiTheme="majorHAnsi" w:eastAsia="Arial" w:hAnsiTheme="majorHAnsi" w:cs="Arial"/>
          <w:b/>
          <w:spacing w:val="3"/>
          <w:sz w:val="36"/>
          <w:szCs w:val="36"/>
        </w:rPr>
        <w:t>M</w:t>
      </w:r>
      <w:r w:rsidRPr="007540E3">
        <w:rPr>
          <w:rFonts w:asciiTheme="majorHAnsi" w:eastAsia="Arial" w:hAnsiTheme="majorHAnsi" w:cs="Arial"/>
          <w:b/>
          <w:sz w:val="36"/>
          <w:szCs w:val="36"/>
        </w:rPr>
        <w:t>E</w:t>
      </w:r>
      <w:r w:rsidRPr="007540E3">
        <w:rPr>
          <w:rFonts w:asciiTheme="majorHAnsi" w:eastAsia="Arial" w:hAnsiTheme="majorHAnsi" w:cs="Arial"/>
          <w:b/>
          <w:spacing w:val="-1"/>
          <w:sz w:val="36"/>
          <w:szCs w:val="36"/>
        </w:rPr>
        <w:t>N</w:t>
      </w:r>
      <w:r w:rsidRPr="007540E3">
        <w:rPr>
          <w:rFonts w:asciiTheme="majorHAnsi" w:eastAsia="Arial" w:hAnsiTheme="majorHAnsi" w:cs="Arial"/>
          <w:b/>
          <w:sz w:val="36"/>
          <w:szCs w:val="36"/>
        </w:rPr>
        <w:t xml:space="preserve">T </w:t>
      </w:r>
      <w:r w:rsidRPr="007540E3">
        <w:rPr>
          <w:rFonts w:asciiTheme="majorHAnsi" w:eastAsia="Arial" w:hAnsiTheme="majorHAnsi" w:cs="Arial"/>
          <w:b/>
          <w:spacing w:val="-1"/>
          <w:sz w:val="36"/>
          <w:szCs w:val="36"/>
        </w:rPr>
        <w:t>R</w:t>
      </w:r>
      <w:r w:rsidRPr="007540E3">
        <w:rPr>
          <w:rFonts w:asciiTheme="majorHAnsi" w:eastAsia="Arial" w:hAnsiTheme="majorHAnsi" w:cs="Arial"/>
          <w:b/>
          <w:sz w:val="36"/>
          <w:szCs w:val="36"/>
        </w:rPr>
        <w:t>ES</w:t>
      </w:r>
      <w:r w:rsidRPr="007540E3">
        <w:rPr>
          <w:rFonts w:asciiTheme="majorHAnsi" w:eastAsia="Arial" w:hAnsiTheme="majorHAnsi" w:cs="Arial"/>
          <w:b/>
          <w:spacing w:val="-1"/>
          <w:sz w:val="36"/>
          <w:szCs w:val="36"/>
        </w:rPr>
        <w:t>U</w:t>
      </w:r>
      <w:r w:rsidRPr="007540E3">
        <w:rPr>
          <w:rFonts w:asciiTheme="majorHAnsi" w:eastAsia="Arial" w:hAnsiTheme="majorHAnsi" w:cs="Arial"/>
          <w:b/>
          <w:spacing w:val="6"/>
          <w:sz w:val="36"/>
          <w:szCs w:val="36"/>
        </w:rPr>
        <w:t>M</w:t>
      </w:r>
      <w:r w:rsidRPr="007540E3">
        <w:rPr>
          <w:rFonts w:asciiTheme="majorHAnsi" w:eastAsia="Arial" w:hAnsiTheme="majorHAnsi" w:cs="Arial"/>
          <w:b/>
          <w:sz w:val="36"/>
          <w:szCs w:val="36"/>
        </w:rPr>
        <w:t>ES</w:t>
      </w:r>
    </w:p>
    <w:p w14:paraId="0BCA00D5" w14:textId="77777777" w:rsidR="00D33D40" w:rsidRPr="007540E3" w:rsidRDefault="00D33D40">
      <w:pPr>
        <w:spacing w:before="1" w:line="280" w:lineRule="exact"/>
        <w:rPr>
          <w:rFonts w:asciiTheme="majorHAnsi" w:hAnsiTheme="majorHAnsi"/>
          <w:sz w:val="36"/>
          <w:szCs w:val="36"/>
        </w:rPr>
      </w:pPr>
    </w:p>
    <w:p w14:paraId="5F8E9ABB" w14:textId="77777777" w:rsidR="00D33D40" w:rsidRPr="007540E3" w:rsidRDefault="007540E3">
      <w:pPr>
        <w:spacing w:line="260" w:lineRule="auto"/>
        <w:ind w:left="140" w:right="406"/>
        <w:rPr>
          <w:rFonts w:asciiTheme="majorHAnsi" w:eastAsia="Arial" w:hAnsiTheme="majorHAnsi" w:cs="Arial"/>
          <w:sz w:val="24"/>
          <w:szCs w:val="24"/>
        </w:rPr>
      </w:pPr>
      <w:r w:rsidRPr="007540E3">
        <w:rPr>
          <w:rFonts w:asciiTheme="majorHAnsi" w:eastAsia="Arial" w:hAnsiTheme="majorHAnsi" w:cs="Arial"/>
          <w:spacing w:val="3"/>
          <w:sz w:val="24"/>
          <w:szCs w:val="24"/>
        </w:rPr>
        <w:t>T</w:t>
      </w:r>
      <w:r w:rsidRPr="007540E3">
        <w:rPr>
          <w:rFonts w:asciiTheme="majorHAnsi" w:eastAsia="Arial" w:hAnsiTheme="majorHAnsi" w:cs="Arial"/>
          <w:sz w:val="24"/>
          <w:szCs w:val="24"/>
        </w:rPr>
        <w:t>o</w:t>
      </w:r>
      <w:r w:rsidRPr="007540E3">
        <w:rPr>
          <w:rFonts w:asciiTheme="majorHAnsi" w:eastAsia="Arial" w:hAnsiTheme="majorHAnsi" w:cs="Arial"/>
          <w:spacing w:val="-2"/>
          <w:sz w:val="24"/>
          <w:szCs w:val="24"/>
        </w:rPr>
        <w:t xml:space="preserve"> v</w:t>
      </w:r>
      <w:r w:rsidRPr="007540E3">
        <w:rPr>
          <w:rFonts w:asciiTheme="majorHAnsi" w:eastAsia="Arial" w:hAnsiTheme="majorHAnsi" w:cs="Arial"/>
          <w:spacing w:val="-1"/>
          <w:sz w:val="24"/>
          <w:szCs w:val="24"/>
        </w:rPr>
        <w:t>i</w:t>
      </w:r>
      <w:r w:rsidRPr="007540E3">
        <w:rPr>
          <w:rFonts w:asciiTheme="majorHAnsi" w:eastAsia="Arial" w:hAnsiTheme="majorHAnsi" w:cs="Arial"/>
          <w:sz w:val="24"/>
          <w:szCs w:val="24"/>
        </w:rPr>
        <w:t>ew</w:t>
      </w:r>
      <w:r w:rsidRPr="007540E3">
        <w:rPr>
          <w:rFonts w:asciiTheme="majorHAnsi" w:eastAsia="Arial" w:hAnsiTheme="majorHAnsi" w:cs="Arial"/>
          <w:spacing w:val="-7"/>
          <w:sz w:val="24"/>
          <w:szCs w:val="24"/>
        </w:rPr>
        <w:t xml:space="preserve"> </w:t>
      </w:r>
      <w:r w:rsidRPr="007540E3">
        <w:rPr>
          <w:rFonts w:asciiTheme="majorHAnsi" w:eastAsia="Arial" w:hAnsiTheme="majorHAnsi" w:cs="Arial"/>
          <w:sz w:val="24"/>
          <w:szCs w:val="24"/>
        </w:rPr>
        <w:t>o</w:t>
      </w:r>
      <w:r w:rsidRPr="007540E3">
        <w:rPr>
          <w:rFonts w:asciiTheme="majorHAnsi" w:eastAsia="Arial" w:hAnsiTheme="majorHAnsi" w:cs="Arial"/>
          <w:spacing w:val="-1"/>
          <w:sz w:val="24"/>
          <w:szCs w:val="24"/>
        </w:rPr>
        <w:t>u</w:t>
      </w:r>
      <w:r w:rsidRPr="007540E3">
        <w:rPr>
          <w:rFonts w:asciiTheme="majorHAnsi" w:eastAsia="Arial" w:hAnsiTheme="majorHAnsi" w:cs="Arial"/>
          <w:sz w:val="24"/>
          <w:szCs w:val="24"/>
        </w:rPr>
        <w:t>r</w:t>
      </w:r>
      <w:r w:rsidRPr="007540E3">
        <w:rPr>
          <w:rFonts w:asciiTheme="majorHAnsi" w:eastAsia="Arial" w:hAnsiTheme="majorHAnsi" w:cs="Arial"/>
          <w:spacing w:val="-2"/>
          <w:sz w:val="24"/>
          <w:szCs w:val="24"/>
        </w:rPr>
        <w:t xml:space="preserve"> </w:t>
      </w:r>
      <w:r w:rsidRPr="007540E3">
        <w:rPr>
          <w:rFonts w:asciiTheme="majorHAnsi" w:eastAsia="Arial" w:hAnsiTheme="majorHAnsi" w:cs="Arial"/>
          <w:spacing w:val="1"/>
          <w:sz w:val="24"/>
          <w:szCs w:val="24"/>
        </w:rPr>
        <w:t>r</w:t>
      </w:r>
      <w:r w:rsidRPr="007540E3">
        <w:rPr>
          <w:rFonts w:asciiTheme="majorHAnsi" w:eastAsia="Arial" w:hAnsiTheme="majorHAnsi" w:cs="Arial"/>
          <w:sz w:val="24"/>
          <w:szCs w:val="24"/>
        </w:rPr>
        <w:t>e</w:t>
      </w:r>
      <w:r w:rsidRPr="007540E3">
        <w:rPr>
          <w:rFonts w:asciiTheme="majorHAnsi" w:eastAsia="Arial" w:hAnsiTheme="majorHAnsi" w:cs="Arial"/>
          <w:spacing w:val="1"/>
          <w:sz w:val="24"/>
          <w:szCs w:val="24"/>
        </w:rPr>
        <w:t>s</w:t>
      </w:r>
      <w:r w:rsidRPr="007540E3">
        <w:rPr>
          <w:rFonts w:asciiTheme="majorHAnsi" w:eastAsia="Arial" w:hAnsiTheme="majorHAnsi" w:cs="Arial"/>
          <w:sz w:val="24"/>
          <w:szCs w:val="24"/>
        </w:rPr>
        <w:t>u</w:t>
      </w:r>
      <w:r w:rsidRPr="007540E3">
        <w:rPr>
          <w:rFonts w:asciiTheme="majorHAnsi" w:eastAsia="Arial" w:hAnsiTheme="majorHAnsi" w:cs="Arial"/>
          <w:spacing w:val="4"/>
          <w:sz w:val="24"/>
          <w:szCs w:val="24"/>
        </w:rPr>
        <w:t>m</w:t>
      </w:r>
      <w:r w:rsidRPr="007540E3">
        <w:rPr>
          <w:rFonts w:asciiTheme="majorHAnsi" w:eastAsia="Arial" w:hAnsiTheme="majorHAnsi" w:cs="Arial"/>
          <w:sz w:val="24"/>
          <w:szCs w:val="24"/>
        </w:rPr>
        <w:t>e</w:t>
      </w:r>
      <w:r w:rsidRPr="007540E3">
        <w:rPr>
          <w:rFonts w:asciiTheme="majorHAnsi" w:eastAsia="Arial" w:hAnsiTheme="majorHAnsi" w:cs="Arial"/>
          <w:spacing w:val="-7"/>
          <w:sz w:val="24"/>
          <w:szCs w:val="24"/>
        </w:rPr>
        <w:t xml:space="preserve"> </w:t>
      </w:r>
      <w:r w:rsidRPr="007540E3">
        <w:rPr>
          <w:rFonts w:asciiTheme="majorHAnsi" w:eastAsia="Arial" w:hAnsiTheme="majorHAnsi" w:cs="Arial"/>
          <w:spacing w:val="-3"/>
          <w:sz w:val="24"/>
          <w:szCs w:val="24"/>
        </w:rPr>
        <w:t>w</w:t>
      </w:r>
      <w:r w:rsidRPr="007540E3">
        <w:rPr>
          <w:rFonts w:asciiTheme="majorHAnsi" w:eastAsia="Arial" w:hAnsiTheme="majorHAnsi" w:cs="Arial"/>
          <w:spacing w:val="1"/>
          <w:sz w:val="24"/>
          <w:szCs w:val="24"/>
        </w:rPr>
        <w:t>r</w:t>
      </w:r>
      <w:r w:rsidRPr="007540E3">
        <w:rPr>
          <w:rFonts w:asciiTheme="majorHAnsi" w:eastAsia="Arial" w:hAnsiTheme="majorHAnsi" w:cs="Arial"/>
          <w:spacing w:val="-1"/>
          <w:sz w:val="24"/>
          <w:szCs w:val="24"/>
        </w:rPr>
        <w:t>i</w:t>
      </w:r>
      <w:r w:rsidRPr="007540E3">
        <w:rPr>
          <w:rFonts w:asciiTheme="majorHAnsi" w:eastAsia="Arial" w:hAnsiTheme="majorHAnsi" w:cs="Arial"/>
          <w:sz w:val="24"/>
          <w:szCs w:val="24"/>
        </w:rPr>
        <w:t>t</w:t>
      </w:r>
      <w:r w:rsidRPr="007540E3">
        <w:rPr>
          <w:rFonts w:asciiTheme="majorHAnsi" w:eastAsia="Arial" w:hAnsiTheme="majorHAnsi" w:cs="Arial"/>
          <w:spacing w:val="-1"/>
          <w:sz w:val="24"/>
          <w:szCs w:val="24"/>
        </w:rPr>
        <w:t>i</w:t>
      </w:r>
      <w:r w:rsidRPr="007540E3">
        <w:rPr>
          <w:rFonts w:asciiTheme="majorHAnsi" w:eastAsia="Arial" w:hAnsiTheme="majorHAnsi" w:cs="Arial"/>
          <w:sz w:val="24"/>
          <w:szCs w:val="24"/>
        </w:rPr>
        <w:t>ng</w:t>
      </w:r>
      <w:r w:rsidRPr="007540E3">
        <w:rPr>
          <w:rFonts w:asciiTheme="majorHAnsi" w:eastAsia="Arial" w:hAnsiTheme="majorHAnsi" w:cs="Arial"/>
          <w:spacing w:val="-6"/>
          <w:sz w:val="24"/>
          <w:szCs w:val="24"/>
        </w:rPr>
        <w:t xml:space="preserve"> </w:t>
      </w:r>
      <w:r w:rsidRPr="007540E3">
        <w:rPr>
          <w:rFonts w:asciiTheme="majorHAnsi" w:eastAsia="Arial" w:hAnsiTheme="majorHAnsi" w:cs="Arial"/>
          <w:sz w:val="24"/>
          <w:szCs w:val="24"/>
        </w:rPr>
        <w:t>g</w:t>
      </w:r>
      <w:r w:rsidRPr="007540E3">
        <w:rPr>
          <w:rFonts w:asciiTheme="majorHAnsi" w:eastAsia="Arial" w:hAnsiTheme="majorHAnsi" w:cs="Arial"/>
          <w:spacing w:val="-1"/>
          <w:sz w:val="24"/>
          <w:szCs w:val="24"/>
        </w:rPr>
        <w:t>ui</w:t>
      </w:r>
      <w:r w:rsidRPr="007540E3">
        <w:rPr>
          <w:rFonts w:asciiTheme="majorHAnsi" w:eastAsia="Arial" w:hAnsiTheme="majorHAnsi" w:cs="Arial"/>
          <w:sz w:val="24"/>
          <w:szCs w:val="24"/>
        </w:rPr>
        <w:t>d</w:t>
      </w:r>
      <w:r w:rsidRPr="007540E3">
        <w:rPr>
          <w:rFonts w:asciiTheme="majorHAnsi" w:eastAsia="Arial" w:hAnsiTheme="majorHAnsi" w:cs="Arial"/>
          <w:spacing w:val="-1"/>
          <w:sz w:val="24"/>
          <w:szCs w:val="24"/>
        </w:rPr>
        <w:t>e</w:t>
      </w:r>
      <w:r w:rsidRPr="007540E3">
        <w:rPr>
          <w:rFonts w:asciiTheme="majorHAnsi" w:eastAsia="Arial" w:hAnsiTheme="majorHAnsi" w:cs="Arial"/>
          <w:sz w:val="24"/>
          <w:szCs w:val="24"/>
        </w:rPr>
        <w:t>,</w:t>
      </w:r>
      <w:r w:rsidRPr="007540E3">
        <w:rPr>
          <w:rFonts w:asciiTheme="majorHAnsi" w:eastAsia="Arial" w:hAnsiTheme="majorHAnsi" w:cs="Arial"/>
          <w:spacing w:val="-5"/>
          <w:sz w:val="24"/>
          <w:szCs w:val="24"/>
        </w:rPr>
        <w:t xml:space="preserve"> </w:t>
      </w:r>
      <w:r w:rsidRPr="007540E3">
        <w:rPr>
          <w:rFonts w:asciiTheme="majorHAnsi" w:eastAsia="Arial" w:hAnsiTheme="majorHAnsi" w:cs="Arial"/>
          <w:spacing w:val="-1"/>
          <w:sz w:val="24"/>
          <w:szCs w:val="24"/>
        </w:rPr>
        <w:t>g</w:t>
      </w:r>
      <w:r w:rsidRPr="007540E3">
        <w:rPr>
          <w:rFonts w:asciiTheme="majorHAnsi" w:eastAsia="Arial" w:hAnsiTheme="majorHAnsi" w:cs="Arial"/>
          <w:sz w:val="24"/>
          <w:szCs w:val="24"/>
        </w:rPr>
        <w:t>o</w:t>
      </w:r>
      <w:r w:rsidRPr="007540E3">
        <w:rPr>
          <w:rFonts w:asciiTheme="majorHAnsi" w:eastAsia="Arial" w:hAnsiTheme="majorHAnsi" w:cs="Arial"/>
          <w:spacing w:val="-2"/>
          <w:sz w:val="24"/>
          <w:szCs w:val="24"/>
        </w:rPr>
        <w:t xml:space="preserve"> </w:t>
      </w:r>
      <w:r w:rsidRPr="007540E3">
        <w:rPr>
          <w:rFonts w:asciiTheme="majorHAnsi" w:eastAsia="Arial" w:hAnsiTheme="majorHAnsi" w:cs="Arial"/>
          <w:spacing w:val="-1"/>
          <w:sz w:val="24"/>
          <w:szCs w:val="24"/>
        </w:rPr>
        <w:t>t</w:t>
      </w:r>
      <w:r w:rsidRPr="007540E3">
        <w:rPr>
          <w:rFonts w:asciiTheme="majorHAnsi" w:eastAsia="Arial" w:hAnsiTheme="majorHAnsi" w:cs="Arial"/>
          <w:sz w:val="24"/>
          <w:szCs w:val="24"/>
        </w:rPr>
        <w:t>o</w:t>
      </w:r>
      <w:r w:rsidRPr="007540E3">
        <w:rPr>
          <w:rFonts w:asciiTheme="majorHAnsi" w:eastAsia="Arial" w:hAnsiTheme="majorHAnsi" w:cs="Arial"/>
          <w:spacing w:val="-2"/>
          <w:sz w:val="24"/>
          <w:szCs w:val="24"/>
        </w:rPr>
        <w:t xml:space="preserve"> </w:t>
      </w:r>
      <w:hyperlink r:id="rId5">
        <w:r w:rsidRPr="007540E3">
          <w:rPr>
            <w:rFonts w:asciiTheme="majorHAnsi" w:eastAsia="Arial" w:hAnsiTheme="majorHAnsi" w:cs="Arial"/>
            <w:w w:val="99"/>
            <w:sz w:val="24"/>
            <w:szCs w:val="24"/>
          </w:rPr>
          <w:t>htt</w:t>
        </w:r>
        <w:r w:rsidRPr="007540E3">
          <w:rPr>
            <w:rFonts w:asciiTheme="majorHAnsi" w:eastAsia="Arial" w:hAnsiTheme="majorHAnsi" w:cs="Arial"/>
            <w:spacing w:val="-1"/>
            <w:w w:val="99"/>
            <w:sz w:val="24"/>
            <w:szCs w:val="24"/>
          </w:rPr>
          <w:t>p</w:t>
        </w:r>
        <w:r w:rsidRPr="007540E3">
          <w:rPr>
            <w:rFonts w:asciiTheme="majorHAnsi" w:eastAsia="Arial" w:hAnsiTheme="majorHAnsi" w:cs="Arial"/>
            <w:w w:val="99"/>
            <w:sz w:val="24"/>
            <w:szCs w:val="24"/>
          </w:rPr>
          <w:t>://</w:t>
        </w:r>
        <w:r w:rsidRPr="007540E3">
          <w:rPr>
            <w:rFonts w:asciiTheme="majorHAnsi" w:eastAsia="Arial" w:hAnsiTheme="majorHAnsi" w:cs="Arial"/>
            <w:spacing w:val="-3"/>
            <w:w w:val="99"/>
            <w:sz w:val="24"/>
            <w:szCs w:val="24"/>
          </w:rPr>
          <w:t>w</w:t>
        </w:r>
        <w:r w:rsidRPr="007540E3">
          <w:rPr>
            <w:rFonts w:asciiTheme="majorHAnsi" w:eastAsia="Arial" w:hAnsiTheme="majorHAnsi" w:cs="Arial"/>
            <w:spacing w:val="-2"/>
            <w:w w:val="99"/>
            <w:sz w:val="24"/>
            <w:szCs w:val="24"/>
          </w:rPr>
          <w:t>ww</w:t>
        </w:r>
        <w:r w:rsidRPr="007540E3">
          <w:rPr>
            <w:rFonts w:asciiTheme="majorHAnsi" w:eastAsia="Arial" w:hAnsiTheme="majorHAnsi" w:cs="Arial"/>
            <w:w w:val="99"/>
            <w:sz w:val="24"/>
            <w:szCs w:val="24"/>
          </w:rPr>
          <w:t>.u</w:t>
        </w:r>
        <w:r w:rsidRPr="007540E3">
          <w:rPr>
            <w:rFonts w:asciiTheme="majorHAnsi" w:eastAsia="Arial" w:hAnsiTheme="majorHAnsi" w:cs="Arial"/>
            <w:spacing w:val="-3"/>
            <w:w w:val="99"/>
            <w:sz w:val="24"/>
            <w:szCs w:val="24"/>
          </w:rPr>
          <w:t>w</w:t>
        </w:r>
        <w:r w:rsidRPr="007540E3">
          <w:rPr>
            <w:rFonts w:asciiTheme="majorHAnsi" w:eastAsia="Arial" w:hAnsiTheme="majorHAnsi" w:cs="Arial"/>
            <w:w w:val="99"/>
            <w:sz w:val="24"/>
            <w:szCs w:val="24"/>
          </w:rPr>
          <w:t>g</w:t>
        </w:r>
        <w:r w:rsidRPr="007540E3">
          <w:rPr>
            <w:rFonts w:asciiTheme="majorHAnsi" w:eastAsia="Arial" w:hAnsiTheme="majorHAnsi" w:cs="Arial"/>
            <w:spacing w:val="-1"/>
            <w:w w:val="99"/>
            <w:sz w:val="24"/>
            <w:szCs w:val="24"/>
          </w:rPr>
          <w:t>b</w:t>
        </w:r>
        <w:r w:rsidRPr="007540E3">
          <w:rPr>
            <w:rFonts w:asciiTheme="majorHAnsi" w:eastAsia="Arial" w:hAnsiTheme="majorHAnsi" w:cs="Arial"/>
            <w:w w:val="99"/>
            <w:sz w:val="24"/>
            <w:szCs w:val="24"/>
          </w:rPr>
          <w:t>.e</w:t>
        </w:r>
        <w:r w:rsidRPr="007540E3">
          <w:rPr>
            <w:rFonts w:asciiTheme="majorHAnsi" w:eastAsia="Arial" w:hAnsiTheme="majorHAnsi" w:cs="Arial"/>
            <w:spacing w:val="-1"/>
            <w:w w:val="99"/>
            <w:sz w:val="24"/>
            <w:szCs w:val="24"/>
          </w:rPr>
          <w:t>d</w:t>
        </w:r>
        <w:r w:rsidRPr="007540E3">
          <w:rPr>
            <w:rFonts w:asciiTheme="majorHAnsi" w:eastAsia="Arial" w:hAnsiTheme="majorHAnsi" w:cs="Arial"/>
            <w:w w:val="99"/>
            <w:sz w:val="24"/>
            <w:szCs w:val="24"/>
          </w:rPr>
          <w:t>u/career</w:t>
        </w:r>
        <w:r w:rsidRPr="007540E3">
          <w:rPr>
            <w:rFonts w:asciiTheme="majorHAnsi" w:eastAsia="Arial" w:hAnsiTheme="majorHAnsi" w:cs="Arial"/>
            <w:spacing w:val="1"/>
            <w:w w:val="99"/>
            <w:sz w:val="24"/>
            <w:szCs w:val="24"/>
          </w:rPr>
          <w:t>s</w:t>
        </w:r>
        <w:r w:rsidRPr="007540E3">
          <w:rPr>
            <w:rFonts w:asciiTheme="majorHAnsi" w:eastAsia="Arial" w:hAnsiTheme="majorHAnsi" w:cs="Arial"/>
            <w:w w:val="99"/>
            <w:sz w:val="24"/>
            <w:szCs w:val="24"/>
          </w:rPr>
          <w:t>/</w:t>
        </w:r>
        <w:r w:rsidRPr="007540E3">
          <w:rPr>
            <w:rFonts w:asciiTheme="majorHAnsi" w:eastAsia="Arial" w:hAnsiTheme="majorHAnsi" w:cs="Arial"/>
            <w:spacing w:val="1"/>
            <w:w w:val="99"/>
            <w:sz w:val="24"/>
            <w:szCs w:val="24"/>
          </w:rPr>
          <w:t>s</w:t>
        </w:r>
        <w:r w:rsidRPr="007540E3">
          <w:rPr>
            <w:rFonts w:asciiTheme="majorHAnsi" w:eastAsia="Arial" w:hAnsiTheme="majorHAnsi" w:cs="Arial"/>
            <w:spacing w:val="3"/>
            <w:w w:val="99"/>
            <w:sz w:val="24"/>
            <w:szCs w:val="24"/>
          </w:rPr>
          <w:t>k</w:t>
        </w:r>
        <w:r w:rsidRPr="007540E3">
          <w:rPr>
            <w:rFonts w:asciiTheme="majorHAnsi" w:eastAsia="Arial" w:hAnsiTheme="majorHAnsi" w:cs="Arial"/>
            <w:spacing w:val="-1"/>
            <w:w w:val="99"/>
            <w:sz w:val="24"/>
            <w:szCs w:val="24"/>
          </w:rPr>
          <w:t>ill</w:t>
        </w:r>
        <w:r w:rsidRPr="007540E3">
          <w:rPr>
            <w:rFonts w:asciiTheme="majorHAnsi" w:eastAsia="Arial" w:hAnsiTheme="majorHAnsi" w:cs="Arial"/>
            <w:spacing w:val="1"/>
            <w:w w:val="99"/>
            <w:sz w:val="24"/>
            <w:szCs w:val="24"/>
          </w:rPr>
          <w:t>s</w:t>
        </w:r>
        <w:r w:rsidRPr="007540E3">
          <w:rPr>
            <w:rFonts w:asciiTheme="majorHAnsi" w:eastAsia="Arial" w:hAnsiTheme="majorHAnsi" w:cs="Arial"/>
            <w:w w:val="99"/>
            <w:sz w:val="24"/>
            <w:szCs w:val="24"/>
          </w:rPr>
          <w:t>/re</w:t>
        </w:r>
        <w:r w:rsidRPr="007540E3">
          <w:rPr>
            <w:rFonts w:asciiTheme="majorHAnsi" w:eastAsia="Arial" w:hAnsiTheme="majorHAnsi" w:cs="Arial"/>
            <w:spacing w:val="1"/>
            <w:w w:val="99"/>
            <w:sz w:val="24"/>
            <w:szCs w:val="24"/>
          </w:rPr>
          <w:t>s</w:t>
        </w:r>
        <w:r w:rsidRPr="007540E3">
          <w:rPr>
            <w:rFonts w:asciiTheme="majorHAnsi" w:eastAsia="Arial" w:hAnsiTheme="majorHAnsi" w:cs="Arial"/>
            <w:w w:val="99"/>
            <w:sz w:val="24"/>
            <w:szCs w:val="24"/>
          </w:rPr>
          <w:t>u</w:t>
        </w:r>
        <w:r w:rsidRPr="007540E3">
          <w:rPr>
            <w:rFonts w:asciiTheme="majorHAnsi" w:eastAsia="Arial" w:hAnsiTheme="majorHAnsi" w:cs="Arial"/>
            <w:spacing w:val="4"/>
            <w:w w:val="99"/>
            <w:sz w:val="24"/>
            <w:szCs w:val="24"/>
          </w:rPr>
          <w:t>m</w:t>
        </w:r>
        <w:r w:rsidRPr="007540E3">
          <w:rPr>
            <w:rFonts w:asciiTheme="majorHAnsi" w:eastAsia="Arial" w:hAnsiTheme="majorHAnsi" w:cs="Arial"/>
            <w:w w:val="99"/>
            <w:sz w:val="24"/>
            <w:szCs w:val="24"/>
          </w:rPr>
          <w:t>e</w:t>
        </w:r>
        <w:r w:rsidRPr="007540E3">
          <w:rPr>
            <w:rFonts w:asciiTheme="majorHAnsi" w:eastAsia="Arial" w:hAnsiTheme="majorHAnsi" w:cs="Arial"/>
            <w:spacing w:val="1"/>
            <w:w w:val="99"/>
            <w:sz w:val="24"/>
            <w:szCs w:val="24"/>
          </w:rPr>
          <w:t>s</w:t>
        </w:r>
        <w:r w:rsidRPr="007540E3">
          <w:rPr>
            <w:rFonts w:asciiTheme="majorHAnsi" w:eastAsia="Arial" w:hAnsiTheme="majorHAnsi" w:cs="Arial"/>
            <w:w w:val="99"/>
            <w:sz w:val="24"/>
            <w:szCs w:val="24"/>
          </w:rPr>
          <w:t>.as</w:t>
        </w:r>
      </w:hyperlink>
      <w:r w:rsidRPr="007540E3">
        <w:rPr>
          <w:rFonts w:asciiTheme="majorHAnsi" w:eastAsia="Arial" w:hAnsiTheme="majorHAnsi" w:cs="Arial"/>
          <w:spacing w:val="3"/>
          <w:w w:val="99"/>
          <w:sz w:val="24"/>
          <w:szCs w:val="24"/>
        </w:rPr>
        <w:t>p</w:t>
      </w:r>
      <w:r w:rsidRPr="007540E3">
        <w:rPr>
          <w:rFonts w:asciiTheme="majorHAnsi" w:eastAsia="Arial" w:hAnsiTheme="majorHAnsi" w:cs="Arial"/>
          <w:w w:val="99"/>
          <w:sz w:val="24"/>
          <w:szCs w:val="24"/>
        </w:rPr>
        <w:t>.</w:t>
      </w:r>
      <w:r w:rsidRPr="007540E3">
        <w:rPr>
          <w:rFonts w:asciiTheme="majorHAnsi" w:eastAsia="Arial" w:hAnsiTheme="majorHAnsi" w:cs="Arial"/>
          <w:spacing w:val="1"/>
          <w:w w:val="99"/>
          <w:sz w:val="24"/>
          <w:szCs w:val="24"/>
        </w:rPr>
        <w:t xml:space="preserve"> </w:t>
      </w:r>
      <w:r w:rsidRPr="007540E3">
        <w:rPr>
          <w:rFonts w:asciiTheme="majorHAnsi" w:eastAsia="Arial" w:hAnsiTheme="majorHAnsi" w:cs="Arial"/>
          <w:spacing w:val="3"/>
          <w:sz w:val="24"/>
          <w:szCs w:val="24"/>
        </w:rPr>
        <w:t>T</w:t>
      </w:r>
      <w:r w:rsidRPr="007540E3">
        <w:rPr>
          <w:rFonts w:asciiTheme="majorHAnsi" w:eastAsia="Arial" w:hAnsiTheme="majorHAnsi" w:cs="Arial"/>
          <w:sz w:val="24"/>
          <w:szCs w:val="24"/>
        </w:rPr>
        <w:t>he</w:t>
      </w:r>
      <w:r w:rsidRPr="007540E3">
        <w:rPr>
          <w:rFonts w:asciiTheme="majorHAnsi" w:eastAsia="Arial" w:hAnsiTheme="majorHAnsi" w:cs="Arial"/>
          <w:spacing w:val="-4"/>
          <w:sz w:val="24"/>
          <w:szCs w:val="24"/>
        </w:rPr>
        <w:t xml:space="preserve"> </w:t>
      </w:r>
      <w:r w:rsidRPr="007540E3">
        <w:rPr>
          <w:rFonts w:asciiTheme="majorHAnsi" w:eastAsia="Arial" w:hAnsiTheme="majorHAnsi" w:cs="Arial"/>
          <w:spacing w:val="2"/>
          <w:sz w:val="24"/>
          <w:szCs w:val="24"/>
        </w:rPr>
        <w:t>f</w:t>
      </w:r>
      <w:r w:rsidRPr="007540E3">
        <w:rPr>
          <w:rFonts w:asciiTheme="majorHAnsi" w:eastAsia="Arial" w:hAnsiTheme="majorHAnsi" w:cs="Arial"/>
          <w:sz w:val="24"/>
          <w:szCs w:val="24"/>
        </w:rPr>
        <w:t>o</w:t>
      </w:r>
      <w:r w:rsidRPr="007540E3">
        <w:rPr>
          <w:rFonts w:asciiTheme="majorHAnsi" w:eastAsia="Arial" w:hAnsiTheme="majorHAnsi" w:cs="Arial"/>
          <w:spacing w:val="-1"/>
          <w:sz w:val="24"/>
          <w:szCs w:val="24"/>
        </w:rPr>
        <w:t>ll</w:t>
      </w:r>
      <w:r w:rsidRPr="007540E3">
        <w:rPr>
          <w:rFonts w:asciiTheme="majorHAnsi" w:eastAsia="Arial" w:hAnsiTheme="majorHAnsi" w:cs="Arial"/>
          <w:sz w:val="24"/>
          <w:szCs w:val="24"/>
        </w:rPr>
        <w:t>o</w:t>
      </w:r>
      <w:r w:rsidRPr="007540E3">
        <w:rPr>
          <w:rFonts w:asciiTheme="majorHAnsi" w:eastAsia="Arial" w:hAnsiTheme="majorHAnsi" w:cs="Arial"/>
          <w:spacing w:val="-3"/>
          <w:sz w:val="24"/>
          <w:szCs w:val="24"/>
        </w:rPr>
        <w:t>w</w:t>
      </w:r>
      <w:r w:rsidRPr="007540E3">
        <w:rPr>
          <w:rFonts w:asciiTheme="majorHAnsi" w:eastAsia="Arial" w:hAnsiTheme="majorHAnsi" w:cs="Arial"/>
          <w:spacing w:val="-1"/>
          <w:sz w:val="24"/>
          <w:szCs w:val="24"/>
        </w:rPr>
        <w:t>i</w:t>
      </w:r>
      <w:r w:rsidRPr="007540E3">
        <w:rPr>
          <w:rFonts w:asciiTheme="majorHAnsi" w:eastAsia="Arial" w:hAnsiTheme="majorHAnsi" w:cs="Arial"/>
          <w:sz w:val="24"/>
          <w:szCs w:val="24"/>
        </w:rPr>
        <w:t xml:space="preserve">ng </w:t>
      </w:r>
      <w:r w:rsidRPr="007540E3">
        <w:rPr>
          <w:rFonts w:asciiTheme="majorHAnsi" w:eastAsia="Arial" w:hAnsiTheme="majorHAnsi" w:cs="Arial"/>
          <w:spacing w:val="1"/>
          <w:sz w:val="24"/>
          <w:szCs w:val="24"/>
        </w:rPr>
        <w:t>r</w:t>
      </w:r>
      <w:r w:rsidRPr="007540E3">
        <w:rPr>
          <w:rFonts w:asciiTheme="majorHAnsi" w:eastAsia="Arial" w:hAnsiTheme="majorHAnsi" w:cs="Arial"/>
          <w:sz w:val="24"/>
          <w:szCs w:val="24"/>
        </w:rPr>
        <w:t>e</w:t>
      </w:r>
      <w:r w:rsidRPr="007540E3">
        <w:rPr>
          <w:rFonts w:asciiTheme="majorHAnsi" w:eastAsia="Arial" w:hAnsiTheme="majorHAnsi" w:cs="Arial"/>
          <w:spacing w:val="1"/>
          <w:sz w:val="24"/>
          <w:szCs w:val="24"/>
        </w:rPr>
        <w:t>s</w:t>
      </w:r>
      <w:r w:rsidRPr="007540E3">
        <w:rPr>
          <w:rFonts w:asciiTheme="majorHAnsi" w:eastAsia="Arial" w:hAnsiTheme="majorHAnsi" w:cs="Arial"/>
          <w:sz w:val="24"/>
          <w:szCs w:val="24"/>
        </w:rPr>
        <w:t>u</w:t>
      </w:r>
      <w:r w:rsidRPr="007540E3">
        <w:rPr>
          <w:rFonts w:asciiTheme="majorHAnsi" w:eastAsia="Arial" w:hAnsiTheme="majorHAnsi" w:cs="Arial"/>
          <w:spacing w:val="4"/>
          <w:sz w:val="24"/>
          <w:szCs w:val="24"/>
        </w:rPr>
        <w:t>m</w:t>
      </w:r>
      <w:r w:rsidRPr="007540E3">
        <w:rPr>
          <w:rFonts w:asciiTheme="majorHAnsi" w:eastAsia="Arial" w:hAnsiTheme="majorHAnsi" w:cs="Arial"/>
          <w:sz w:val="24"/>
          <w:szCs w:val="24"/>
        </w:rPr>
        <w:t>e</w:t>
      </w:r>
      <w:r w:rsidRPr="007540E3">
        <w:rPr>
          <w:rFonts w:asciiTheme="majorHAnsi" w:eastAsia="Arial" w:hAnsiTheme="majorHAnsi" w:cs="Arial"/>
          <w:spacing w:val="-7"/>
          <w:sz w:val="24"/>
          <w:szCs w:val="24"/>
        </w:rPr>
        <w:t xml:space="preserve"> </w:t>
      </w:r>
      <w:r w:rsidRPr="007540E3">
        <w:rPr>
          <w:rFonts w:asciiTheme="majorHAnsi" w:eastAsia="Arial" w:hAnsiTheme="majorHAnsi" w:cs="Arial"/>
          <w:sz w:val="24"/>
          <w:szCs w:val="24"/>
        </w:rPr>
        <w:t>sa</w:t>
      </w:r>
      <w:r w:rsidRPr="007540E3">
        <w:rPr>
          <w:rFonts w:asciiTheme="majorHAnsi" w:eastAsia="Arial" w:hAnsiTheme="majorHAnsi" w:cs="Arial"/>
          <w:spacing w:val="4"/>
          <w:sz w:val="24"/>
          <w:szCs w:val="24"/>
        </w:rPr>
        <w:t>m</w:t>
      </w:r>
      <w:r w:rsidRPr="007540E3">
        <w:rPr>
          <w:rFonts w:asciiTheme="majorHAnsi" w:eastAsia="Arial" w:hAnsiTheme="majorHAnsi" w:cs="Arial"/>
          <w:sz w:val="24"/>
          <w:szCs w:val="24"/>
        </w:rPr>
        <w:t>p</w:t>
      </w:r>
      <w:r w:rsidRPr="007540E3">
        <w:rPr>
          <w:rFonts w:asciiTheme="majorHAnsi" w:eastAsia="Arial" w:hAnsiTheme="majorHAnsi" w:cs="Arial"/>
          <w:spacing w:val="-1"/>
          <w:sz w:val="24"/>
          <w:szCs w:val="24"/>
        </w:rPr>
        <w:t>l</w:t>
      </w:r>
      <w:r w:rsidRPr="007540E3">
        <w:rPr>
          <w:rFonts w:asciiTheme="majorHAnsi" w:eastAsia="Arial" w:hAnsiTheme="majorHAnsi" w:cs="Arial"/>
          <w:spacing w:val="1"/>
          <w:sz w:val="24"/>
          <w:szCs w:val="24"/>
        </w:rPr>
        <w:t>e</w:t>
      </w:r>
      <w:r w:rsidRPr="007540E3">
        <w:rPr>
          <w:rFonts w:asciiTheme="majorHAnsi" w:eastAsia="Arial" w:hAnsiTheme="majorHAnsi" w:cs="Arial"/>
          <w:sz w:val="24"/>
          <w:szCs w:val="24"/>
        </w:rPr>
        <w:t>s</w:t>
      </w:r>
      <w:r w:rsidRPr="007540E3">
        <w:rPr>
          <w:rFonts w:asciiTheme="majorHAnsi" w:eastAsia="Arial" w:hAnsiTheme="majorHAnsi" w:cs="Arial"/>
          <w:spacing w:val="-6"/>
          <w:sz w:val="24"/>
          <w:szCs w:val="24"/>
        </w:rPr>
        <w:t xml:space="preserve"> </w:t>
      </w:r>
      <w:r w:rsidRPr="007540E3">
        <w:rPr>
          <w:rFonts w:asciiTheme="majorHAnsi" w:eastAsia="Arial" w:hAnsiTheme="majorHAnsi" w:cs="Arial"/>
          <w:sz w:val="24"/>
          <w:szCs w:val="24"/>
        </w:rPr>
        <w:t>are</w:t>
      </w:r>
      <w:r w:rsidRPr="007540E3">
        <w:rPr>
          <w:rFonts w:asciiTheme="majorHAnsi" w:eastAsia="Arial" w:hAnsiTheme="majorHAnsi" w:cs="Arial"/>
          <w:spacing w:val="-3"/>
          <w:sz w:val="24"/>
          <w:szCs w:val="24"/>
        </w:rPr>
        <w:t xml:space="preserve"> </w:t>
      </w:r>
      <w:r w:rsidRPr="007540E3">
        <w:rPr>
          <w:rFonts w:asciiTheme="majorHAnsi" w:eastAsia="Arial" w:hAnsiTheme="majorHAnsi" w:cs="Arial"/>
          <w:sz w:val="24"/>
          <w:szCs w:val="24"/>
        </w:rPr>
        <w:t>the</w:t>
      </w:r>
      <w:r w:rsidRPr="007540E3">
        <w:rPr>
          <w:rFonts w:asciiTheme="majorHAnsi" w:eastAsia="Arial" w:hAnsiTheme="majorHAnsi" w:cs="Arial"/>
          <w:spacing w:val="-4"/>
          <w:sz w:val="24"/>
          <w:szCs w:val="24"/>
        </w:rPr>
        <w:t xml:space="preserve"> </w:t>
      </w:r>
      <w:r w:rsidRPr="007540E3">
        <w:rPr>
          <w:rFonts w:asciiTheme="majorHAnsi" w:eastAsia="Arial" w:hAnsiTheme="majorHAnsi" w:cs="Arial"/>
          <w:spacing w:val="2"/>
          <w:sz w:val="24"/>
          <w:szCs w:val="24"/>
        </w:rPr>
        <w:t>f</w:t>
      </w:r>
      <w:r w:rsidRPr="007540E3">
        <w:rPr>
          <w:rFonts w:asciiTheme="majorHAnsi" w:eastAsia="Arial" w:hAnsiTheme="majorHAnsi" w:cs="Arial"/>
          <w:sz w:val="24"/>
          <w:szCs w:val="24"/>
        </w:rPr>
        <w:t>or</w:t>
      </w:r>
      <w:r w:rsidRPr="007540E3">
        <w:rPr>
          <w:rFonts w:asciiTheme="majorHAnsi" w:eastAsia="Arial" w:hAnsiTheme="majorHAnsi" w:cs="Arial"/>
          <w:spacing w:val="5"/>
          <w:sz w:val="24"/>
          <w:szCs w:val="24"/>
        </w:rPr>
        <w:t>m</w:t>
      </w:r>
      <w:r w:rsidRPr="007540E3">
        <w:rPr>
          <w:rFonts w:asciiTheme="majorHAnsi" w:eastAsia="Arial" w:hAnsiTheme="majorHAnsi" w:cs="Arial"/>
          <w:sz w:val="24"/>
          <w:szCs w:val="24"/>
        </w:rPr>
        <w:t>at</w:t>
      </w:r>
      <w:r w:rsidRPr="007540E3">
        <w:rPr>
          <w:rFonts w:asciiTheme="majorHAnsi" w:eastAsia="Arial" w:hAnsiTheme="majorHAnsi" w:cs="Arial"/>
          <w:spacing w:val="-7"/>
          <w:sz w:val="24"/>
          <w:szCs w:val="24"/>
        </w:rPr>
        <w:t xml:space="preserve"> </w:t>
      </w:r>
      <w:r w:rsidRPr="007540E3">
        <w:rPr>
          <w:rFonts w:asciiTheme="majorHAnsi" w:eastAsia="Arial" w:hAnsiTheme="majorHAnsi" w:cs="Arial"/>
          <w:spacing w:val="1"/>
          <w:sz w:val="24"/>
          <w:szCs w:val="24"/>
        </w:rPr>
        <w:t>s</w:t>
      </w:r>
      <w:r w:rsidRPr="007540E3">
        <w:rPr>
          <w:rFonts w:asciiTheme="majorHAnsi" w:eastAsia="Arial" w:hAnsiTheme="majorHAnsi" w:cs="Arial"/>
          <w:sz w:val="24"/>
          <w:szCs w:val="24"/>
        </w:rPr>
        <w:t>u</w:t>
      </w:r>
      <w:r w:rsidRPr="007540E3">
        <w:rPr>
          <w:rFonts w:asciiTheme="majorHAnsi" w:eastAsia="Arial" w:hAnsiTheme="majorHAnsi" w:cs="Arial"/>
          <w:spacing w:val="-1"/>
          <w:sz w:val="24"/>
          <w:szCs w:val="24"/>
        </w:rPr>
        <w:t>g</w:t>
      </w:r>
      <w:r w:rsidRPr="007540E3">
        <w:rPr>
          <w:rFonts w:asciiTheme="majorHAnsi" w:eastAsia="Arial" w:hAnsiTheme="majorHAnsi" w:cs="Arial"/>
          <w:sz w:val="24"/>
          <w:szCs w:val="24"/>
        </w:rPr>
        <w:t>g</w:t>
      </w:r>
      <w:r w:rsidRPr="007540E3">
        <w:rPr>
          <w:rFonts w:asciiTheme="majorHAnsi" w:eastAsia="Arial" w:hAnsiTheme="majorHAnsi" w:cs="Arial"/>
          <w:spacing w:val="-1"/>
          <w:sz w:val="24"/>
          <w:szCs w:val="24"/>
        </w:rPr>
        <w:t>e</w:t>
      </w:r>
      <w:r w:rsidRPr="007540E3">
        <w:rPr>
          <w:rFonts w:asciiTheme="majorHAnsi" w:eastAsia="Arial" w:hAnsiTheme="majorHAnsi" w:cs="Arial"/>
          <w:spacing w:val="1"/>
          <w:sz w:val="24"/>
          <w:szCs w:val="24"/>
        </w:rPr>
        <w:t>s</w:t>
      </w:r>
      <w:r w:rsidRPr="007540E3">
        <w:rPr>
          <w:rFonts w:asciiTheme="majorHAnsi" w:eastAsia="Arial" w:hAnsiTheme="majorHAnsi" w:cs="Arial"/>
          <w:sz w:val="24"/>
          <w:szCs w:val="24"/>
        </w:rPr>
        <w:t>ted</w:t>
      </w:r>
      <w:r w:rsidRPr="007540E3">
        <w:rPr>
          <w:rFonts w:asciiTheme="majorHAnsi" w:eastAsia="Arial" w:hAnsiTheme="majorHAnsi" w:cs="Arial"/>
          <w:spacing w:val="-10"/>
          <w:sz w:val="24"/>
          <w:szCs w:val="24"/>
        </w:rPr>
        <w:t xml:space="preserve"> </w:t>
      </w:r>
      <w:r w:rsidRPr="007540E3">
        <w:rPr>
          <w:rFonts w:asciiTheme="majorHAnsi" w:eastAsia="Arial" w:hAnsiTheme="majorHAnsi" w:cs="Arial"/>
          <w:spacing w:val="-2"/>
          <w:sz w:val="24"/>
          <w:szCs w:val="24"/>
        </w:rPr>
        <w:t>w</w:t>
      </w:r>
      <w:r w:rsidRPr="007540E3">
        <w:rPr>
          <w:rFonts w:asciiTheme="majorHAnsi" w:eastAsia="Arial" w:hAnsiTheme="majorHAnsi" w:cs="Arial"/>
          <w:sz w:val="24"/>
          <w:szCs w:val="24"/>
        </w:rPr>
        <w:t>h</w:t>
      </w:r>
      <w:r w:rsidRPr="007540E3">
        <w:rPr>
          <w:rFonts w:asciiTheme="majorHAnsi" w:eastAsia="Arial" w:hAnsiTheme="majorHAnsi" w:cs="Arial"/>
          <w:spacing w:val="-1"/>
          <w:sz w:val="24"/>
          <w:szCs w:val="24"/>
        </w:rPr>
        <w:t>e</w:t>
      </w:r>
      <w:r w:rsidRPr="007540E3">
        <w:rPr>
          <w:rFonts w:asciiTheme="majorHAnsi" w:eastAsia="Arial" w:hAnsiTheme="majorHAnsi" w:cs="Arial"/>
          <w:sz w:val="24"/>
          <w:szCs w:val="24"/>
        </w:rPr>
        <w:t>n</w:t>
      </w:r>
      <w:r w:rsidRPr="007540E3">
        <w:rPr>
          <w:rFonts w:asciiTheme="majorHAnsi" w:eastAsia="Arial" w:hAnsiTheme="majorHAnsi" w:cs="Arial"/>
          <w:spacing w:val="-5"/>
          <w:sz w:val="24"/>
          <w:szCs w:val="24"/>
        </w:rPr>
        <w:t xml:space="preserve"> </w:t>
      </w:r>
      <w:r w:rsidRPr="007540E3">
        <w:rPr>
          <w:rFonts w:asciiTheme="majorHAnsi" w:eastAsia="Arial" w:hAnsiTheme="majorHAnsi" w:cs="Arial"/>
          <w:spacing w:val="-1"/>
          <w:sz w:val="24"/>
          <w:szCs w:val="24"/>
        </w:rPr>
        <w:t>a</w:t>
      </w:r>
      <w:r w:rsidRPr="007540E3">
        <w:rPr>
          <w:rFonts w:asciiTheme="majorHAnsi" w:eastAsia="Arial" w:hAnsiTheme="majorHAnsi" w:cs="Arial"/>
          <w:sz w:val="24"/>
          <w:szCs w:val="24"/>
        </w:rPr>
        <w:t>p</w:t>
      </w:r>
      <w:r w:rsidRPr="007540E3">
        <w:rPr>
          <w:rFonts w:asciiTheme="majorHAnsi" w:eastAsia="Arial" w:hAnsiTheme="majorHAnsi" w:cs="Arial"/>
          <w:spacing w:val="-1"/>
          <w:sz w:val="24"/>
          <w:szCs w:val="24"/>
        </w:rPr>
        <w:t>p</w:t>
      </w:r>
      <w:r w:rsidRPr="007540E3">
        <w:rPr>
          <w:rFonts w:asciiTheme="majorHAnsi" w:eastAsia="Arial" w:hAnsiTheme="majorHAnsi" w:cs="Arial"/>
          <w:spacing w:val="-1"/>
          <w:sz w:val="24"/>
          <w:szCs w:val="24"/>
        </w:rPr>
        <w:t>l</w:t>
      </w:r>
      <w:r w:rsidRPr="007540E3">
        <w:rPr>
          <w:rFonts w:asciiTheme="majorHAnsi" w:eastAsia="Arial" w:hAnsiTheme="majorHAnsi" w:cs="Arial"/>
          <w:spacing w:val="-6"/>
          <w:sz w:val="24"/>
          <w:szCs w:val="24"/>
        </w:rPr>
        <w:t>y</w:t>
      </w:r>
      <w:r w:rsidRPr="007540E3">
        <w:rPr>
          <w:rFonts w:asciiTheme="majorHAnsi" w:eastAsia="Arial" w:hAnsiTheme="majorHAnsi" w:cs="Arial"/>
          <w:spacing w:val="-1"/>
          <w:sz w:val="24"/>
          <w:szCs w:val="24"/>
        </w:rPr>
        <w:t>i</w:t>
      </w:r>
      <w:r w:rsidRPr="007540E3">
        <w:rPr>
          <w:rFonts w:asciiTheme="majorHAnsi" w:eastAsia="Arial" w:hAnsiTheme="majorHAnsi" w:cs="Arial"/>
          <w:sz w:val="24"/>
          <w:szCs w:val="24"/>
        </w:rPr>
        <w:t>ng</w:t>
      </w:r>
      <w:r w:rsidRPr="007540E3">
        <w:rPr>
          <w:rFonts w:asciiTheme="majorHAnsi" w:eastAsia="Arial" w:hAnsiTheme="majorHAnsi" w:cs="Arial"/>
          <w:spacing w:val="-8"/>
          <w:sz w:val="24"/>
          <w:szCs w:val="24"/>
        </w:rPr>
        <w:t xml:space="preserve"> </w:t>
      </w:r>
      <w:r w:rsidRPr="007540E3">
        <w:rPr>
          <w:rFonts w:asciiTheme="majorHAnsi" w:eastAsia="Arial" w:hAnsiTheme="majorHAnsi" w:cs="Arial"/>
          <w:spacing w:val="2"/>
          <w:sz w:val="24"/>
          <w:szCs w:val="24"/>
        </w:rPr>
        <w:t>f</w:t>
      </w:r>
      <w:r w:rsidRPr="007540E3">
        <w:rPr>
          <w:rFonts w:asciiTheme="majorHAnsi" w:eastAsia="Arial" w:hAnsiTheme="majorHAnsi" w:cs="Arial"/>
          <w:sz w:val="24"/>
          <w:szCs w:val="24"/>
        </w:rPr>
        <w:t>or</w:t>
      </w:r>
      <w:r w:rsidRPr="007540E3">
        <w:rPr>
          <w:rFonts w:asciiTheme="majorHAnsi" w:eastAsia="Arial" w:hAnsiTheme="majorHAnsi" w:cs="Arial"/>
          <w:spacing w:val="-2"/>
          <w:sz w:val="24"/>
          <w:szCs w:val="24"/>
        </w:rPr>
        <w:t xml:space="preserve"> </w:t>
      </w:r>
      <w:r w:rsidRPr="007540E3">
        <w:rPr>
          <w:rFonts w:asciiTheme="majorHAnsi" w:eastAsia="Arial" w:hAnsiTheme="majorHAnsi" w:cs="Arial"/>
          <w:sz w:val="24"/>
          <w:szCs w:val="24"/>
        </w:rPr>
        <w:t>o</w:t>
      </w:r>
      <w:r w:rsidRPr="007540E3">
        <w:rPr>
          <w:rFonts w:asciiTheme="majorHAnsi" w:eastAsia="Arial" w:hAnsiTheme="majorHAnsi" w:cs="Arial"/>
          <w:spacing w:val="2"/>
          <w:sz w:val="24"/>
          <w:szCs w:val="24"/>
        </w:rPr>
        <w:t>n</w:t>
      </w:r>
      <w:r w:rsidRPr="007540E3">
        <w:rPr>
          <w:rFonts w:asciiTheme="majorHAnsi" w:eastAsia="Arial" w:hAnsiTheme="majorHAnsi" w:cs="Arial"/>
          <w:spacing w:val="1"/>
          <w:sz w:val="24"/>
          <w:szCs w:val="24"/>
        </w:rPr>
        <w:t>-c</w:t>
      </w:r>
      <w:r w:rsidRPr="007540E3">
        <w:rPr>
          <w:rFonts w:asciiTheme="majorHAnsi" w:eastAsia="Arial" w:hAnsiTheme="majorHAnsi" w:cs="Arial"/>
          <w:sz w:val="24"/>
          <w:szCs w:val="24"/>
        </w:rPr>
        <w:t>a</w:t>
      </w:r>
      <w:r w:rsidRPr="007540E3">
        <w:rPr>
          <w:rFonts w:asciiTheme="majorHAnsi" w:eastAsia="Arial" w:hAnsiTheme="majorHAnsi" w:cs="Arial"/>
          <w:spacing w:val="4"/>
          <w:sz w:val="24"/>
          <w:szCs w:val="24"/>
        </w:rPr>
        <w:t>m</w:t>
      </w:r>
      <w:r w:rsidRPr="007540E3">
        <w:rPr>
          <w:rFonts w:asciiTheme="majorHAnsi" w:eastAsia="Arial" w:hAnsiTheme="majorHAnsi" w:cs="Arial"/>
          <w:sz w:val="24"/>
          <w:szCs w:val="24"/>
        </w:rPr>
        <w:t>p</w:t>
      </w:r>
      <w:r w:rsidRPr="007540E3">
        <w:rPr>
          <w:rFonts w:asciiTheme="majorHAnsi" w:eastAsia="Arial" w:hAnsiTheme="majorHAnsi" w:cs="Arial"/>
          <w:spacing w:val="-1"/>
          <w:sz w:val="24"/>
          <w:szCs w:val="24"/>
        </w:rPr>
        <w:t>u</w:t>
      </w:r>
      <w:r w:rsidRPr="007540E3">
        <w:rPr>
          <w:rFonts w:asciiTheme="majorHAnsi" w:eastAsia="Arial" w:hAnsiTheme="majorHAnsi" w:cs="Arial"/>
          <w:sz w:val="24"/>
          <w:szCs w:val="24"/>
        </w:rPr>
        <w:t>s</w:t>
      </w:r>
      <w:r w:rsidRPr="007540E3">
        <w:rPr>
          <w:rFonts w:asciiTheme="majorHAnsi" w:eastAsia="Arial" w:hAnsiTheme="majorHAnsi" w:cs="Arial"/>
          <w:spacing w:val="-9"/>
          <w:sz w:val="24"/>
          <w:szCs w:val="24"/>
        </w:rPr>
        <w:t xml:space="preserve"> </w:t>
      </w:r>
      <w:r w:rsidRPr="007540E3">
        <w:rPr>
          <w:rFonts w:asciiTheme="majorHAnsi" w:eastAsia="Arial" w:hAnsiTheme="majorHAnsi" w:cs="Arial"/>
          <w:sz w:val="24"/>
          <w:szCs w:val="24"/>
        </w:rPr>
        <w:t>p</w:t>
      </w:r>
      <w:r w:rsidRPr="007540E3">
        <w:rPr>
          <w:rFonts w:asciiTheme="majorHAnsi" w:eastAsia="Arial" w:hAnsiTheme="majorHAnsi" w:cs="Arial"/>
          <w:spacing w:val="-1"/>
          <w:sz w:val="24"/>
          <w:szCs w:val="24"/>
        </w:rPr>
        <w:t>o</w:t>
      </w:r>
      <w:r w:rsidRPr="007540E3">
        <w:rPr>
          <w:rFonts w:asciiTheme="majorHAnsi" w:eastAsia="Arial" w:hAnsiTheme="majorHAnsi" w:cs="Arial"/>
          <w:spacing w:val="1"/>
          <w:sz w:val="24"/>
          <w:szCs w:val="24"/>
        </w:rPr>
        <w:t>s</w:t>
      </w:r>
      <w:r w:rsidRPr="007540E3">
        <w:rPr>
          <w:rFonts w:asciiTheme="majorHAnsi" w:eastAsia="Arial" w:hAnsiTheme="majorHAnsi" w:cs="Arial"/>
          <w:spacing w:val="-1"/>
          <w:sz w:val="24"/>
          <w:szCs w:val="24"/>
        </w:rPr>
        <w:t>i</w:t>
      </w:r>
      <w:r w:rsidRPr="007540E3">
        <w:rPr>
          <w:rFonts w:asciiTheme="majorHAnsi" w:eastAsia="Arial" w:hAnsiTheme="majorHAnsi" w:cs="Arial"/>
          <w:sz w:val="24"/>
          <w:szCs w:val="24"/>
        </w:rPr>
        <w:t>t</w:t>
      </w:r>
      <w:r w:rsidRPr="007540E3">
        <w:rPr>
          <w:rFonts w:asciiTheme="majorHAnsi" w:eastAsia="Arial" w:hAnsiTheme="majorHAnsi" w:cs="Arial"/>
          <w:spacing w:val="-1"/>
          <w:sz w:val="24"/>
          <w:szCs w:val="24"/>
        </w:rPr>
        <w:t>i</w:t>
      </w:r>
      <w:r w:rsidRPr="007540E3">
        <w:rPr>
          <w:rFonts w:asciiTheme="majorHAnsi" w:eastAsia="Arial" w:hAnsiTheme="majorHAnsi" w:cs="Arial"/>
          <w:sz w:val="24"/>
          <w:szCs w:val="24"/>
        </w:rPr>
        <w:t>o</w:t>
      </w:r>
      <w:r w:rsidRPr="007540E3">
        <w:rPr>
          <w:rFonts w:asciiTheme="majorHAnsi" w:eastAsia="Arial" w:hAnsiTheme="majorHAnsi" w:cs="Arial"/>
          <w:spacing w:val="-1"/>
          <w:sz w:val="24"/>
          <w:szCs w:val="24"/>
        </w:rPr>
        <w:t>n</w:t>
      </w:r>
      <w:r w:rsidRPr="007540E3">
        <w:rPr>
          <w:rFonts w:asciiTheme="majorHAnsi" w:eastAsia="Arial" w:hAnsiTheme="majorHAnsi" w:cs="Arial"/>
          <w:spacing w:val="1"/>
          <w:sz w:val="24"/>
          <w:szCs w:val="24"/>
        </w:rPr>
        <w:t>s</w:t>
      </w:r>
      <w:r w:rsidRPr="007540E3">
        <w:rPr>
          <w:rFonts w:asciiTheme="majorHAnsi" w:eastAsia="Arial" w:hAnsiTheme="majorHAnsi" w:cs="Arial"/>
          <w:sz w:val="24"/>
          <w:szCs w:val="24"/>
        </w:rPr>
        <w:t>.</w:t>
      </w:r>
      <w:r w:rsidRPr="007540E3">
        <w:rPr>
          <w:rFonts w:asciiTheme="majorHAnsi" w:eastAsia="Arial" w:hAnsiTheme="majorHAnsi" w:cs="Arial"/>
          <w:spacing w:val="47"/>
          <w:sz w:val="24"/>
          <w:szCs w:val="24"/>
        </w:rPr>
        <w:t xml:space="preserve"> </w:t>
      </w:r>
      <w:r w:rsidRPr="007540E3">
        <w:rPr>
          <w:rFonts w:asciiTheme="majorHAnsi" w:eastAsia="Arial" w:hAnsiTheme="majorHAnsi" w:cs="Arial"/>
          <w:spacing w:val="-1"/>
          <w:sz w:val="24"/>
          <w:szCs w:val="24"/>
        </w:rPr>
        <w:t>S</w:t>
      </w:r>
      <w:r w:rsidRPr="007540E3">
        <w:rPr>
          <w:rFonts w:asciiTheme="majorHAnsi" w:eastAsia="Arial" w:hAnsiTheme="majorHAnsi" w:cs="Arial"/>
          <w:sz w:val="24"/>
          <w:szCs w:val="24"/>
        </w:rPr>
        <w:t>o</w:t>
      </w:r>
      <w:r w:rsidRPr="007540E3">
        <w:rPr>
          <w:rFonts w:asciiTheme="majorHAnsi" w:eastAsia="Arial" w:hAnsiTheme="majorHAnsi" w:cs="Arial"/>
          <w:spacing w:val="4"/>
          <w:sz w:val="24"/>
          <w:szCs w:val="24"/>
        </w:rPr>
        <w:t>m</w:t>
      </w:r>
      <w:r w:rsidRPr="007540E3">
        <w:rPr>
          <w:rFonts w:asciiTheme="majorHAnsi" w:eastAsia="Arial" w:hAnsiTheme="majorHAnsi" w:cs="Arial"/>
          <w:sz w:val="24"/>
          <w:szCs w:val="24"/>
        </w:rPr>
        <w:t>e</w:t>
      </w:r>
      <w:r w:rsidRPr="007540E3">
        <w:rPr>
          <w:rFonts w:asciiTheme="majorHAnsi" w:eastAsia="Arial" w:hAnsiTheme="majorHAnsi" w:cs="Arial"/>
          <w:spacing w:val="-5"/>
          <w:sz w:val="24"/>
          <w:szCs w:val="24"/>
        </w:rPr>
        <w:t xml:space="preserve"> </w:t>
      </w:r>
      <w:r w:rsidRPr="007540E3">
        <w:rPr>
          <w:rFonts w:asciiTheme="majorHAnsi" w:eastAsia="Arial" w:hAnsiTheme="majorHAnsi" w:cs="Arial"/>
          <w:spacing w:val="-1"/>
          <w:sz w:val="24"/>
          <w:szCs w:val="24"/>
        </w:rPr>
        <w:t>t</w:t>
      </w:r>
      <w:r w:rsidRPr="007540E3">
        <w:rPr>
          <w:rFonts w:asciiTheme="majorHAnsi" w:eastAsia="Arial" w:hAnsiTheme="majorHAnsi" w:cs="Arial"/>
          <w:sz w:val="24"/>
          <w:szCs w:val="24"/>
        </w:rPr>
        <w:t>h</w:t>
      </w:r>
      <w:r w:rsidRPr="007540E3">
        <w:rPr>
          <w:rFonts w:asciiTheme="majorHAnsi" w:eastAsia="Arial" w:hAnsiTheme="majorHAnsi" w:cs="Arial"/>
          <w:spacing w:val="-1"/>
          <w:sz w:val="24"/>
          <w:szCs w:val="24"/>
        </w:rPr>
        <w:t>i</w:t>
      </w:r>
      <w:r w:rsidRPr="007540E3">
        <w:rPr>
          <w:rFonts w:asciiTheme="majorHAnsi" w:eastAsia="Arial" w:hAnsiTheme="majorHAnsi" w:cs="Arial"/>
          <w:sz w:val="24"/>
          <w:szCs w:val="24"/>
        </w:rPr>
        <w:t>n</w:t>
      </w:r>
      <w:r w:rsidRPr="007540E3">
        <w:rPr>
          <w:rFonts w:asciiTheme="majorHAnsi" w:eastAsia="Arial" w:hAnsiTheme="majorHAnsi" w:cs="Arial"/>
          <w:spacing w:val="-1"/>
          <w:sz w:val="24"/>
          <w:szCs w:val="24"/>
        </w:rPr>
        <w:t>g</w:t>
      </w:r>
      <w:r w:rsidRPr="007540E3">
        <w:rPr>
          <w:rFonts w:asciiTheme="majorHAnsi" w:eastAsia="Arial" w:hAnsiTheme="majorHAnsi" w:cs="Arial"/>
          <w:sz w:val="24"/>
          <w:szCs w:val="24"/>
        </w:rPr>
        <w:t>s</w:t>
      </w:r>
      <w:r w:rsidRPr="007540E3">
        <w:rPr>
          <w:rFonts w:asciiTheme="majorHAnsi" w:eastAsia="Arial" w:hAnsiTheme="majorHAnsi" w:cs="Arial"/>
          <w:spacing w:val="-4"/>
          <w:sz w:val="24"/>
          <w:szCs w:val="24"/>
        </w:rPr>
        <w:t xml:space="preserve"> </w:t>
      </w:r>
      <w:r w:rsidRPr="007540E3">
        <w:rPr>
          <w:rFonts w:asciiTheme="majorHAnsi" w:eastAsia="Arial" w:hAnsiTheme="majorHAnsi" w:cs="Arial"/>
          <w:sz w:val="24"/>
          <w:szCs w:val="24"/>
        </w:rPr>
        <w:t xml:space="preserve">to </w:t>
      </w:r>
      <w:r w:rsidRPr="007540E3">
        <w:rPr>
          <w:rFonts w:asciiTheme="majorHAnsi" w:eastAsia="Arial" w:hAnsiTheme="majorHAnsi" w:cs="Arial"/>
          <w:spacing w:val="1"/>
          <w:sz w:val="24"/>
          <w:szCs w:val="24"/>
        </w:rPr>
        <w:t>c</w:t>
      </w:r>
      <w:r w:rsidRPr="007540E3">
        <w:rPr>
          <w:rFonts w:asciiTheme="majorHAnsi" w:eastAsia="Arial" w:hAnsiTheme="majorHAnsi" w:cs="Arial"/>
          <w:sz w:val="24"/>
          <w:szCs w:val="24"/>
        </w:rPr>
        <w:t>o</w:t>
      </w:r>
      <w:r w:rsidRPr="007540E3">
        <w:rPr>
          <w:rFonts w:asciiTheme="majorHAnsi" w:eastAsia="Arial" w:hAnsiTheme="majorHAnsi" w:cs="Arial"/>
          <w:spacing w:val="-1"/>
          <w:sz w:val="24"/>
          <w:szCs w:val="24"/>
        </w:rPr>
        <w:t>n</w:t>
      </w:r>
      <w:r w:rsidRPr="007540E3">
        <w:rPr>
          <w:rFonts w:asciiTheme="majorHAnsi" w:eastAsia="Arial" w:hAnsiTheme="majorHAnsi" w:cs="Arial"/>
          <w:spacing w:val="1"/>
          <w:sz w:val="24"/>
          <w:szCs w:val="24"/>
        </w:rPr>
        <w:t>s</w:t>
      </w:r>
      <w:r w:rsidRPr="007540E3">
        <w:rPr>
          <w:rFonts w:asciiTheme="majorHAnsi" w:eastAsia="Arial" w:hAnsiTheme="majorHAnsi" w:cs="Arial"/>
          <w:spacing w:val="-1"/>
          <w:sz w:val="24"/>
          <w:szCs w:val="24"/>
        </w:rPr>
        <w:t>i</w:t>
      </w:r>
      <w:r w:rsidRPr="007540E3">
        <w:rPr>
          <w:rFonts w:asciiTheme="majorHAnsi" w:eastAsia="Arial" w:hAnsiTheme="majorHAnsi" w:cs="Arial"/>
          <w:sz w:val="24"/>
          <w:szCs w:val="24"/>
        </w:rPr>
        <w:t>d</w:t>
      </w:r>
      <w:r w:rsidRPr="007540E3">
        <w:rPr>
          <w:rFonts w:asciiTheme="majorHAnsi" w:eastAsia="Arial" w:hAnsiTheme="majorHAnsi" w:cs="Arial"/>
          <w:spacing w:val="-1"/>
          <w:sz w:val="24"/>
          <w:szCs w:val="24"/>
        </w:rPr>
        <w:t>e</w:t>
      </w:r>
      <w:r w:rsidRPr="007540E3">
        <w:rPr>
          <w:rFonts w:asciiTheme="majorHAnsi" w:eastAsia="Arial" w:hAnsiTheme="majorHAnsi" w:cs="Arial"/>
          <w:sz w:val="24"/>
          <w:szCs w:val="24"/>
        </w:rPr>
        <w:t>r</w:t>
      </w:r>
      <w:r w:rsidRPr="007540E3">
        <w:rPr>
          <w:rFonts w:asciiTheme="majorHAnsi" w:eastAsia="Arial" w:hAnsiTheme="majorHAnsi" w:cs="Arial"/>
          <w:spacing w:val="-7"/>
          <w:sz w:val="24"/>
          <w:szCs w:val="24"/>
        </w:rPr>
        <w:t xml:space="preserve"> </w:t>
      </w:r>
      <w:r w:rsidRPr="007540E3">
        <w:rPr>
          <w:rFonts w:asciiTheme="majorHAnsi" w:eastAsia="Arial" w:hAnsiTheme="majorHAnsi" w:cs="Arial"/>
          <w:spacing w:val="-1"/>
          <w:sz w:val="24"/>
          <w:szCs w:val="24"/>
        </w:rPr>
        <w:t>i</w:t>
      </w:r>
      <w:r w:rsidRPr="007540E3">
        <w:rPr>
          <w:rFonts w:asciiTheme="majorHAnsi" w:eastAsia="Arial" w:hAnsiTheme="majorHAnsi" w:cs="Arial"/>
          <w:sz w:val="24"/>
          <w:szCs w:val="24"/>
        </w:rPr>
        <w:t>n</w:t>
      </w:r>
      <w:r w:rsidRPr="007540E3">
        <w:rPr>
          <w:rFonts w:asciiTheme="majorHAnsi" w:eastAsia="Arial" w:hAnsiTheme="majorHAnsi" w:cs="Arial"/>
          <w:spacing w:val="1"/>
          <w:sz w:val="24"/>
          <w:szCs w:val="24"/>
        </w:rPr>
        <w:t>c</w:t>
      </w:r>
      <w:r w:rsidRPr="007540E3">
        <w:rPr>
          <w:rFonts w:asciiTheme="majorHAnsi" w:eastAsia="Arial" w:hAnsiTheme="majorHAnsi" w:cs="Arial"/>
          <w:spacing w:val="-1"/>
          <w:sz w:val="24"/>
          <w:szCs w:val="24"/>
        </w:rPr>
        <w:t>l</w:t>
      </w:r>
      <w:r w:rsidRPr="007540E3">
        <w:rPr>
          <w:rFonts w:asciiTheme="majorHAnsi" w:eastAsia="Arial" w:hAnsiTheme="majorHAnsi" w:cs="Arial"/>
          <w:sz w:val="24"/>
          <w:szCs w:val="24"/>
        </w:rPr>
        <w:t>u</w:t>
      </w:r>
      <w:r w:rsidRPr="007540E3">
        <w:rPr>
          <w:rFonts w:asciiTheme="majorHAnsi" w:eastAsia="Arial" w:hAnsiTheme="majorHAnsi" w:cs="Arial"/>
          <w:spacing w:val="-1"/>
          <w:sz w:val="24"/>
          <w:szCs w:val="24"/>
        </w:rPr>
        <w:t>d</w:t>
      </w:r>
      <w:r w:rsidRPr="007540E3">
        <w:rPr>
          <w:rFonts w:asciiTheme="majorHAnsi" w:eastAsia="Arial" w:hAnsiTheme="majorHAnsi" w:cs="Arial"/>
          <w:sz w:val="24"/>
          <w:szCs w:val="24"/>
        </w:rPr>
        <w:t>e:</w:t>
      </w:r>
    </w:p>
    <w:p w14:paraId="7CD2F057" w14:textId="77777777" w:rsidR="00D33D40" w:rsidRPr="007540E3" w:rsidRDefault="00D33D40">
      <w:pPr>
        <w:spacing w:before="18" w:line="220" w:lineRule="exact"/>
        <w:rPr>
          <w:rFonts w:asciiTheme="majorHAnsi" w:hAnsiTheme="majorHAnsi"/>
          <w:sz w:val="28"/>
          <w:szCs w:val="28"/>
        </w:rPr>
      </w:pPr>
    </w:p>
    <w:p w14:paraId="435B35D6" w14:textId="77777777" w:rsidR="00D33D40" w:rsidRPr="007540E3" w:rsidRDefault="007540E3">
      <w:pPr>
        <w:ind w:left="860"/>
        <w:rPr>
          <w:rFonts w:asciiTheme="majorHAnsi" w:eastAsia="Arial" w:hAnsiTheme="majorHAnsi" w:cs="Arial"/>
          <w:sz w:val="24"/>
          <w:szCs w:val="24"/>
        </w:rPr>
      </w:pPr>
      <w:r w:rsidRPr="007540E3">
        <w:rPr>
          <w:rFonts w:asciiTheme="majorHAnsi" w:hAnsiTheme="majorHAnsi"/>
          <w:sz w:val="24"/>
          <w:szCs w:val="24"/>
        </w:rPr>
        <w:pict w14:anchorId="347EEA1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.3pt;height:12.75pt">
            <v:imagedata r:id="rId6" o:title=""/>
          </v:shape>
        </w:pict>
      </w:r>
      <w:r w:rsidRPr="007540E3">
        <w:rPr>
          <w:rFonts w:asciiTheme="majorHAnsi" w:hAnsiTheme="majorHAnsi"/>
          <w:sz w:val="24"/>
          <w:szCs w:val="24"/>
        </w:rPr>
        <w:t xml:space="preserve">    </w:t>
      </w:r>
      <w:r w:rsidRPr="007540E3">
        <w:rPr>
          <w:rFonts w:asciiTheme="majorHAnsi" w:eastAsia="Arial" w:hAnsiTheme="majorHAnsi" w:cs="Arial"/>
          <w:sz w:val="24"/>
          <w:szCs w:val="24"/>
        </w:rPr>
        <w:t>In</w:t>
      </w:r>
      <w:r w:rsidRPr="007540E3">
        <w:rPr>
          <w:rFonts w:asciiTheme="majorHAnsi" w:eastAsia="Arial" w:hAnsiTheme="majorHAnsi" w:cs="Arial"/>
          <w:spacing w:val="-3"/>
          <w:sz w:val="24"/>
          <w:szCs w:val="24"/>
        </w:rPr>
        <w:t xml:space="preserve"> </w:t>
      </w:r>
      <w:r w:rsidRPr="007540E3">
        <w:rPr>
          <w:rFonts w:asciiTheme="majorHAnsi" w:eastAsia="Arial" w:hAnsiTheme="majorHAnsi" w:cs="Arial"/>
          <w:sz w:val="24"/>
          <w:szCs w:val="24"/>
        </w:rPr>
        <w:t>the</w:t>
      </w:r>
      <w:r w:rsidRPr="007540E3">
        <w:rPr>
          <w:rFonts w:asciiTheme="majorHAnsi" w:eastAsia="Arial" w:hAnsiTheme="majorHAnsi" w:cs="Arial"/>
          <w:spacing w:val="-4"/>
          <w:sz w:val="24"/>
          <w:szCs w:val="24"/>
        </w:rPr>
        <w:t xml:space="preserve"> </w:t>
      </w:r>
      <w:r w:rsidRPr="007540E3">
        <w:rPr>
          <w:rFonts w:asciiTheme="majorHAnsi" w:eastAsia="Arial" w:hAnsiTheme="majorHAnsi" w:cs="Arial"/>
          <w:spacing w:val="1"/>
          <w:sz w:val="24"/>
          <w:szCs w:val="24"/>
        </w:rPr>
        <w:t>O</w:t>
      </w:r>
      <w:r w:rsidRPr="007540E3">
        <w:rPr>
          <w:rFonts w:asciiTheme="majorHAnsi" w:eastAsia="Arial" w:hAnsiTheme="majorHAnsi" w:cs="Arial"/>
          <w:sz w:val="24"/>
          <w:szCs w:val="24"/>
        </w:rPr>
        <w:t>b</w:t>
      </w:r>
      <w:r w:rsidRPr="007540E3">
        <w:rPr>
          <w:rFonts w:asciiTheme="majorHAnsi" w:eastAsia="Arial" w:hAnsiTheme="majorHAnsi" w:cs="Arial"/>
          <w:spacing w:val="1"/>
          <w:sz w:val="24"/>
          <w:szCs w:val="24"/>
        </w:rPr>
        <w:t>j</w:t>
      </w:r>
      <w:r w:rsidRPr="007540E3">
        <w:rPr>
          <w:rFonts w:asciiTheme="majorHAnsi" w:eastAsia="Arial" w:hAnsiTheme="majorHAnsi" w:cs="Arial"/>
          <w:sz w:val="24"/>
          <w:szCs w:val="24"/>
        </w:rPr>
        <w:t>e</w:t>
      </w:r>
      <w:r w:rsidRPr="007540E3">
        <w:rPr>
          <w:rFonts w:asciiTheme="majorHAnsi" w:eastAsia="Arial" w:hAnsiTheme="majorHAnsi" w:cs="Arial"/>
          <w:spacing w:val="1"/>
          <w:sz w:val="24"/>
          <w:szCs w:val="24"/>
        </w:rPr>
        <w:t>c</w:t>
      </w:r>
      <w:r w:rsidRPr="007540E3">
        <w:rPr>
          <w:rFonts w:asciiTheme="majorHAnsi" w:eastAsia="Arial" w:hAnsiTheme="majorHAnsi" w:cs="Arial"/>
          <w:sz w:val="24"/>
          <w:szCs w:val="24"/>
        </w:rPr>
        <w:t>t</w:t>
      </w:r>
      <w:r w:rsidRPr="007540E3">
        <w:rPr>
          <w:rFonts w:asciiTheme="majorHAnsi" w:eastAsia="Arial" w:hAnsiTheme="majorHAnsi" w:cs="Arial"/>
          <w:spacing w:val="-1"/>
          <w:sz w:val="24"/>
          <w:szCs w:val="24"/>
        </w:rPr>
        <w:t>iv</w:t>
      </w:r>
      <w:r w:rsidRPr="007540E3">
        <w:rPr>
          <w:rFonts w:asciiTheme="majorHAnsi" w:eastAsia="Arial" w:hAnsiTheme="majorHAnsi" w:cs="Arial"/>
          <w:sz w:val="24"/>
          <w:szCs w:val="24"/>
        </w:rPr>
        <w:t>e,</w:t>
      </w:r>
      <w:r w:rsidRPr="007540E3">
        <w:rPr>
          <w:rFonts w:asciiTheme="majorHAnsi" w:eastAsia="Arial" w:hAnsiTheme="majorHAnsi" w:cs="Arial"/>
          <w:spacing w:val="-9"/>
          <w:sz w:val="24"/>
          <w:szCs w:val="24"/>
        </w:rPr>
        <w:t xml:space="preserve"> </w:t>
      </w:r>
      <w:r w:rsidRPr="007540E3">
        <w:rPr>
          <w:rFonts w:asciiTheme="majorHAnsi" w:eastAsia="Arial" w:hAnsiTheme="majorHAnsi" w:cs="Arial"/>
          <w:sz w:val="24"/>
          <w:szCs w:val="24"/>
        </w:rPr>
        <w:t>note</w:t>
      </w:r>
      <w:r w:rsidRPr="007540E3">
        <w:rPr>
          <w:rFonts w:asciiTheme="majorHAnsi" w:eastAsia="Arial" w:hAnsiTheme="majorHAnsi" w:cs="Arial"/>
          <w:spacing w:val="-4"/>
          <w:sz w:val="24"/>
          <w:szCs w:val="24"/>
        </w:rPr>
        <w:t xml:space="preserve"> </w:t>
      </w:r>
      <w:r w:rsidRPr="007540E3">
        <w:rPr>
          <w:rFonts w:asciiTheme="majorHAnsi" w:eastAsia="Arial" w:hAnsiTheme="majorHAnsi" w:cs="Arial"/>
          <w:spacing w:val="-1"/>
          <w:sz w:val="24"/>
          <w:szCs w:val="24"/>
        </w:rPr>
        <w:t>i</w:t>
      </w:r>
      <w:r w:rsidRPr="007540E3">
        <w:rPr>
          <w:rFonts w:asciiTheme="majorHAnsi" w:eastAsia="Arial" w:hAnsiTheme="majorHAnsi" w:cs="Arial"/>
          <w:sz w:val="24"/>
          <w:szCs w:val="24"/>
        </w:rPr>
        <w:t>f</w:t>
      </w:r>
      <w:r w:rsidRPr="007540E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7540E3">
        <w:rPr>
          <w:rFonts w:asciiTheme="majorHAnsi" w:eastAsia="Arial" w:hAnsiTheme="majorHAnsi" w:cs="Arial"/>
          <w:spacing w:val="-6"/>
          <w:sz w:val="24"/>
          <w:szCs w:val="24"/>
        </w:rPr>
        <w:t>y</w:t>
      </w:r>
      <w:r w:rsidRPr="007540E3">
        <w:rPr>
          <w:rFonts w:asciiTheme="majorHAnsi" w:eastAsia="Arial" w:hAnsiTheme="majorHAnsi" w:cs="Arial"/>
          <w:sz w:val="24"/>
          <w:szCs w:val="24"/>
        </w:rPr>
        <w:t>ou</w:t>
      </w:r>
      <w:r w:rsidRPr="007540E3">
        <w:rPr>
          <w:rFonts w:asciiTheme="majorHAnsi" w:eastAsia="Arial" w:hAnsiTheme="majorHAnsi" w:cs="Arial"/>
          <w:spacing w:val="-4"/>
          <w:sz w:val="24"/>
          <w:szCs w:val="24"/>
        </w:rPr>
        <w:t xml:space="preserve"> </w:t>
      </w:r>
      <w:r w:rsidRPr="007540E3">
        <w:rPr>
          <w:rFonts w:asciiTheme="majorHAnsi" w:eastAsia="Arial" w:hAnsiTheme="majorHAnsi" w:cs="Arial"/>
          <w:sz w:val="24"/>
          <w:szCs w:val="24"/>
        </w:rPr>
        <w:t>h</w:t>
      </w:r>
      <w:r w:rsidRPr="007540E3">
        <w:rPr>
          <w:rFonts w:asciiTheme="majorHAnsi" w:eastAsia="Arial" w:hAnsiTheme="majorHAnsi" w:cs="Arial"/>
          <w:spacing w:val="-1"/>
          <w:sz w:val="24"/>
          <w:szCs w:val="24"/>
        </w:rPr>
        <w:t>av</w:t>
      </w:r>
      <w:r w:rsidRPr="007540E3">
        <w:rPr>
          <w:rFonts w:asciiTheme="majorHAnsi" w:eastAsia="Arial" w:hAnsiTheme="majorHAnsi" w:cs="Arial"/>
          <w:sz w:val="24"/>
          <w:szCs w:val="24"/>
        </w:rPr>
        <w:t>e</w:t>
      </w:r>
      <w:r w:rsidRPr="007540E3">
        <w:rPr>
          <w:rFonts w:asciiTheme="majorHAnsi" w:eastAsia="Arial" w:hAnsiTheme="majorHAnsi" w:cs="Arial"/>
          <w:spacing w:val="-4"/>
          <w:sz w:val="24"/>
          <w:szCs w:val="24"/>
        </w:rPr>
        <w:t xml:space="preserve"> </w:t>
      </w:r>
      <w:r w:rsidRPr="007540E3">
        <w:rPr>
          <w:rFonts w:asciiTheme="majorHAnsi" w:eastAsia="Arial" w:hAnsiTheme="majorHAnsi" w:cs="Arial"/>
          <w:sz w:val="24"/>
          <w:szCs w:val="24"/>
        </w:rPr>
        <w:t>re</w:t>
      </w:r>
      <w:r w:rsidRPr="007540E3">
        <w:rPr>
          <w:rFonts w:asciiTheme="majorHAnsi" w:eastAsia="Arial" w:hAnsiTheme="majorHAnsi" w:cs="Arial"/>
          <w:spacing w:val="1"/>
          <w:sz w:val="24"/>
          <w:szCs w:val="24"/>
        </w:rPr>
        <w:t>c</w:t>
      </w:r>
      <w:r w:rsidRPr="007540E3">
        <w:rPr>
          <w:rFonts w:asciiTheme="majorHAnsi" w:eastAsia="Arial" w:hAnsiTheme="majorHAnsi" w:cs="Arial"/>
          <w:sz w:val="24"/>
          <w:szCs w:val="24"/>
        </w:rPr>
        <w:t>e</w:t>
      </w:r>
      <w:r w:rsidRPr="007540E3">
        <w:rPr>
          <w:rFonts w:asciiTheme="majorHAnsi" w:eastAsia="Arial" w:hAnsiTheme="majorHAnsi" w:cs="Arial"/>
          <w:spacing w:val="-1"/>
          <w:sz w:val="24"/>
          <w:szCs w:val="24"/>
        </w:rPr>
        <w:t>iv</w:t>
      </w:r>
      <w:r w:rsidRPr="007540E3">
        <w:rPr>
          <w:rFonts w:asciiTheme="majorHAnsi" w:eastAsia="Arial" w:hAnsiTheme="majorHAnsi" w:cs="Arial"/>
          <w:sz w:val="24"/>
          <w:szCs w:val="24"/>
        </w:rPr>
        <w:t>ed</w:t>
      </w:r>
      <w:r w:rsidRPr="007540E3">
        <w:rPr>
          <w:rFonts w:asciiTheme="majorHAnsi" w:eastAsia="Arial" w:hAnsiTheme="majorHAnsi" w:cs="Arial"/>
          <w:spacing w:val="-9"/>
          <w:sz w:val="24"/>
          <w:szCs w:val="24"/>
        </w:rPr>
        <w:t xml:space="preserve"> </w:t>
      </w:r>
      <w:r w:rsidRPr="007540E3">
        <w:rPr>
          <w:rFonts w:asciiTheme="majorHAnsi" w:eastAsia="Arial" w:hAnsiTheme="majorHAnsi" w:cs="Arial"/>
          <w:spacing w:val="-2"/>
          <w:sz w:val="24"/>
          <w:szCs w:val="24"/>
        </w:rPr>
        <w:t>w</w:t>
      </w:r>
      <w:r w:rsidRPr="007540E3">
        <w:rPr>
          <w:rFonts w:asciiTheme="majorHAnsi" w:eastAsia="Arial" w:hAnsiTheme="majorHAnsi" w:cs="Arial"/>
          <w:sz w:val="24"/>
          <w:szCs w:val="24"/>
        </w:rPr>
        <w:t>or</w:t>
      </w:r>
      <w:r w:rsidRPr="007540E3">
        <w:rPr>
          <w:rFonts w:asciiTheme="majorHAnsi" w:eastAsia="Arial" w:hAnsiTheme="majorHAnsi" w:cs="Arial"/>
          <w:spacing w:val="5"/>
          <w:sz w:val="24"/>
          <w:szCs w:val="24"/>
        </w:rPr>
        <w:t>k</w:t>
      </w:r>
      <w:r w:rsidRPr="007540E3">
        <w:rPr>
          <w:rFonts w:asciiTheme="majorHAnsi" w:eastAsia="Arial" w:hAnsiTheme="majorHAnsi" w:cs="Arial"/>
          <w:spacing w:val="1"/>
          <w:sz w:val="24"/>
          <w:szCs w:val="24"/>
        </w:rPr>
        <w:t>-s</w:t>
      </w:r>
      <w:r w:rsidRPr="007540E3">
        <w:rPr>
          <w:rFonts w:asciiTheme="majorHAnsi" w:eastAsia="Arial" w:hAnsiTheme="majorHAnsi" w:cs="Arial"/>
          <w:sz w:val="24"/>
          <w:szCs w:val="24"/>
        </w:rPr>
        <w:t>tu</w:t>
      </w:r>
      <w:r w:rsidRPr="007540E3">
        <w:rPr>
          <w:rFonts w:asciiTheme="majorHAnsi" w:eastAsia="Arial" w:hAnsiTheme="majorHAnsi" w:cs="Arial"/>
          <w:spacing w:val="-1"/>
          <w:sz w:val="24"/>
          <w:szCs w:val="24"/>
        </w:rPr>
        <w:t>d</w:t>
      </w:r>
      <w:r w:rsidRPr="007540E3">
        <w:rPr>
          <w:rFonts w:asciiTheme="majorHAnsi" w:eastAsia="Arial" w:hAnsiTheme="majorHAnsi" w:cs="Arial"/>
          <w:sz w:val="24"/>
          <w:szCs w:val="24"/>
        </w:rPr>
        <w:t>y</w:t>
      </w:r>
      <w:r w:rsidRPr="007540E3">
        <w:rPr>
          <w:rFonts w:asciiTheme="majorHAnsi" w:eastAsia="Arial" w:hAnsiTheme="majorHAnsi" w:cs="Arial"/>
          <w:spacing w:val="-16"/>
          <w:sz w:val="24"/>
          <w:szCs w:val="24"/>
        </w:rPr>
        <w:t xml:space="preserve"> </w:t>
      </w:r>
      <w:r w:rsidRPr="007540E3">
        <w:rPr>
          <w:rFonts w:asciiTheme="majorHAnsi" w:eastAsia="Arial" w:hAnsiTheme="majorHAnsi" w:cs="Arial"/>
          <w:sz w:val="24"/>
          <w:szCs w:val="24"/>
        </w:rPr>
        <w:t>as</w:t>
      </w:r>
      <w:r w:rsidRPr="007540E3">
        <w:rPr>
          <w:rFonts w:asciiTheme="majorHAnsi" w:eastAsia="Arial" w:hAnsiTheme="majorHAnsi" w:cs="Arial"/>
          <w:spacing w:val="-2"/>
          <w:sz w:val="24"/>
          <w:szCs w:val="24"/>
        </w:rPr>
        <w:t xml:space="preserve"> </w:t>
      </w:r>
      <w:r w:rsidRPr="007540E3">
        <w:rPr>
          <w:rFonts w:asciiTheme="majorHAnsi" w:eastAsia="Arial" w:hAnsiTheme="majorHAnsi" w:cs="Arial"/>
          <w:sz w:val="24"/>
          <w:szCs w:val="24"/>
        </w:rPr>
        <w:t>p</w:t>
      </w:r>
      <w:r w:rsidRPr="007540E3">
        <w:rPr>
          <w:rFonts w:asciiTheme="majorHAnsi" w:eastAsia="Arial" w:hAnsiTheme="majorHAnsi" w:cs="Arial"/>
          <w:spacing w:val="-1"/>
          <w:sz w:val="24"/>
          <w:szCs w:val="24"/>
        </w:rPr>
        <w:t>a</w:t>
      </w:r>
      <w:r w:rsidRPr="007540E3">
        <w:rPr>
          <w:rFonts w:asciiTheme="majorHAnsi" w:eastAsia="Arial" w:hAnsiTheme="majorHAnsi" w:cs="Arial"/>
          <w:spacing w:val="1"/>
          <w:sz w:val="24"/>
          <w:szCs w:val="24"/>
        </w:rPr>
        <w:t>r</w:t>
      </w:r>
      <w:r w:rsidRPr="007540E3">
        <w:rPr>
          <w:rFonts w:asciiTheme="majorHAnsi" w:eastAsia="Arial" w:hAnsiTheme="majorHAnsi" w:cs="Arial"/>
          <w:sz w:val="24"/>
          <w:szCs w:val="24"/>
        </w:rPr>
        <w:t>t</w:t>
      </w:r>
      <w:r w:rsidRPr="007540E3">
        <w:rPr>
          <w:rFonts w:asciiTheme="majorHAnsi" w:eastAsia="Arial" w:hAnsiTheme="majorHAnsi" w:cs="Arial"/>
          <w:spacing w:val="-3"/>
          <w:sz w:val="24"/>
          <w:szCs w:val="24"/>
        </w:rPr>
        <w:t xml:space="preserve"> </w:t>
      </w:r>
      <w:r w:rsidRPr="007540E3">
        <w:rPr>
          <w:rFonts w:asciiTheme="majorHAnsi" w:eastAsia="Arial" w:hAnsiTheme="majorHAnsi" w:cs="Arial"/>
          <w:spacing w:val="-1"/>
          <w:sz w:val="24"/>
          <w:szCs w:val="24"/>
        </w:rPr>
        <w:t>o</w:t>
      </w:r>
      <w:r w:rsidRPr="007540E3">
        <w:rPr>
          <w:rFonts w:asciiTheme="majorHAnsi" w:eastAsia="Arial" w:hAnsiTheme="majorHAnsi" w:cs="Arial"/>
          <w:sz w:val="24"/>
          <w:szCs w:val="24"/>
        </w:rPr>
        <w:t xml:space="preserve">f </w:t>
      </w:r>
      <w:r w:rsidRPr="007540E3">
        <w:rPr>
          <w:rFonts w:asciiTheme="majorHAnsi" w:eastAsia="Arial" w:hAnsiTheme="majorHAnsi" w:cs="Arial"/>
          <w:spacing w:val="-6"/>
          <w:sz w:val="24"/>
          <w:szCs w:val="24"/>
        </w:rPr>
        <w:t>y</w:t>
      </w:r>
      <w:r w:rsidRPr="007540E3">
        <w:rPr>
          <w:rFonts w:asciiTheme="majorHAnsi" w:eastAsia="Arial" w:hAnsiTheme="majorHAnsi" w:cs="Arial"/>
          <w:sz w:val="24"/>
          <w:szCs w:val="24"/>
        </w:rPr>
        <w:t>o</w:t>
      </w:r>
      <w:r w:rsidRPr="007540E3">
        <w:rPr>
          <w:rFonts w:asciiTheme="majorHAnsi" w:eastAsia="Arial" w:hAnsiTheme="majorHAnsi" w:cs="Arial"/>
          <w:spacing w:val="-1"/>
          <w:sz w:val="24"/>
          <w:szCs w:val="24"/>
        </w:rPr>
        <w:t>u</w:t>
      </w:r>
      <w:r w:rsidRPr="007540E3">
        <w:rPr>
          <w:rFonts w:asciiTheme="majorHAnsi" w:eastAsia="Arial" w:hAnsiTheme="majorHAnsi" w:cs="Arial"/>
          <w:sz w:val="24"/>
          <w:szCs w:val="24"/>
        </w:rPr>
        <w:t>r</w:t>
      </w:r>
      <w:r w:rsidRPr="007540E3">
        <w:rPr>
          <w:rFonts w:asciiTheme="majorHAnsi" w:eastAsia="Arial" w:hAnsiTheme="majorHAnsi" w:cs="Arial"/>
          <w:spacing w:val="-3"/>
          <w:sz w:val="24"/>
          <w:szCs w:val="24"/>
        </w:rPr>
        <w:t xml:space="preserve"> </w:t>
      </w:r>
      <w:r w:rsidRPr="007540E3">
        <w:rPr>
          <w:rFonts w:asciiTheme="majorHAnsi" w:eastAsia="Arial" w:hAnsiTheme="majorHAnsi" w:cs="Arial"/>
          <w:spacing w:val="2"/>
          <w:sz w:val="24"/>
          <w:szCs w:val="24"/>
        </w:rPr>
        <w:t>f</w:t>
      </w:r>
      <w:r w:rsidRPr="007540E3">
        <w:rPr>
          <w:rFonts w:asciiTheme="majorHAnsi" w:eastAsia="Arial" w:hAnsiTheme="majorHAnsi" w:cs="Arial"/>
          <w:spacing w:val="-1"/>
          <w:sz w:val="24"/>
          <w:szCs w:val="24"/>
        </w:rPr>
        <w:t>i</w:t>
      </w:r>
      <w:r w:rsidRPr="007540E3">
        <w:rPr>
          <w:rFonts w:asciiTheme="majorHAnsi" w:eastAsia="Arial" w:hAnsiTheme="majorHAnsi" w:cs="Arial"/>
          <w:sz w:val="24"/>
          <w:szCs w:val="24"/>
        </w:rPr>
        <w:t>n</w:t>
      </w:r>
      <w:r w:rsidRPr="007540E3">
        <w:rPr>
          <w:rFonts w:asciiTheme="majorHAnsi" w:eastAsia="Arial" w:hAnsiTheme="majorHAnsi" w:cs="Arial"/>
          <w:spacing w:val="-1"/>
          <w:sz w:val="24"/>
          <w:szCs w:val="24"/>
        </w:rPr>
        <w:t>a</w:t>
      </w:r>
      <w:r w:rsidRPr="007540E3">
        <w:rPr>
          <w:rFonts w:asciiTheme="majorHAnsi" w:eastAsia="Arial" w:hAnsiTheme="majorHAnsi" w:cs="Arial"/>
          <w:sz w:val="24"/>
          <w:szCs w:val="24"/>
        </w:rPr>
        <w:t>n</w:t>
      </w:r>
      <w:r w:rsidRPr="007540E3">
        <w:rPr>
          <w:rFonts w:asciiTheme="majorHAnsi" w:eastAsia="Arial" w:hAnsiTheme="majorHAnsi" w:cs="Arial"/>
          <w:spacing w:val="1"/>
          <w:sz w:val="24"/>
          <w:szCs w:val="24"/>
        </w:rPr>
        <w:t>c</w:t>
      </w:r>
      <w:r w:rsidRPr="007540E3">
        <w:rPr>
          <w:rFonts w:asciiTheme="majorHAnsi" w:eastAsia="Arial" w:hAnsiTheme="majorHAnsi" w:cs="Arial"/>
          <w:spacing w:val="-1"/>
          <w:sz w:val="24"/>
          <w:szCs w:val="24"/>
        </w:rPr>
        <w:t>i</w:t>
      </w:r>
      <w:r w:rsidRPr="007540E3">
        <w:rPr>
          <w:rFonts w:asciiTheme="majorHAnsi" w:eastAsia="Arial" w:hAnsiTheme="majorHAnsi" w:cs="Arial"/>
          <w:sz w:val="24"/>
          <w:szCs w:val="24"/>
        </w:rPr>
        <w:t>al</w:t>
      </w:r>
      <w:r w:rsidRPr="007540E3">
        <w:rPr>
          <w:rFonts w:asciiTheme="majorHAnsi" w:eastAsia="Arial" w:hAnsiTheme="majorHAnsi" w:cs="Arial"/>
          <w:spacing w:val="-8"/>
          <w:sz w:val="24"/>
          <w:szCs w:val="24"/>
        </w:rPr>
        <w:t xml:space="preserve"> </w:t>
      </w:r>
      <w:r w:rsidRPr="007540E3">
        <w:rPr>
          <w:rFonts w:asciiTheme="majorHAnsi" w:eastAsia="Arial" w:hAnsiTheme="majorHAnsi" w:cs="Arial"/>
          <w:sz w:val="24"/>
          <w:szCs w:val="24"/>
        </w:rPr>
        <w:t>a</w:t>
      </w:r>
      <w:r w:rsidRPr="007540E3">
        <w:rPr>
          <w:rFonts w:asciiTheme="majorHAnsi" w:eastAsia="Arial" w:hAnsiTheme="majorHAnsi" w:cs="Arial"/>
          <w:spacing w:val="-2"/>
          <w:sz w:val="24"/>
          <w:szCs w:val="24"/>
        </w:rPr>
        <w:t>i</w:t>
      </w:r>
      <w:r w:rsidRPr="007540E3">
        <w:rPr>
          <w:rFonts w:asciiTheme="majorHAnsi" w:eastAsia="Arial" w:hAnsiTheme="majorHAnsi" w:cs="Arial"/>
          <w:sz w:val="24"/>
          <w:szCs w:val="24"/>
        </w:rPr>
        <w:t>d</w:t>
      </w:r>
      <w:r w:rsidRPr="007540E3">
        <w:rPr>
          <w:rFonts w:asciiTheme="majorHAnsi" w:eastAsia="Arial" w:hAnsiTheme="majorHAnsi" w:cs="Arial"/>
          <w:spacing w:val="-3"/>
          <w:sz w:val="24"/>
          <w:szCs w:val="24"/>
        </w:rPr>
        <w:t xml:space="preserve"> </w:t>
      </w:r>
      <w:r w:rsidRPr="007540E3">
        <w:rPr>
          <w:rFonts w:asciiTheme="majorHAnsi" w:eastAsia="Arial" w:hAnsiTheme="majorHAnsi" w:cs="Arial"/>
          <w:spacing w:val="-1"/>
          <w:sz w:val="24"/>
          <w:szCs w:val="24"/>
        </w:rPr>
        <w:t>p</w:t>
      </w:r>
      <w:r w:rsidRPr="007540E3">
        <w:rPr>
          <w:rFonts w:asciiTheme="majorHAnsi" w:eastAsia="Arial" w:hAnsiTheme="majorHAnsi" w:cs="Arial"/>
          <w:sz w:val="24"/>
          <w:szCs w:val="24"/>
        </w:rPr>
        <w:t>a</w:t>
      </w:r>
      <w:r w:rsidRPr="007540E3">
        <w:rPr>
          <w:rFonts w:asciiTheme="majorHAnsi" w:eastAsia="Arial" w:hAnsiTheme="majorHAnsi" w:cs="Arial"/>
          <w:spacing w:val="1"/>
          <w:sz w:val="24"/>
          <w:szCs w:val="24"/>
        </w:rPr>
        <w:t>c</w:t>
      </w:r>
      <w:r w:rsidRPr="007540E3">
        <w:rPr>
          <w:rFonts w:asciiTheme="majorHAnsi" w:eastAsia="Arial" w:hAnsiTheme="majorHAnsi" w:cs="Arial"/>
          <w:spacing w:val="3"/>
          <w:sz w:val="24"/>
          <w:szCs w:val="24"/>
        </w:rPr>
        <w:t>k</w:t>
      </w:r>
      <w:r w:rsidRPr="007540E3">
        <w:rPr>
          <w:rFonts w:asciiTheme="majorHAnsi" w:eastAsia="Arial" w:hAnsiTheme="majorHAnsi" w:cs="Arial"/>
          <w:sz w:val="24"/>
          <w:szCs w:val="24"/>
        </w:rPr>
        <w:t>a</w:t>
      </w:r>
      <w:r w:rsidRPr="007540E3">
        <w:rPr>
          <w:rFonts w:asciiTheme="majorHAnsi" w:eastAsia="Arial" w:hAnsiTheme="majorHAnsi" w:cs="Arial"/>
          <w:spacing w:val="-1"/>
          <w:sz w:val="24"/>
          <w:szCs w:val="24"/>
        </w:rPr>
        <w:t>g</w:t>
      </w:r>
      <w:r w:rsidRPr="007540E3">
        <w:rPr>
          <w:rFonts w:asciiTheme="majorHAnsi" w:eastAsia="Arial" w:hAnsiTheme="majorHAnsi" w:cs="Arial"/>
          <w:spacing w:val="2"/>
          <w:sz w:val="24"/>
          <w:szCs w:val="24"/>
        </w:rPr>
        <w:t>e</w:t>
      </w:r>
      <w:r w:rsidRPr="007540E3">
        <w:rPr>
          <w:rFonts w:asciiTheme="majorHAnsi" w:eastAsia="Arial" w:hAnsiTheme="majorHAnsi" w:cs="Arial"/>
          <w:sz w:val="24"/>
          <w:szCs w:val="24"/>
        </w:rPr>
        <w:t>;</w:t>
      </w:r>
      <w:r w:rsidRPr="007540E3">
        <w:rPr>
          <w:rFonts w:asciiTheme="majorHAnsi" w:eastAsia="Arial" w:hAnsiTheme="majorHAnsi" w:cs="Arial"/>
          <w:spacing w:val="-8"/>
          <w:sz w:val="24"/>
          <w:szCs w:val="24"/>
        </w:rPr>
        <w:t xml:space="preserve"> </w:t>
      </w:r>
      <w:r w:rsidRPr="007540E3">
        <w:rPr>
          <w:rFonts w:asciiTheme="majorHAnsi" w:eastAsia="Arial" w:hAnsiTheme="majorHAnsi" w:cs="Arial"/>
          <w:spacing w:val="-1"/>
          <w:sz w:val="24"/>
          <w:szCs w:val="24"/>
        </w:rPr>
        <w:t>i</w:t>
      </w:r>
      <w:r w:rsidRPr="007540E3">
        <w:rPr>
          <w:rFonts w:asciiTheme="majorHAnsi" w:eastAsia="Arial" w:hAnsiTheme="majorHAnsi" w:cs="Arial"/>
          <w:sz w:val="24"/>
          <w:szCs w:val="24"/>
        </w:rPr>
        <w:t>f</w:t>
      </w:r>
    </w:p>
    <w:p w14:paraId="1D2D32E1" w14:textId="77777777" w:rsidR="00D33D40" w:rsidRPr="007540E3" w:rsidRDefault="007540E3">
      <w:pPr>
        <w:spacing w:before="16"/>
        <w:ind w:left="1220"/>
        <w:rPr>
          <w:rFonts w:asciiTheme="majorHAnsi" w:eastAsia="Arial" w:hAnsiTheme="majorHAnsi" w:cs="Arial"/>
          <w:sz w:val="24"/>
          <w:szCs w:val="24"/>
        </w:rPr>
      </w:pPr>
      <w:r w:rsidRPr="007540E3">
        <w:rPr>
          <w:rFonts w:asciiTheme="majorHAnsi" w:eastAsia="Arial" w:hAnsiTheme="majorHAnsi" w:cs="Arial"/>
          <w:sz w:val="24"/>
          <w:szCs w:val="24"/>
        </w:rPr>
        <w:t>n</w:t>
      </w:r>
      <w:r w:rsidRPr="007540E3">
        <w:rPr>
          <w:rFonts w:asciiTheme="majorHAnsi" w:eastAsia="Arial" w:hAnsiTheme="majorHAnsi" w:cs="Arial"/>
          <w:spacing w:val="-1"/>
          <w:sz w:val="24"/>
          <w:szCs w:val="24"/>
        </w:rPr>
        <w:t>o</w:t>
      </w:r>
      <w:r w:rsidRPr="007540E3">
        <w:rPr>
          <w:rFonts w:asciiTheme="majorHAnsi" w:eastAsia="Arial" w:hAnsiTheme="majorHAnsi" w:cs="Arial"/>
          <w:sz w:val="24"/>
          <w:szCs w:val="24"/>
        </w:rPr>
        <w:t>t,</w:t>
      </w:r>
      <w:r w:rsidRPr="007540E3">
        <w:rPr>
          <w:rFonts w:asciiTheme="majorHAnsi" w:eastAsia="Arial" w:hAnsiTheme="majorHAnsi" w:cs="Arial"/>
          <w:spacing w:val="-3"/>
          <w:sz w:val="24"/>
          <w:szCs w:val="24"/>
        </w:rPr>
        <w:t xml:space="preserve"> </w:t>
      </w:r>
      <w:r w:rsidRPr="007540E3">
        <w:rPr>
          <w:rFonts w:asciiTheme="majorHAnsi" w:eastAsia="Arial" w:hAnsiTheme="majorHAnsi" w:cs="Arial"/>
          <w:sz w:val="24"/>
          <w:szCs w:val="24"/>
        </w:rPr>
        <w:t>sta</w:t>
      </w:r>
      <w:r w:rsidRPr="007540E3">
        <w:rPr>
          <w:rFonts w:asciiTheme="majorHAnsi" w:eastAsia="Arial" w:hAnsiTheme="majorHAnsi" w:cs="Arial"/>
          <w:spacing w:val="-1"/>
          <w:sz w:val="24"/>
          <w:szCs w:val="24"/>
        </w:rPr>
        <w:t>t</w:t>
      </w:r>
      <w:r w:rsidRPr="007540E3">
        <w:rPr>
          <w:rFonts w:asciiTheme="majorHAnsi" w:eastAsia="Arial" w:hAnsiTheme="majorHAnsi" w:cs="Arial"/>
          <w:sz w:val="24"/>
          <w:szCs w:val="24"/>
        </w:rPr>
        <w:t>e</w:t>
      </w:r>
      <w:r w:rsidRPr="007540E3">
        <w:rPr>
          <w:rFonts w:asciiTheme="majorHAnsi" w:eastAsia="Arial" w:hAnsiTheme="majorHAnsi" w:cs="Arial"/>
          <w:spacing w:val="-4"/>
          <w:sz w:val="24"/>
          <w:szCs w:val="24"/>
        </w:rPr>
        <w:t xml:space="preserve"> </w:t>
      </w:r>
      <w:r w:rsidRPr="007540E3">
        <w:rPr>
          <w:rFonts w:asciiTheme="majorHAnsi" w:eastAsia="Arial" w:hAnsiTheme="majorHAnsi" w:cs="Arial"/>
          <w:spacing w:val="1"/>
          <w:sz w:val="24"/>
          <w:szCs w:val="24"/>
        </w:rPr>
        <w:t>“</w:t>
      </w:r>
      <w:r w:rsidRPr="007540E3">
        <w:rPr>
          <w:rFonts w:asciiTheme="majorHAnsi" w:eastAsia="Arial" w:hAnsiTheme="majorHAnsi" w:cs="Arial"/>
          <w:sz w:val="24"/>
          <w:szCs w:val="24"/>
        </w:rPr>
        <w:t>Not</w:t>
      </w:r>
      <w:r w:rsidRPr="007540E3">
        <w:rPr>
          <w:rFonts w:asciiTheme="majorHAnsi" w:eastAsia="Arial" w:hAnsiTheme="majorHAnsi" w:cs="Arial"/>
          <w:spacing w:val="-4"/>
          <w:sz w:val="24"/>
          <w:szCs w:val="24"/>
        </w:rPr>
        <w:t xml:space="preserve"> </w:t>
      </w:r>
      <w:r w:rsidRPr="007540E3">
        <w:rPr>
          <w:rFonts w:asciiTheme="majorHAnsi" w:eastAsia="Arial" w:hAnsiTheme="majorHAnsi" w:cs="Arial"/>
          <w:spacing w:val="-1"/>
          <w:sz w:val="24"/>
          <w:szCs w:val="24"/>
        </w:rPr>
        <w:t>eli</w:t>
      </w:r>
      <w:r w:rsidRPr="007540E3">
        <w:rPr>
          <w:rFonts w:asciiTheme="majorHAnsi" w:eastAsia="Arial" w:hAnsiTheme="majorHAnsi" w:cs="Arial"/>
          <w:sz w:val="24"/>
          <w:szCs w:val="24"/>
        </w:rPr>
        <w:t>g</w:t>
      </w:r>
      <w:r w:rsidRPr="007540E3">
        <w:rPr>
          <w:rFonts w:asciiTheme="majorHAnsi" w:eastAsia="Arial" w:hAnsiTheme="majorHAnsi" w:cs="Arial"/>
          <w:spacing w:val="-1"/>
          <w:sz w:val="24"/>
          <w:szCs w:val="24"/>
        </w:rPr>
        <w:t>i</w:t>
      </w:r>
      <w:r w:rsidRPr="007540E3">
        <w:rPr>
          <w:rFonts w:asciiTheme="majorHAnsi" w:eastAsia="Arial" w:hAnsiTheme="majorHAnsi" w:cs="Arial"/>
          <w:sz w:val="24"/>
          <w:szCs w:val="24"/>
        </w:rPr>
        <w:t>b</w:t>
      </w:r>
      <w:r w:rsidRPr="007540E3">
        <w:rPr>
          <w:rFonts w:asciiTheme="majorHAnsi" w:eastAsia="Arial" w:hAnsiTheme="majorHAnsi" w:cs="Arial"/>
          <w:spacing w:val="-1"/>
          <w:sz w:val="24"/>
          <w:szCs w:val="24"/>
        </w:rPr>
        <w:t>l</w:t>
      </w:r>
      <w:r w:rsidRPr="007540E3">
        <w:rPr>
          <w:rFonts w:asciiTheme="majorHAnsi" w:eastAsia="Arial" w:hAnsiTheme="majorHAnsi" w:cs="Arial"/>
          <w:sz w:val="24"/>
          <w:szCs w:val="24"/>
        </w:rPr>
        <w:t>e</w:t>
      </w:r>
      <w:r w:rsidRPr="007540E3">
        <w:rPr>
          <w:rFonts w:asciiTheme="majorHAnsi" w:eastAsia="Arial" w:hAnsiTheme="majorHAnsi" w:cs="Arial"/>
          <w:spacing w:val="-6"/>
          <w:sz w:val="24"/>
          <w:szCs w:val="24"/>
        </w:rPr>
        <w:t xml:space="preserve"> </w:t>
      </w:r>
      <w:r w:rsidRPr="007540E3">
        <w:rPr>
          <w:rFonts w:asciiTheme="majorHAnsi" w:eastAsia="Arial" w:hAnsiTheme="majorHAnsi" w:cs="Arial"/>
          <w:spacing w:val="-1"/>
          <w:sz w:val="24"/>
          <w:szCs w:val="24"/>
        </w:rPr>
        <w:t>f</w:t>
      </w:r>
      <w:r w:rsidRPr="007540E3">
        <w:rPr>
          <w:rFonts w:asciiTheme="majorHAnsi" w:eastAsia="Arial" w:hAnsiTheme="majorHAnsi" w:cs="Arial"/>
          <w:sz w:val="24"/>
          <w:szCs w:val="24"/>
        </w:rPr>
        <w:t>or</w:t>
      </w:r>
      <w:r w:rsidRPr="007540E3">
        <w:rPr>
          <w:rFonts w:asciiTheme="majorHAnsi" w:eastAsia="Arial" w:hAnsiTheme="majorHAnsi" w:cs="Arial"/>
          <w:spacing w:val="-2"/>
          <w:sz w:val="24"/>
          <w:szCs w:val="24"/>
        </w:rPr>
        <w:t xml:space="preserve"> </w:t>
      </w:r>
      <w:r w:rsidRPr="007540E3">
        <w:rPr>
          <w:rFonts w:asciiTheme="majorHAnsi" w:eastAsia="Arial" w:hAnsiTheme="majorHAnsi" w:cs="Arial"/>
          <w:sz w:val="24"/>
          <w:szCs w:val="24"/>
        </w:rPr>
        <w:t>wo</w:t>
      </w:r>
      <w:r w:rsidRPr="007540E3">
        <w:rPr>
          <w:rFonts w:asciiTheme="majorHAnsi" w:eastAsia="Arial" w:hAnsiTheme="majorHAnsi" w:cs="Arial"/>
          <w:spacing w:val="1"/>
          <w:sz w:val="24"/>
          <w:szCs w:val="24"/>
        </w:rPr>
        <w:t>r</w:t>
      </w:r>
      <w:r w:rsidRPr="007540E3">
        <w:rPr>
          <w:rFonts w:asciiTheme="majorHAnsi" w:eastAsia="Arial" w:hAnsiTheme="majorHAnsi" w:cs="Arial"/>
          <w:spacing w:val="2"/>
          <w:sz w:val="24"/>
          <w:szCs w:val="24"/>
        </w:rPr>
        <w:t>k</w:t>
      </w:r>
      <w:r w:rsidRPr="007540E3">
        <w:rPr>
          <w:rFonts w:asciiTheme="majorHAnsi" w:eastAsia="Arial" w:hAnsiTheme="majorHAnsi" w:cs="Arial"/>
          <w:spacing w:val="1"/>
          <w:sz w:val="24"/>
          <w:szCs w:val="24"/>
        </w:rPr>
        <w:t>-s</w:t>
      </w:r>
      <w:r w:rsidRPr="007540E3">
        <w:rPr>
          <w:rFonts w:asciiTheme="majorHAnsi" w:eastAsia="Arial" w:hAnsiTheme="majorHAnsi" w:cs="Arial"/>
          <w:sz w:val="24"/>
          <w:szCs w:val="24"/>
        </w:rPr>
        <w:t>tu</w:t>
      </w:r>
      <w:r w:rsidRPr="007540E3">
        <w:rPr>
          <w:rFonts w:asciiTheme="majorHAnsi" w:eastAsia="Arial" w:hAnsiTheme="majorHAnsi" w:cs="Arial"/>
          <w:spacing w:val="-1"/>
          <w:sz w:val="24"/>
          <w:szCs w:val="24"/>
        </w:rPr>
        <w:t>d</w:t>
      </w:r>
      <w:r w:rsidRPr="007540E3">
        <w:rPr>
          <w:rFonts w:asciiTheme="majorHAnsi" w:eastAsia="Arial" w:hAnsiTheme="majorHAnsi" w:cs="Arial"/>
          <w:spacing w:val="1"/>
          <w:sz w:val="24"/>
          <w:szCs w:val="24"/>
        </w:rPr>
        <w:t>y</w:t>
      </w:r>
      <w:r w:rsidRPr="007540E3">
        <w:rPr>
          <w:rFonts w:asciiTheme="majorHAnsi" w:eastAsia="Arial" w:hAnsiTheme="majorHAnsi" w:cs="Arial"/>
          <w:sz w:val="24"/>
          <w:szCs w:val="24"/>
        </w:rPr>
        <w:t>”</w:t>
      </w:r>
    </w:p>
    <w:p w14:paraId="6A0596EF" w14:textId="77777777" w:rsidR="00D33D40" w:rsidRPr="007540E3" w:rsidRDefault="007540E3">
      <w:pPr>
        <w:spacing w:before="8" w:line="256" w:lineRule="auto"/>
        <w:ind w:left="1220" w:right="651" w:hanging="360"/>
        <w:rPr>
          <w:rFonts w:asciiTheme="majorHAnsi" w:eastAsia="Arial" w:hAnsiTheme="majorHAnsi" w:cs="Arial"/>
          <w:sz w:val="24"/>
          <w:szCs w:val="24"/>
        </w:rPr>
      </w:pPr>
      <w:r w:rsidRPr="007540E3">
        <w:rPr>
          <w:rFonts w:asciiTheme="majorHAnsi" w:hAnsiTheme="majorHAnsi"/>
          <w:sz w:val="24"/>
          <w:szCs w:val="24"/>
        </w:rPr>
        <w:pict w14:anchorId="03E7C290">
          <v:shape id="_x0000_i1026" type="#_x0000_t75" style="width:9.3pt;height:12.75pt">
            <v:imagedata r:id="rId6" o:title=""/>
          </v:shape>
        </w:pict>
      </w:r>
      <w:r w:rsidRPr="007540E3">
        <w:rPr>
          <w:rFonts w:asciiTheme="majorHAnsi" w:hAnsiTheme="majorHAnsi"/>
          <w:sz w:val="24"/>
          <w:szCs w:val="24"/>
        </w:rPr>
        <w:t xml:space="preserve">    </w:t>
      </w:r>
      <w:r w:rsidRPr="007540E3">
        <w:rPr>
          <w:rFonts w:asciiTheme="majorHAnsi" w:eastAsia="Arial" w:hAnsiTheme="majorHAnsi" w:cs="Arial"/>
          <w:spacing w:val="-3"/>
          <w:sz w:val="24"/>
          <w:szCs w:val="24"/>
        </w:rPr>
        <w:t>Y</w:t>
      </w:r>
      <w:r w:rsidRPr="007540E3">
        <w:rPr>
          <w:rFonts w:asciiTheme="majorHAnsi" w:eastAsia="Arial" w:hAnsiTheme="majorHAnsi" w:cs="Arial"/>
          <w:sz w:val="24"/>
          <w:szCs w:val="24"/>
        </w:rPr>
        <w:t>ou</w:t>
      </w:r>
      <w:r w:rsidRPr="007540E3">
        <w:rPr>
          <w:rFonts w:asciiTheme="majorHAnsi" w:eastAsia="Arial" w:hAnsiTheme="majorHAnsi" w:cs="Arial"/>
          <w:spacing w:val="-5"/>
          <w:sz w:val="24"/>
          <w:szCs w:val="24"/>
        </w:rPr>
        <w:t xml:space="preserve"> </w:t>
      </w:r>
      <w:r w:rsidRPr="007540E3">
        <w:rPr>
          <w:rFonts w:asciiTheme="majorHAnsi" w:eastAsia="Arial" w:hAnsiTheme="majorHAnsi" w:cs="Arial"/>
          <w:spacing w:val="1"/>
          <w:sz w:val="24"/>
          <w:szCs w:val="24"/>
        </w:rPr>
        <w:t>c</w:t>
      </w:r>
      <w:r w:rsidRPr="007540E3">
        <w:rPr>
          <w:rFonts w:asciiTheme="majorHAnsi" w:eastAsia="Arial" w:hAnsiTheme="majorHAnsi" w:cs="Arial"/>
          <w:sz w:val="24"/>
          <w:szCs w:val="24"/>
        </w:rPr>
        <w:t>an</w:t>
      </w:r>
      <w:r w:rsidRPr="007540E3">
        <w:rPr>
          <w:rFonts w:asciiTheme="majorHAnsi" w:eastAsia="Arial" w:hAnsiTheme="majorHAnsi" w:cs="Arial"/>
          <w:spacing w:val="-4"/>
          <w:sz w:val="24"/>
          <w:szCs w:val="24"/>
        </w:rPr>
        <w:t xml:space="preserve"> </w:t>
      </w:r>
      <w:r w:rsidRPr="007540E3">
        <w:rPr>
          <w:rFonts w:asciiTheme="majorHAnsi" w:eastAsia="Arial" w:hAnsiTheme="majorHAnsi" w:cs="Arial"/>
          <w:spacing w:val="-1"/>
          <w:sz w:val="24"/>
          <w:szCs w:val="24"/>
        </w:rPr>
        <w:t>i</w:t>
      </w:r>
      <w:r w:rsidRPr="007540E3">
        <w:rPr>
          <w:rFonts w:asciiTheme="majorHAnsi" w:eastAsia="Arial" w:hAnsiTheme="majorHAnsi" w:cs="Arial"/>
          <w:sz w:val="24"/>
          <w:szCs w:val="24"/>
        </w:rPr>
        <w:t>n</w:t>
      </w:r>
      <w:r w:rsidRPr="007540E3">
        <w:rPr>
          <w:rFonts w:asciiTheme="majorHAnsi" w:eastAsia="Arial" w:hAnsiTheme="majorHAnsi" w:cs="Arial"/>
          <w:spacing w:val="1"/>
          <w:sz w:val="24"/>
          <w:szCs w:val="24"/>
        </w:rPr>
        <w:t>c</w:t>
      </w:r>
      <w:r w:rsidRPr="007540E3">
        <w:rPr>
          <w:rFonts w:asciiTheme="majorHAnsi" w:eastAsia="Arial" w:hAnsiTheme="majorHAnsi" w:cs="Arial"/>
          <w:spacing w:val="-1"/>
          <w:sz w:val="24"/>
          <w:szCs w:val="24"/>
        </w:rPr>
        <w:t>l</w:t>
      </w:r>
      <w:r w:rsidRPr="007540E3">
        <w:rPr>
          <w:rFonts w:asciiTheme="majorHAnsi" w:eastAsia="Arial" w:hAnsiTheme="majorHAnsi" w:cs="Arial"/>
          <w:sz w:val="24"/>
          <w:szCs w:val="24"/>
        </w:rPr>
        <w:t>u</w:t>
      </w:r>
      <w:r w:rsidRPr="007540E3">
        <w:rPr>
          <w:rFonts w:asciiTheme="majorHAnsi" w:eastAsia="Arial" w:hAnsiTheme="majorHAnsi" w:cs="Arial"/>
          <w:spacing w:val="-1"/>
          <w:sz w:val="24"/>
          <w:szCs w:val="24"/>
        </w:rPr>
        <w:t>d</w:t>
      </w:r>
      <w:r w:rsidRPr="007540E3">
        <w:rPr>
          <w:rFonts w:asciiTheme="majorHAnsi" w:eastAsia="Arial" w:hAnsiTheme="majorHAnsi" w:cs="Arial"/>
          <w:sz w:val="24"/>
          <w:szCs w:val="24"/>
        </w:rPr>
        <w:t>e</w:t>
      </w:r>
      <w:r w:rsidRPr="007540E3">
        <w:rPr>
          <w:rFonts w:asciiTheme="majorHAnsi" w:eastAsia="Arial" w:hAnsiTheme="majorHAnsi" w:cs="Arial"/>
          <w:spacing w:val="-6"/>
          <w:sz w:val="24"/>
          <w:szCs w:val="24"/>
        </w:rPr>
        <w:t xml:space="preserve"> </w:t>
      </w:r>
      <w:r w:rsidRPr="007540E3">
        <w:rPr>
          <w:rFonts w:asciiTheme="majorHAnsi" w:eastAsia="Arial" w:hAnsiTheme="majorHAnsi" w:cs="Arial"/>
          <w:sz w:val="24"/>
          <w:szCs w:val="24"/>
        </w:rPr>
        <w:t>a</w:t>
      </w:r>
      <w:r w:rsidRPr="007540E3">
        <w:rPr>
          <w:rFonts w:asciiTheme="majorHAnsi" w:eastAsia="Arial" w:hAnsiTheme="majorHAnsi" w:cs="Arial"/>
          <w:spacing w:val="-2"/>
          <w:sz w:val="24"/>
          <w:szCs w:val="24"/>
        </w:rPr>
        <w:t xml:space="preserve"> </w:t>
      </w:r>
      <w:r w:rsidRPr="007540E3">
        <w:rPr>
          <w:rFonts w:asciiTheme="majorHAnsi" w:eastAsia="Arial" w:hAnsiTheme="majorHAnsi" w:cs="Arial"/>
          <w:spacing w:val="1"/>
          <w:sz w:val="24"/>
          <w:szCs w:val="24"/>
        </w:rPr>
        <w:t>s</w:t>
      </w:r>
      <w:r w:rsidRPr="007540E3">
        <w:rPr>
          <w:rFonts w:asciiTheme="majorHAnsi" w:eastAsia="Arial" w:hAnsiTheme="majorHAnsi" w:cs="Arial"/>
          <w:spacing w:val="3"/>
          <w:sz w:val="24"/>
          <w:szCs w:val="24"/>
        </w:rPr>
        <w:t>k</w:t>
      </w:r>
      <w:r w:rsidRPr="007540E3">
        <w:rPr>
          <w:rFonts w:asciiTheme="majorHAnsi" w:eastAsia="Arial" w:hAnsiTheme="majorHAnsi" w:cs="Arial"/>
          <w:spacing w:val="-1"/>
          <w:sz w:val="24"/>
          <w:szCs w:val="24"/>
        </w:rPr>
        <w:t>ill</w:t>
      </w:r>
      <w:r w:rsidRPr="007540E3">
        <w:rPr>
          <w:rFonts w:asciiTheme="majorHAnsi" w:eastAsia="Arial" w:hAnsiTheme="majorHAnsi" w:cs="Arial"/>
          <w:sz w:val="24"/>
          <w:szCs w:val="24"/>
        </w:rPr>
        <w:t>s</w:t>
      </w:r>
      <w:r w:rsidRPr="007540E3">
        <w:rPr>
          <w:rFonts w:asciiTheme="majorHAnsi" w:eastAsia="Arial" w:hAnsiTheme="majorHAnsi" w:cs="Arial"/>
          <w:spacing w:val="-3"/>
          <w:sz w:val="24"/>
          <w:szCs w:val="24"/>
        </w:rPr>
        <w:t xml:space="preserve"> </w:t>
      </w:r>
      <w:r w:rsidRPr="007540E3">
        <w:rPr>
          <w:rFonts w:asciiTheme="majorHAnsi" w:eastAsia="Arial" w:hAnsiTheme="majorHAnsi" w:cs="Arial"/>
          <w:spacing w:val="1"/>
          <w:sz w:val="24"/>
          <w:szCs w:val="24"/>
        </w:rPr>
        <w:t>s</w:t>
      </w:r>
      <w:r w:rsidRPr="007540E3">
        <w:rPr>
          <w:rFonts w:asciiTheme="majorHAnsi" w:eastAsia="Arial" w:hAnsiTheme="majorHAnsi" w:cs="Arial"/>
          <w:sz w:val="24"/>
          <w:szCs w:val="24"/>
        </w:rPr>
        <w:t>e</w:t>
      </w:r>
      <w:r w:rsidRPr="007540E3">
        <w:rPr>
          <w:rFonts w:asciiTheme="majorHAnsi" w:eastAsia="Arial" w:hAnsiTheme="majorHAnsi" w:cs="Arial"/>
          <w:spacing w:val="1"/>
          <w:sz w:val="24"/>
          <w:szCs w:val="24"/>
        </w:rPr>
        <w:t>c</w:t>
      </w:r>
      <w:r w:rsidRPr="007540E3">
        <w:rPr>
          <w:rFonts w:asciiTheme="majorHAnsi" w:eastAsia="Arial" w:hAnsiTheme="majorHAnsi" w:cs="Arial"/>
          <w:sz w:val="24"/>
          <w:szCs w:val="24"/>
        </w:rPr>
        <w:t>t</w:t>
      </w:r>
      <w:r w:rsidRPr="007540E3">
        <w:rPr>
          <w:rFonts w:asciiTheme="majorHAnsi" w:eastAsia="Arial" w:hAnsiTheme="majorHAnsi" w:cs="Arial"/>
          <w:spacing w:val="-1"/>
          <w:sz w:val="24"/>
          <w:szCs w:val="24"/>
        </w:rPr>
        <w:t>i</w:t>
      </w:r>
      <w:r w:rsidRPr="007540E3">
        <w:rPr>
          <w:rFonts w:asciiTheme="majorHAnsi" w:eastAsia="Arial" w:hAnsiTheme="majorHAnsi" w:cs="Arial"/>
          <w:sz w:val="24"/>
          <w:szCs w:val="24"/>
        </w:rPr>
        <w:t>on</w:t>
      </w:r>
      <w:r w:rsidRPr="007540E3">
        <w:rPr>
          <w:rFonts w:asciiTheme="majorHAnsi" w:eastAsia="Arial" w:hAnsiTheme="majorHAnsi" w:cs="Arial"/>
          <w:spacing w:val="-7"/>
          <w:sz w:val="24"/>
          <w:szCs w:val="24"/>
        </w:rPr>
        <w:t xml:space="preserve"> </w:t>
      </w:r>
      <w:r w:rsidRPr="007540E3">
        <w:rPr>
          <w:rFonts w:asciiTheme="majorHAnsi" w:eastAsia="Arial" w:hAnsiTheme="majorHAnsi" w:cs="Arial"/>
          <w:sz w:val="24"/>
          <w:szCs w:val="24"/>
        </w:rPr>
        <w:t>to</w:t>
      </w:r>
      <w:r w:rsidRPr="007540E3">
        <w:rPr>
          <w:rFonts w:asciiTheme="majorHAnsi" w:eastAsia="Arial" w:hAnsiTheme="majorHAnsi" w:cs="Arial"/>
          <w:spacing w:val="-3"/>
          <w:sz w:val="24"/>
          <w:szCs w:val="24"/>
        </w:rPr>
        <w:t xml:space="preserve"> </w:t>
      </w:r>
      <w:r w:rsidRPr="007540E3">
        <w:rPr>
          <w:rFonts w:asciiTheme="majorHAnsi" w:eastAsia="Arial" w:hAnsiTheme="majorHAnsi" w:cs="Arial"/>
          <w:sz w:val="24"/>
          <w:szCs w:val="24"/>
        </w:rPr>
        <w:t>d</w:t>
      </w:r>
      <w:r w:rsidRPr="007540E3">
        <w:rPr>
          <w:rFonts w:asciiTheme="majorHAnsi" w:eastAsia="Arial" w:hAnsiTheme="majorHAnsi" w:cs="Arial"/>
          <w:spacing w:val="-1"/>
          <w:sz w:val="24"/>
          <w:szCs w:val="24"/>
        </w:rPr>
        <w:t>e</w:t>
      </w:r>
      <w:r w:rsidRPr="007540E3">
        <w:rPr>
          <w:rFonts w:asciiTheme="majorHAnsi" w:eastAsia="Arial" w:hAnsiTheme="majorHAnsi" w:cs="Arial"/>
          <w:spacing w:val="4"/>
          <w:sz w:val="24"/>
          <w:szCs w:val="24"/>
        </w:rPr>
        <w:t>m</w:t>
      </w:r>
      <w:r w:rsidRPr="007540E3">
        <w:rPr>
          <w:rFonts w:asciiTheme="majorHAnsi" w:eastAsia="Arial" w:hAnsiTheme="majorHAnsi" w:cs="Arial"/>
          <w:sz w:val="24"/>
          <w:szCs w:val="24"/>
        </w:rPr>
        <w:t>o</w:t>
      </w:r>
      <w:r w:rsidRPr="007540E3">
        <w:rPr>
          <w:rFonts w:asciiTheme="majorHAnsi" w:eastAsia="Arial" w:hAnsiTheme="majorHAnsi" w:cs="Arial"/>
          <w:spacing w:val="-1"/>
          <w:sz w:val="24"/>
          <w:szCs w:val="24"/>
        </w:rPr>
        <w:t>n</w:t>
      </w:r>
      <w:r w:rsidRPr="007540E3">
        <w:rPr>
          <w:rFonts w:asciiTheme="majorHAnsi" w:eastAsia="Arial" w:hAnsiTheme="majorHAnsi" w:cs="Arial"/>
          <w:spacing w:val="1"/>
          <w:sz w:val="24"/>
          <w:szCs w:val="24"/>
        </w:rPr>
        <w:t>s</w:t>
      </w:r>
      <w:r w:rsidRPr="007540E3">
        <w:rPr>
          <w:rFonts w:asciiTheme="majorHAnsi" w:eastAsia="Arial" w:hAnsiTheme="majorHAnsi" w:cs="Arial"/>
          <w:sz w:val="24"/>
          <w:szCs w:val="24"/>
        </w:rPr>
        <w:t>trate</w:t>
      </w:r>
      <w:r w:rsidRPr="007540E3">
        <w:rPr>
          <w:rFonts w:asciiTheme="majorHAnsi" w:eastAsia="Arial" w:hAnsiTheme="majorHAnsi" w:cs="Arial"/>
          <w:spacing w:val="-12"/>
          <w:sz w:val="24"/>
          <w:szCs w:val="24"/>
        </w:rPr>
        <w:t xml:space="preserve"> </w:t>
      </w:r>
      <w:r w:rsidRPr="007540E3">
        <w:rPr>
          <w:rFonts w:asciiTheme="majorHAnsi" w:eastAsia="Arial" w:hAnsiTheme="majorHAnsi" w:cs="Arial"/>
          <w:spacing w:val="-6"/>
          <w:sz w:val="24"/>
          <w:szCs w:val="24"/>
        </w:rPr>
        <w:t>y</w:t>
      </w:r>
      <w:r w:rsidRPr="007540E3">
        <w:rPr>
          <w:rFonts w:asciiTheme="majorHAnsi" w:eastAsia="Arial" w:hAnsiTheme="majorHAnsi" w:cs="Arial"/>
          <w:sz w:val="24"/>
          <w:szCs w:val="24"/>
        </w:rPr>
        <w:t>o</w:t>
      </w:r>
      <w:r w:rsidRPr="007540E3">
        <w:rPr>
          <w:rFonts w:asciiTheme="majorHAnsi" w:eastAsia="Arial" w:hAnsiTheme="majorHAnsi" w:cs="Arial"/>
          <w:spacing w:val="-1"/>
          <w:sz w:val="24"/>
          <w:szCs w:val="24"/>
        </w:rPr>
        <w:t>u</w:t>
      </w:r>
      <w:r w:rsidRPr="007540E3">
        <w:rPr>
          <w:rFonts w:asciiTheme="majorHAnsi" w:eastAsia="Arial" w:hAnsiTheme="majorHAnsi" w:cs="Arial"/>
          <w:sz w:val="24"/>
          <w:szCs w:val="24"/>
        </w:rPr>
        <w:t>r</w:t>
      </w:r>
      <w:r w:rsidRPr="007540E3">
        <w:rPr>
          <w:rFonts w:asciiTheme="majorHAnsi" w:eastAsia="Arial" w:hAnsiTheme="majorHAnsi" w:cs="Arial"/>
          <w:spacing w:val="-3"/>
          <w:sz w:val="24"/>
          <w:szCs w:val="24"/>
        </w:rPr>
        <w:t xml:space="preserve"> </w:t>
      </w:r>
      <w:r w:rsidRPr="007540E3">
        <w:rPr>
          <w:rFonts w:asciiTheme="majorHAnsi" w:eastAsia="Arial" w:hAnsiTheme="majorHAnsi" w:cs="Arial"/>
          <w:sz w:val="24"/>
          <w:szCs w:val="24"/>
        </w:rPr>
        <w:t>a</w:t>
      </w:r>
      <w:r w:rsidRPr="007540E3">
        <w:rPr>
          <w:rFonts w:asciiTheme="majorHAnsi" w:eastAsia="Arial" w:hAnsiTheme="majorHAnsi" w:cs="Arial"/>
          <w:spacing w:val="-1"/>
          <w:sz w:val="24"/>
          <w:szCs w:val="24"/>
        </w:rPr>
        <w:t>bili</w:t>
      </w:r>
      <w:r w:rsidRPr="007540E3">
        <w:rPr>
          <w:rFonts w:asciiTheme="majorHAnsi" w:eastAsia="Arial" w:hAnsiTheme="majorHAnsi" w:cs="Arial"/>
          <w:sz w:val="24"/>
          <w:szCs w:val="24"/>
        </w:rPr>
        <w:t>t</w:t>
      </w:r>
      <w:r w:rsidRPr="007540E3">
        <w:rPr>
          <w:rFonts w:asciiTheme="majorHAnsi" w:eastAsia="Arial" w:hAnsiTheme="majorHAnsi" w:cs="Arial"/>
          <w:spacing w:val="-1"/>
          <w:sz w:val="24"/>
          <w:szCs w:val="24"/>
        </w:rPr>
        <w:t>i</w:t>
      </w:r>
      <w:r w:rsidRPr="007540E3">
        <w:rPr>
          <w:rFonts w:asciiTheme="majorHAnsi" w:eastAsia="Arial" w:hAnsiTheme="majorHAnsi" w:cs="Arial"/>
          <w:sz w:val="24"/>
          <w:szCs w:val="24"/>
        </w:rPr>
        <w:t>es</w:t>
      </w:r>
      <w:r w:rsidRPr="007540E3">
        <w:rPr>
          <w:rFonts w:asciiTheme="majorHAnsi" w:eastAsia="Arial" w:hAnsiTheme="majorHAnsi" w:cs="Arial"/>
          <w:spacing w:val="-6"/>
          <w:sz w:val="24"/>
          <w:szCs w:val="24"/>
        </w:rPr>
        <w:t xml:space="preserve"> </w:t>
      </w:r>
      <w:r w:rsidRPr="007540E3">
        <w:rPr>
          <w:rFonts w:asciiTheme="majorHAnsi" w:eastAsia="Arial" w:hAnsiTheme="majorHAnsi" w:cs="Arial"/>
          <w:sz w:val="24"/>
          <w:szCs w:val="24"/>
        </w:rPr>
        <w:t>t</w:t>
      </w:r>
      <w:r w:rsidRPr="007540E3">
        <w:rPr>
          <w:rFonts w:asciiTheme="majorHAnsi" w:eastAsia="Arial" w:hAnsiTheme="majorHAnsi" w:cs="Arial"/>
          <w:spacing w:val="-1"/>
          <w:sz w:val="24"/>
          <w:szCs w:val="24"/>
        </w:rPr>
        <w:t>h</w:t>
      </w:r>
      <w:r w:rsidRPr="007540E3">
        <w:rPr>
          <w:rFonts w:asciiTheme="majorHAnsi" w:eastAsia="Arial" w:hAnsiTheme="majorHAnsi" w:cs="Arial"/>
          <w:sz w:val="24"/>
          <w:szCs w:val="24"/>
        </w:rPr>
        <w:t>at</w:t>
      </w:r>
      <w:r w:rsidRPr="007540E3">
        <w:rPr>
          <w:rFonts w:asciiTheme="majorHAnsi" w:eastAsia="Arial" w:hAnsiTheme="majorHAnsi" w:cs="Arial"/>
          <w:spacing w:val="-4"/>
          <w:sz w:val="24"/>
          <w:szCs w:val="24"/>
        </w:rPr>
        <w:t xml:space="preserve"> </w:t>
      </w:r>
      <w:r w:rsidRPr="007540E3">
        <w:rPr>
          <w:rFonts w:asciiTheme="majorHAnsi" w:eastAsia="Arial" w:hAnsiTheme="majorHAnsi" w:cs="Arial"/>
          <w:spacing w:val="4"/>
          <w:sz w:val="24"/>
          <w:szCs w:val="24"/>
        </w:rPr>
        <w:t>m</w:t>
      </w:r>
      <w:r w:rsidRPr="007540E3">
        <w:rPr>
          <w:rFonts w:asciiTheme="majorHAnsi" w:eastAsia="Arial" w:hAnsiTheme="majorHAnsi" w:cs="Arial"/>
          <w:spacing w:val="-1"/>
          <w:sz w:val="24"/>
          <w:szCs w:val="24"/>
        </w:rPr>
        <w:t>i</w:t>
      </w:r>
      <w:r w:rsidRPr="007540E3">
        <w:rPr>
          <w:rFonts w:asciiTheme="majorHAnsi" w:eastAsia="Arial" w:hAnsiTheme="majorHAnsi" w:cs="Arial"/>
          <w:sz w:val="24"/>
          <w:szCs w:val="24"/>
        </w:rPr>
        <w:t>g</w:t>
      </w:r>
      <w:r w:rsidRPr="007540E3">
        <w:rPr>
          <w:rFonts w:asciiTheme="majorHAnsi" w:eastAsia="Arial" w:hAnsiTheme="majorHAnsi" w:cs="Arial"/>
          <w:spacing w:val="-1"/>
          <w:sz w:val="24"/>
          <w:szCs w:val="24"/>
        </w:rPr>
        <w:t>h</w:t>
      </w:r>
      <w:r w:rsidRPr="007540E3">
        <w:rPr>
          <w:rFonts w:asciiTheme="majorHAnsi" w:eastAsia="Arial" w:hAnsiTheme="majorHAnsi" w:cs="Arial"/>
          <w:sz w:val="24"/>
          <w:szCs w:val="24"/>
        </w:rPr>
        <w:t>t</w:t>
      </w:r>
      <w:r w:rsidRPr="007540E3">
        <w:rPr>
          <w:rFonts w:asciiTheme="majorHAnsi" w:eastAsia="Arial" w:hAnsiTheme="majorHAnsi" w:cs="Arial"/>
          <w:spacing w:val="-5"/>
          <w:sz w:val="24"/>
          <w:szCs w:val="24"/>
        </w:rPr>
        <w:t xml:space="preserve"> </w:t>
      </w:r>
      <w:r w:rsidRPr="007540E3">
        <w:rPr>
          <w:rFonts w:asciiTheme="majorHAnsi" w:eastAsia="Arial" w:hAnsiTheme="majorHAnsi" w:cs="Arial"/>
          <w:spacing w:val="-1"/>
          <w:sz w:val="24"/>
          <w:szCs w:val="24"/>
        </w:rPr>
        <w:t>n</w:t>
      </w:r>
      <w:r w:rsidRPr="007540E3">
        <w:rPr>
          <w:rFonts w:asciiTheme="majorHAnsi" w:eastAsia="Arial" w:hAnsiTheme="majorHAnsi" w:cs="Arial"/>
          <w:sz w:val="24"/>
          <w:szCs w:val="24"/>
        </w:rPr>
        <w:t>ot</w:t>
      </w:r>
      <w:r w:rsidRPr="007540E3">
        <w:rPr>
          <w:rFonts w:asciiTheme="majorHAnsi" w:eastAsia="Arial" w:hAnsiTheme="majorHAnsi" w:cs="Arial"/>
          <w:spacing w:val="-4"/>
          <w:sz w:val="24"/>
          <w:szCs w:val="24"/>
        </w:rPr>
        <w:t xml:space="preserve"> </w:t>
      </w:r>
      <w:r w:rsidRPr="007540E3">
        <w:rPr>
          <w:rFonts w:asciiTheme="majorHAnsi" w:eastAsia="Arial" w:hAnsiTheme="majorHAnsi" w:cs="Arial"/>
          <w:sz w:val="24"/>
          <w:szCs w:val="24"/>
        </w:rPr>
        <w:t>ot</w:t>
      </w:r>
      <w:r w:rsidRPr="007540E3">
        <w:rPr>
          <w:rFonts w:asciiTheme="majorHAnsi" w:eastAsia="Arial" w:hAnsiTheme="majorHAnsi" w:cs="Arial"/>
          <w:spacing w:val="-1"/>
          <w:sz w:val="24"/>
          <w:szCs w:val="24"/>
        </w:rPr>
        <w:t>h</w:t>
      </w:r>
      <w:r w:rsidRPr="007540E3">
        <w:rPr>
          <w:rFonts w:asciiTheme="majorHAnsi" w:eastAsia="Arial" w:hAnsiTheme="majorHAnsi" w:cs="Arial"/>
          <w:sz w:val="24"/>
          <w:szCs w:val="24"/>
        </w:rPr>
        <w:t>er</w:t>
      </w:r>
      <w:r w:rsidRPr="007540E3">
        <w:rPr>
          <w:rFonts w:asciiTheme="majorHAnsi" w:eastAsia="Arial" w:hAnsiTheme="majorHAnsi" w:cs="Arial"/>
          <w:spacing w:val="-2"/>
          <w:sz w:val="24"/>
          <w:szCs w:val="24"/>
        </w:rPr>
        <w:t>w</w:t>
      </w:r>
      <w:r w:rsidRPr="007540E3">
        <w:rPr>
          <w:rFonts w:asciiTheme="majorHAnsi" w:eastAsia="Arial" w:hAnsiTheme="majorHAnsi" w:cs="Arial"/>
          <w:spacing w:val="-1"/>
          <w:sz w:val="24"/>
          <w:szCs w:val="24"/>
        </w:rPr>
        <w:t>i</w:t>
      </w:r>
      <w:r w:rsidRPr="007540E3">
        <w:rPr>
          <w:rFonts w:asciiTheme="majorHAnsi" w:eastAsia="Arial" w:hAnsiTheme="majorHAnsi" w:cs="Arial"/>
          <w:spacing w:val="1"/>
          <w:sz w:val="24"/>
          <w:szCs w:val="24"/>
        </w:rPr>
        <w:t>s</w:t>
      </w:r>
      <w:r w:rsidRPr="007540E3">
        <w:rPr>
          <w:rFonts w:asciiTheme="majorHAnsi" w:eastAsia="Arial" w:hAnsiTheme="majorHAnsi" w:cs="Arial"/>
          <w:sz w:val="24"/>
          <w:szCs w:val="24"/>
        </w:rPr>
        <w:t>e</w:t>
      </w:r>
      <w:r w:rsidRPr="007540E3">
        <w:rPr>
          <w:rFonts w:asciiTheme="majorHAnsi" w:eastAsia="Arial" w:hAnsiTheme="majorHAnsi" w:cs="Arial"/>
          <w:spacing w:val="-9"/>
          <w:sz w:val="24"/>
          <w:szCs w:val="24"/>
        </w:rPr>
        <w:t xml:space="preserve"> </w:t>
      </w:r>
      <w:r w:rsidRPr="007540E3">
        <w:rPr>
          <w:rFonts w:asciiTheme="majorHAnsi" w:eastAsia="Arial" w:hAnsiTheme="majorHAnsi" w:cs="Arial"/>
          <w:spacing w:val="-1"/>
          <w:sz w:val="24"/>
          <w:szCs w:val="24"/>
        </w:rPr>
        <w:t>b</w:t>
      </w:r>
      <w:r w:rsidRPr="007540E3">
        <w:rPr>
          <w:rFonts w:asciiTheme="majorHAnsi" w:eastAsia="Arial" w:hAnsiTheme="majorHAnsi" w:cs="Arial"/>
          <w:sz w:val="24"/>
          <w:szCs w:val="24"/>
        </w:rPr>
        <w:t>e h</w:t>
      </w:r>
      <w:r w:rsidRPr="007540E3">
        <w:rPr>
          <w:rFonts w:asciiTheme="majorHAnsi" w:eastAsia="Arial" w:hAnsiTheme="majorHAnsi" w:cs="Arial"/>
          <w:spacing w:val="-1"/>
          <w:sz w:val="24"/>
          <w:szCs w:val="24"/>
        </w:rPr>
        <w:t>i</w:t>
      </w:r>
      <w:r w:rsidRPr="007540E3">
        <w:rPr>
          <w:rFonts w:asciiTheme="majorHAnsi" w:eastAsia="Arial" w:hAnsiTheme="majorHAnsi" w:cs="Arial"/>
          <w:sz w:val="24"/>
          <w:szCs w:val="24"/>
        </w:rPr>
        <w:t>g</w:t>
      </w:r>
      <w:r w:rsidRPr="007540E3">
        <w:rPr>
          <w:rFonts w:asciiTheme="majorHAnsi" w:eastAsia="Arial" w:hAnsiTheme="majorHAnsi" w:cs="Arial"/>
          <w:spacing w:val="-1"/>
          <w:sz w:val="24"/>
          <w:szCs w:val="24"/>
        </w:rPr>
        <w:t>hli</w:t>
      </w:r>
      <w:r w:rsidRPr="007540E3">
        <w:rPr>
          <w:rFonts w:asciiTheme="majorHAnsi" w:eastAsia="Arial" w:hAnsiTheme="majorHAnsi" w:cs="Arial"/>
          <w:sz w:val="24"/>
          <w:szCs w:val="24"/>
        </w:rPr>
        <w:t>g</w:t>
      </w:r>
      <w:r w:rsidRPr="007540E3">
        <w:rPr>
          <w:rFonts w:asciiTheme="majorHAnsi" w:eastAsia="Arial" w:hAnsiTheme="majorHAnsi" w:cs="Arial"/>
          <w:spacing w:val="-1"/>
          <w:sz w:val="24"/>
          <w:szCs w:val="24"/>
        </w:rPr>
        <w:t>h</w:t>
      </w:r>
      <w:r w:rsidRPr="007540E3">
        <w:rPr>
          <w:rFonts w:asciiTheme="majorHAnsi" w:eastAsia="Arial" w:hAnsiTheme="majorHAnsi" w:cs="Arial"/>
          <w:sz w:val="24"/>
          <w:szCs w:val="24"/>
        </w:rPr>
        <w:t>ted</w:t>
      </w:r>
      <w:r w:rsidRPr="007540E3">
        <w:rPr>
          <w:rFonts w:asciiTheme="majorHAnsi" w:eastAsia="Arial" w:hAnsiTheme="majorHAnsi" w:cs="Arial"/>
          <w:spacing w:val="-11"/>
          <w:sz w:val="24"/>
          <w:szCs w:val="24"/>
        </w:rPr>
        <w:t xml:space="preserve"> </w:t>
      </w:r>
      <w:r w:rsidRPr="007540E3">
        <w:rPr>
          <w:rFonts w:asciiTheme="majorHAnsi" w:eastAsia="Arial" w:hAnsiTheme="majorHAnsi" w:cs="Arial"/>
          <w:sz w:val="24"/>
          <w:szCs w:val="24"/>
        </w:rPr>
        <w:t>e</w:t>
      </w:r>
      <w:r w:rsidRPr="007540E3">
        <w:rPr>
          <w:rFonts w:asciiTheme="majorHAnsi" w:eastAsia="Arial" w:hAnsiTheme="majorHAnsi" w:cs="Arial"/>
          <w:spacing w:val="-1"/>
          <w:sz w:val="24"/>
          <w:szCs w:val="24"/>
        </w:rPr>
        <w:t>l</w:t>
      </w:r>
      <w:r w:rsidRPr="007540E3">
        <w:rPr>
          <w:rFonts w:asciiTheme="majorHAnsi" w:eastAsia="Arial" w:hAnsiTheme="majorHAnsi" w:cs="Arial"/>
          <w:spacing w:val="1"/>
          <w:sz w:val="24"/>
          <w:szCs w:val="24"/>
        </w:rPr>
        <w:t>s</w:t>
      </w:r>
      <w:r w:rsidRPr="007540E3">
        <w:rPr>
          <w:rFonts w:asciiTheme="majorHAnsi" w:eastAsia="Arial" w:hAnsiTheme="majorHAnsi" w:cs="Arial"/>
          <w:sz w:val="24"/>
          <w:szCs w:val="24"/>
        </w:rPr>
        <w:t>e</w:t>
      </w:r>
      <w:r w:rsidRPr="007540E3">
        <w:rPr>
          <w:rFonts w:asciiTheme="majorHAnsi" w:eastAsia="Arial" w:hAnsiTheme="majorHAnsi" w:cs="Arial"/>
          <w:spacing w:val="-3"/>
          <w:sz w:val="24"/>
          <w:szCs w:val="24"/>
        </w:rPr>
        <w:t>w</w:t>
      </w:r>
      <w:r w:rsidRPr="007540E3">
        <w:rPr>
          <w:rFonts w:asciiTheme="majorHAnsi" w:eastAsia="Arial" w:hAnsiTheme="majorHAnsi" w:cs="Arial"/>
          <w:sz w:val="24"/>
          <w:szCs w:val="24"/>
        </w:rPr>
        <w:t>h</w:t>
      </w:r>
      <w:r w:rsidRPr="007540E3">
        <w:rPr>
          <w:rFonts w:asciiTheme="majorHAnsi" w:eastAsia="Arial" w:hAnsiTheme="majorHAnsi" w:cs="Arial"/>
          <w:spacing w:val="-1"/>
          <w:sz w:val="24"/>
          <w:szCs w:val="24"/>
        </w:rPr>
        <w:t>e</w:t>
      </w:r>
      <w:r w:rsidRPr="007540E3">
        <w:rPr>
          <w:rFonts w:asciiTheme="majorHAnsi" w:eastAsia="Arial" w:hAnsiTheme="majorHAnsi" w:cs="Arial"/>
          <w:spacing w:val="1"/>
          <w:sz w:val="24"/>
          <w:szCs w:val="24"/>
        </w:rPr>
        <w:t>r</w:t>
      </w:r>
      <w:r w:rsidRPr="007540E3">
        <w:rPr>
          <w:rFonts w:asciiTheme="majorHAnsi" w:eastAsia="Arial" w:hAnsiTheme="majorHAnsi" w:cs="Arial"/>
          <w:sz w:val="24"/>
          <w:szCs w:val="24"/>
        </w:rPr>
        <w:t>e</w:t>
      </w:r>
      <w:r w:rsidRPr="007540E3">
        <w:rPr>
          <w:rFonts w:asciiTheme="majorHAnsi" w:eastAsia="Arial" w:hAnsiTheme="majorHAnsi" w:cs="Arial"/>
          <w:spacing w:val="-9"/>
          <w:sz w:val="24"/>
          <w:szCs w:val="24"/>
        </w:rPr>
        <w:t xml:space="preserve"> </w:t>
      </w:r>
      <w:r w:rsidRPr="007540E3">
        <w:rPr>
          <w:rFonts w:asciiTheme="majorHAnsi" w:eastAsia="Arial" w:hAnsiTheme="majorHAnsi" w:cs="Arial"/>
          <w:spacing w:val="-1"/>
          <w:sz w:val="24"/>
          <w:szCs w:val="24"/>
        </w:rPr>
        <w:t>o</w:t>
      </w:r>
      <w:r w:rsidRPr="007540E3">
        <w:rPr>
          <w:rFonts w:asciiTheme="majorHAnsi" w:eastAsia="Arial" w:hAnsiTheme="majorHAnsi" w:cs="Arial"/>
          <w:sz w:val="24"/>
          <w:szCs w:val="24"/>
        </w:rPr>
        <w:t>n</w:t>
      </w:r>
      <w:r w:rsidRPr="007540E3">
        <w:rPr>
          <w:rFonts w:asciiTheme="majorHAnsi" w:eastAsia="Arial" w:hAnsiTheme="majorHAnsi" w:cs="Arial"/>
          <w:spacing w:val="-2"/>
          <w:sz w:val="24"/>
          <w:szCs w:val="24"/>
        </w:rPr>
        <w:t xml:space="preserve"> </w:t>
      </w:r>
      <w:r w:rsidRPr="007540E3">
        <w:rPr>
          <w:rFonts w:asciiTheme="majorHAnsi" w:eastAsia="Arial" w:hAnsiTheme="majorHAnsi" w:cs="Arial"/>
          <w:spacing w:val="-7"/>
          <w:sz w:val="24"/>
          <w:szCs w:val="24"/>
        </w:rPr>
        <w:t>y</w:t>
      </w:r>
      <w:r w:rsidRPr="007540E3">
        <w:rPr>
          <w:rFonts w:asciiTheme="majorHAnsi" w:eastAsia="Arial" w:hAnsiTheme="majorHAnsi" w:cs="Arial"/>
          <w:sz w:val="24"/>
          <w:szCs w:val="24"/>
        </w:rPr>
        <w:t>o</w:t>
      </w:r>
      <w:r w:rsidRPr="007540E3">
        <w:rPr>
          <w:rFonts w:asciiTheme="majorHAnsi" w:eastAsia="Arial" w:hAnsiTheme="majorHAnsi" w:cs="Arial"/>
          <w:spacing w:val="-1"/>
          <w:sz w:val="24"/>
          <w:szCs w:val="24"/>
        </w:rPr>
        <w:t>u</w:t>
      </w:r>
      <w:r w:rsidRPr="007540E3">
        <w:rPr>
          <w:rFonts w:asciiTheme="majorHAnsi" w:eastAsia="Arial" w:hAnsiTheme="majorHAnsi" w:cs="Arial"/>
          <w:sz w:val="24"/>
          <w:szCs w:val="24"/>
        </w:rPr>
        <w:t>r</w:t>
      </w:r>
      <w:r w:rsidRPr="007540E3">
        <w:rPr>
          <w:rFonts w:asciiTheme="majorHAnsi" w:eastAsia="Arial" w:hAnsiTheme="majorHAnsi" w:cs="Arial"/>
          <w:spacing w:val="-2"/>
          <w:sz w:val="24"/>
          <w:szCs w:val="24"/>
        </w:rPr>
        <w:t xml:space="preserve"> </w:t>
      </w:r>
      <w:r w:rsidRPr="007540E3">
        <w:rPr>
          <w:rFonts w:asciiTheme="majorHAnsi" w:eastAsia="Arial" w:hAnsiTheme="majorHAnsi" w:cs="Arial"/>
          <w:spacing w:val="1"/>
          <w:sz w:val="24"/>
          <w:szCs w:val="24"/>
        </w:rPr>
        <w:t>r</w:t>
      </w:r>
      <w:r w:rsidRPr="007540E3">
        <w:rPr>
          <w:rFonts w:asciiTheme="majorHAnsi" w:eastAsia="Arial" w:hAnsiTheme="majorHAnsi" w:cs="Arial"/>
          <w:sz w:val="24"/>
          <w:szCs w:val="24"/>
        </w:rPr>
        <w:t>e</w:t>
      </w:r>
      <w:r w:rsidRPr="007540E3">
        <w:rPr>
          <w:rFonts w:asciiTheme="majorHAnsi" w:eastAsia="Arial" w:hAnsiTheme="majorHAnsi" w:cs="Arial"/>
          <w:spacing w:val="1"/>
          <w:sz w:val="24"/>
          <w:szCs w:val="24"/>
        </w:rPr>
        <w:t>s</w:t>
      </w:r>
      <w:r w:rsidRPr="007540E3">
        <w:rPr>
          <w:rFonts w:asciiTheme="majorHAnsi" w:eastAsia="Arial" w:hAnsiTheme="majorHAnsi" w:cs="Arial"/>
          <w:sz w:val="24"/>
          <w:szCs w:val="24"/>
        </w:rPr>
        <w:t>u</w:t>
      </w:r>
      <w:r w:rsidRPr="007540E3">
        <w:rPr>
          <w:rFonts w:asciiTheme="majorHAnsi" w:eastAsia="Arial" w:hAnsiTheme="majorHAnsi" w:cs="Arial"/>
          <w:spacing w:val="4"/>
          <w:sz w:val="24"/>
          <w:szCs w:val="24"/>
        </w:rPr>
        <w:t>m</w:t>
      </w:r>
      <w:r w:rsidRPr="007540E3">
        <w:rPr>
          <w:rFonts w:asciiTheme="majorHAnsi" w:eastAsia="Arial" w:hAnsiTheme="majorHAnsi" w:cs="Arial"/>
          <w:sz w:val="24"/>
          <w:szCs w:val="24"/>
        </w:rPr>
        <w:t>e.</w:t>
      </w:r>
    </w:p>
    <w:p w14:paraId="737C4DAD" w14:textId="77777777" w:rsidR="00D33D40" w:rsidRPr="007540E3" w:rsidRDefault="007540E3">
      <w:pPr>
        <w:spacing w:line="220" w:lineRule="exact"/>
        <w:ind w:left="860"/>
        <w:rPr>
          <w:rFonts w:asciiTheme="majorHAnsi" w:eastAsia="Arial" w:hAnsiTheme="majorHAnsi" w:cs="Arial"/>
          <w:sz w:val="24"/>
          <w:szCs w:val="24"/>
        </w:rPr>
      </w:pPr>
      <w:r w:rsidRPr="007540E3">
        <w:rPr>
          <w:rFonts w:asciiTheme="majorHAnsi" w:hAnsiTheme="majorHAnsi"/>
          <w:sz w:val="24"/>
          <w:szCs w:val="24"/>
        </w:rPr>
        <w:pict w14:anchorId="6D1FBCFE">
          <v:shape id="_x0000_i1027" type="#_x0000_t75" style="width:9.3pt;height:12.75pt">
            <v:imagedata r:id="rId6" o:title=""/>
          </v:shape>
        </w:pict>
      </w:r>
      <w:r w:rsidRPr="007540E3">
        <w:rPr>
          <w:rFonts w:asciiTheme="majorHAnsi" w:hAnsiTheme="majorHAnsi"/>
          <w:sz w:val="24"/>
          <w:szCs w:val="24"/>
        </w:rPr>
        <w:t xml:space="preserve">    </w:t>
      </w:r>
      <w:r w:rsidRPr="007540E3">
        <w:rPr>
          <w:rFonts w:asciiTheme="majorHAnsi" w:eastAsia="Arial" w:hAnsiTheme="majorHAnsi" w:cs="Arial"/>
          <w:sz w:val="24"/>
          <w:szCs w:val="24"/>
        </w:rPr>
        <w:t>If</w:t>
      </w:r>
      <w:r w:rsidRPr="007540E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7540E3">
        <w:rPr>
          <w:rFonts w:asciiTheme="majorHAnsi" w:eastAsia="Arial" w:hAnsiTheme="majorHAnsi" w:cs="Arial"/>
          <w:spacing w:val="-6"/>
          <w:sz w:val="24"/>
          <w:szCs w:val="24"/>
        </w:rPr>
        <w:t>y</w:t>
      </w:r>
      <w:r w:rsidRPr="007540E3">
        <w:rPr>
          <w:rFonts w:asciiTheme="majorHAnsi" w:eastAsia="Arial" w:hAnsiTheme="majorHAnsi" w:cs="Arial"/>
          <w:sz w:val="24"/>
          <w:szCs w:val="24"/>
        </w:rPr>
        <w:t>ou</w:t>
      </w:r>
      <w:r w:rsidRPr="007540E3">
        <w:rPr>
          <w:rFonts w:asciiTheme="majorHAnsi" w:eastAsia="Arial" w:hAnsiTheme="majorHAnsi" w:cs="Arial"/>
          <w:spacing w:val="-4"/>
          <w:sz w:val="24"/>
          <w:szCs w:val="24"/>
        </w:rPr>
        <w:t xml:space="preserve"> </w:t>
      </w:r>
      <w:r w:rsidRPr="007540E3">
        <w:rPr>
          <w:rFonts w:asciiTheme="majorHAnsi" w:eastAsia="Arial" w:hAnsiTheme="majorHAnsi" w:cs="Arial"/>
          <w:sz w:val="24"/>
          <w:szCs w:val="24"/>
        </w:rPr>
        <w:t>are</w:t>
      </w:r>
      <w:r w:rsidRPr="007540E3">
        <w:rPr>
          <w:rFonts w:asciiTheme="majorHAnsi" w:eastAsia="Arial" w:hAnsiTheme="majorHAnsi" w:cs="Arial"/>
          <w:spacing w:val="-3"/>
          <w:sz w:val="24"/>
          <w:szCs w:val="24"/>
        </w:rPr>
        <w:t xml:space="preserve"> </w:t>
      </w:r>
      <w:r w:rsidRPr="007540E3">
        <w:rPr>
          <w:rFonts w:asciiTheme="majorHAnsi" w:eastAsia="Arial" w:hAnsiTheme="majorHAnsi" w:cs="Arial"/>
          <w:sz w:val="24"/>
          <w:szCs w:val="24"/>
        </w:rPr>
        <w:t>an</w:t>
      </w:r>
      <w:r w:rsidRPr="007540E3">
        <w:rPr>
          <w:rFonts w:asciiTheme="majorHAnsi" w:eastAsia="Arial" w:hAnsiTheme="majorHAnsi" w:cs="Arial"/>
          <w:spacing w:val="-3"/>
          <w:sz w:val="24"/>
          <w:szCs w:val="24"/>
        </w:rPr>
        <w:t xml:space="preserve"> </w:t>
      </w:r>
      <w:r w:rsidRPr="007540E3">
        <w:rPr>
          <w:rFonts w:asciiTheme="majorHAnsi" w:eastAsia="Arial" w:hAnsiTheme="majorHAnsi" w:cs="Arial"/>
          <w:spacing w:val="-1"/>
          <w:sz w:val="24"/>
          <w:szCs w:val="24"/>
        </w:rPr>
        <w:t>i</w:t>
      </w:r>
      <w:r w:rsidRPr="007540E3">
        <w:rPr>
          <w:rFonts w:asciiTheme="majorHAnsi" w:eastAsia="Arial" w:hAnsiTheme="majorHAnsi" w:cs="Arial"/>
          <w:sz w:val="24"/>
          <w:szCs w:val="24"/>
        </w:rPr>
        <w:t>n</w:t>
      </w:r>
      <w:r w:rsidRPr="007540E3">
        <w:rPr>
          <w:rFonts w:asciiTheme="majorHAnsi" w:eastAsia="Arial" w:hAnsiTheme="majorHAnsi" w:cs="Arial"/>
          <w:spacing w:val="1"/>
          <w:sz w:val="24"/>
          <w:szCs w:val="24"/>
        </w:rPr>
        <w:t>c</w:t>
      </w:r>
      <w:r w:rsidRPr="007540E3">
        <w:rPr>
          <w:rFonts w:asciiTheme="majorHAnsi" w:eastAsia="Arial" w:hAnsiTheme="majorHAnsi" w:cs="Arial"/>
          <w:sz w:val="24"/>
          <w:szCs w:val="24"/>
        </w:rPr>
        <w:t>o</w:t>
      </w:r>
      <w:r w:rsidRPr="007540E3">
        <w:rPr>
          <w:rFonts w:asciiTheme="majorHAnsi" w:eastAsia="Arial" w:hAnsiTheme="majorHAnsi" w:cs="Arial"/>
          <w:spacing w:val="4"/>
          <w:sz w:val="24"/>
          <w:szCs w:val="24"/>
        </w:rPr>
        <w:t>m</w:t>
      </w:r>
      <w:r w:rsidRPr="007540E3">
        <w:rPr>
          <w:rFonts w:asciiTheme="majorHAnsi" w:eastAsia="Arial" w:hAnsiTheme="majorHAnsi" w:cs="Arial"/>
          <w:spacing w:val="-1"/>
          <w:sz w:val="24"/>
          <w:szCs w:val="24"/>
        </w:rPr>
        <w:t>i</w:t>
      </w:r>
      <w:r w:rsidRPr="007540E3">
        <w:rPr>
          <w:rFonts w:asciiTheme="majorHAnsi" w:eastAsia="Arial" w:hAnsiTheme="majorHAnsi" w:cs="Arial"/>
          <w:sz w:val="24"/>
          <w:szCs w:val="24"/>
        </w:rPr>
        <w:t>ng</w:t>
      </w:r>
      <w:r w:rsidRPr="007540E3">
        <w:rPr>
          <w:rFonts w:asciiTheme="majorHAnsi" w:eastAsia="Arial" w:hAnsiTheme="majorHAnsi" w:cs="Arial"/>
          <w:spacing w:val="-9"/>
          <w:sz w:val="24"/>
          <w:szCs w:val="24"/>
        </w:rPr>
        <w:t xml:space="preserve"> </w:t>
      </w:r>
      <w:r w:rsidRPr="007540E3">
        <w:rPr>
          <w:rFonts w:asciiTheme="majorHAnsi" w:eastAsia="Arial" w:hAnsiTheme="majorHAnsi" w:cs="Arial"/>
          <w:spacing w:val="2"/>
          <w:sz w:val="24"/>
          <w:szCs w:val="24"/>
        </w:rPr>
        <w:t>f</w:t>
      </w:r>
      <w:r w:rsidRPr="007540E3">
        <w:rPr>
          <w:rFonts w:asciiTheme="majorHAnsi" w:eastAsia="Arial" w:hAnsiTheme="majorHAnsi" w:cs="Arial"/>
          <w:spacing w:val="1"/>
          <w:sz w:val="24"/>
          <w:szCs w:val="24"/>
        </w:rPr>
        <w:t>r</w:t>
      </w:r>
      <w:r w:rsidRPr="007540E3">
        <w:rPr>
          <w:rFonts w:asciiTheme="majorHAnsi" w:eastAsia="Arial" w:hAnsiTheme="majorHAnsi" w:cs="Arial"/>
          <w:sz w:val="24"/>
          <w:szCs w:val="24"/>
        </w:rPr>
        <w:t>e</w:t>
      </w:r>
      <w:r w:rsidRPr="007540E3">
        <w:rPr>
          <w:rFonts w:asciiTheme="majorHAnsi" w:eastAsia="Arial" w:hAnsiTheme="majorHAnsi" w:cs="Arial"/>
          <w:spacing w:val="1"/>
          <w:sz w:val="24"/>
          <w:szCs w:val="24"/>
        </w:rPr>
        <w:t>s</w:t>
      </w:r>
      <w:r w:rsidRPr="007540E3">
        <w:rPr>
          <w:rFonts w:asciiTheme="majorHAnsi" w:eastAsia="Arial" w:hAnsiTheme="majorHAnsi" w:cs="Arial"/>
          <w:sz w:val="24"/>
          <w:szCs w:val="24"/>
        </w:rPr>
        <w:t>h</w:t>
      </w:r>
      <w:r w:rsidRPr="007540E3">
        <w:rPr>
          <w:rFonts w:asciiTheme="majorHAnsi" w:eastAsia="Arial" w:hAnsiTheme="majorHAnsi" w:cs="Arial"/>
          <w:spacing w:val="4"/>
          <w:sz w:val="24"/>
          <w:szCs w:val="24"/>
        </w:rPr>
        <w:t>m</w:t>
      </w:r>
      <w:r w:rsidRPr="007540E3">
        <w:rPr>
          <w:rFonts w:asciiTheme="majorHAnsi" w:eastAsia="Arial" w:hAnsiTheme="majorHAnsi" w:cs="Arial"/>
          <w:sz w:val="24"/>
          <w:szCs w:val="24"/>
        </w:rPr>
        <w:t>e</w:t>
      </w:r>
      <w:r w:rsidRPr="007540E3">
        <w:rPr>
          <w:rFonts w:asciiTheme="majorHAnsi" w:eastAsia="Arial" w:hAnsiTheme="majorHAnsi" w:cs="Arial"/>
          <w:spacing w:val="2"/>
          <w:sz w:val="24"/>
          <w:szCs w:val="24"/>
        </w:rPr>
        <w:t>n</w:t>
      </w:r>
      <w:r w:rsidRPr="007540E3">
        <w:rPr>
          <w:rFonts w:asciiTheme="majorHAnsi" w:eastAsia="Arial" w:hAnsiTheme="majorHAnsi" w:cs="Arial"/>
          <w:sz w:val="24"/>
          <w:szCs w:val="24"/>
        </w:rPr>
        <w:t>,</w:t>
      </w:r>
      <w:r w:rsidRPr="007540E3">
        <w:rPr>
          <w:rFonts w:asciiTheme="majorHAnsi" w:eastAsia="Arial" w:hAnsiTheme="majorHAnsi" w:cs="Arial"/>
          <w:spacing w:val="-9"/>
          <w:sz w:val="24"/>
          <w:szCs w:val="24"/>
        </w:rPr>
        <w:t xml:space="preserve"> </w:t>
      </w:r>
      <w:r w:rsidRPr="007540E3">
        <w:rPr>
          <w:rFonts w:asciiTheme="majorHAnsi" w:eastAsia="Arial" w:hAnsiTheme="majorHAnsi" w:cs="Arial"/>
          <w:spacing w:val="-6"/>
          <w:sz w:val="24"/>
          <w:szCs w:val="24"/>
        </w:rPr>
        <w:t>y</w:t>
      </w:r>
      <w:r w:rsidRPr="007540E3">
        <w:rPr>
          <w:rFonts w:asciiTheme="majorHAnsi" w:eastAsia="Arial" w:hAnsiTheme="majorHAnsi" w:cs="Arial"/>
          <w:sz w:val="24"/>
          <w:szCs w:val="24"/>
        </w:rPr>
        <w:t>ou</w:t>
      </w:r>
      <w:r w:rsidRPr="007540E3">
        <w:rPr>
          <w:rFonts w:asciiTheme="majorHAnsi" w:eastAsia="Arial" w:hAnsiTheme="majorHAnsi" w:cs="Arial"/>
          <w:spacing w:val="-4"/>
          <w:sz w:val="24"/>
          <w:szCs w:val="24"/>
        </w:rPr>
        <w:t xml:space="preserve"> </w:t>
      </w:r>
      <w:r w:rsidRPr="007540E3">
        <w:rPr>
          <w:rFonts w:asciiTheme="majorHAnsi" w:eastAsia="Arial" w:hAnsiTheme="majorHAnsi" w:cs="Arial"/>
          <w:spacing w:val="1"/>
          <w:sz w:val="24"/>
          <w:szCs w:val="24"/>
        </w:rPr>
        <w:t>c</w:t>
      </w:r>
      <w:r w:rsidRPr="007540E3">
        <w:rPr>
          <w:rFonts w:asciiTheme="majorHAnsi" w:eastAsia="Arial" w:hAnsiTheme="majorHAnsi" w:cs="Arial"/>
          <w:sz w:val="24"/>
          <w:szCs w:val="24"/>
        </w:rPr>
        <w:t>an</w:t>
      </w:r>
      <w:r w:rsidRPr="007540E3">
        <w:rPr>
          <w:rFonts w:asciiTheme="majorHAnsi" w:eastAsia="Arial" w:hAnsiTheme="majorHAnsi" w:cs="Arial"/>
          <w:spacing w:val="-4"/>
          <w:sz w:val="24"/>
          <w:szCs w:val="24"/>
        </w:rPr>
        <w:t xml:space="preserve"> </w:t>
      </w:r>
      <w:r w:rsidRPr="007540E3">
        <w:rPr>
          <w:rFonts w:asciiTheme="majorHAnsi" w:eastAsia="Arial" w:hAnsiTheme="majorHAnsi" w:cs="Arial"/>
          <w:spacing w:val="-1"/>
          <w:sz w:val="24"/>
          <w:szCs w:val="24"/>
        </w:rPr>
        <w:t>i</w:t>
      </w:r>
      <w:r w:rsidRPr="007540E3">
        <w:rPr>
          <w:rFonts w:asciiTheme="majorHAnsi" w:eastAsia="Arial" w:hAnsiTheme="majorHAnsi" w:cs="Arial"/>
          <w:sz w:val="24"/>
          <w:szCs w:val="24"/>
        </w:rPr>
        <w:t>n</w:t>
      </w:r>
      <w:r w:rsidRPr="007540E3">
        <w:rPr>
          <w:rFonts w:asciiTheme="majorHAnsi" w:eastAsia="Arial" w:hAnsiTheme="majorHAnsi" w:cs="Arial"/>
          <w:spacing w:val="1"/>
          <w:sz w:val="24"/>
          <w:szCs w:val="24"/>
        </w:rPr>
        <w:t>c</w:t>
      </w:r>
      <w:r w:rsidRPr="007540E3">
        <w:rPr>
          <w:rFonts w:asciiTheme="majorHAnsi" w:eastAsia="Arial" w:hAnsiTheme="majorHAnsi" w:cs="Arial"/>
          <w:spacing w:val="-1"/>
          <w:sz w:val="24"/>
          <w:szCs w:val="24"/>
        </w:rPr>
        <w:t>l</w:t>
      </w:r>
      <w:r w:rsidRPr="007540E3">
        <w:rPr>
          <w:rFonts w:asciiTheme="majorHAnsi" w:eastAsia="Arial" w:hAnsiTheme="majorHAnsi" w:cs="Arial"/>
          <w:sz w:val="24"/>
          <w:szCs w:val="24"/>
        </w:rPr>
        <w:t>u</w:t>
      </w:r>
      <w:r w:rsidRPr="007540E3">
        <w:rPr>
          <w:rFonts w:asciiTheme="majorHAnsi" w:eastAsia="Arial" w:hAnsiTheme="majorHAnsi" w:cs="Arial"/>
          <w:spacing w:val="-1"/>
          <w:sz w:val="24"/>
          <w:szCs w:val="24"/>
        </w:rPr>
        <w:t>d</w:t>
      </w:r>
      <w:r w:rsidRPr="007540E3">
        <w:rPr>
          <w:rFonts w:asciiTheme="majorHAnsi" w:eastAsia="Arial" w:hAnsiTheme="majorHAnsi" w:cs="Arial"/>
          <w:sz w:val="24"/>
          <w:szCs w:val="24"/>
        </w:rPr>
        <w:t>e</w:t>
      </w:r>
      <w:r w:rsidRPr="007540E3">
        <w:rPr>
          <w:rFonts w:asciiTheme="majorHAnsi" w:eastAsia="Arial" w:hAnsiTheme="majorHAnsi" w:cs="Arial"/>
          <w:spacing w:val="-6"/>
          <w:sz w:val="24"/>
          <w:szCs w:val="24"/>
        </w:rPr>
        <w:t xml:space="preserve"> </w:t>
      </w:r>
      <w:r w:rsidRPr="007540E3">
        <w:rPr>
          <w:rFonts w:asciiTheme="majorHAnsi" w:eastAsia="Arial" w:hAnsiTheme="majorHAnsi" w:cs="Arial"/>
          <w:spacing w:val="-7"/>
          <w:sz w:val="24"/>
          <w:szCs w:val="24"/>
        </w:rPr>
        <w:t>y</w:t>
      </w:r>
      <w:r w:rsidRPr="007540E3">
        <w:rPr>
          <w:rFonts w:asciiTheme="majorHAnsi" w:eastAsia="Arial" w:hAnsiTheme="majorHAnsi" w:cs="Arial"/>
          <w:sz w:val="24"/>
          <w:szCs w:val="24"/>
        </w:rPr>
        <w:t>o</w:t>
      </w:r>
      <w:r w:rsidRPr="007540E3">
        <w:rPr>
          <w:rFonts w:asciiTheme="majorHAnsi" w:eastAsia="Arial" w:hAnsiTheme="majorHAnsi" w:cs="Arial"/>
          <w:spacing w:val="-1"/>
          <w:sz w:val="24"/>
          <w:szCs w:val="24"/>
        </w:rPr>
        <w:t>u</w:t>
      </w:r>
      <w:r w:rsidRPr="007540E3">
        <w:rPr>
          <w:rFonts w:asciiTheme="majorHAnsi" w:eastAsia="Arial" w:hAnsiTheme="majorHAnsi" w:cs="Arial"/>
          <w:sz w:val="24"/>
          <w:szCs w:val="24"/>
        </w:rPr>
        <w:t>r</w:t>
      </w:r>
      <w:r w:rsidRPr="007540E3">
        <w:rPr>
          <w:rFonts w:asciiTheme="majorHAnsi" w:eastAsia="Arial" w:hAnsiTheme="majorHAnsi" w:cs="Arial"/>
          <w:spacing w:val="-3"/>
          <w:sz w:val="24"/>
          <w:szCs w:val="24"/>
        </w:rPr>
        <w:t xml:space="preserve"> </w:t>
      </w:r>
      <w:r w:rsidRPr="007540E3">
        <w:rPr>
          <w:rFonts w:asciiTheme="majorHAnsi" w:eastAsia="Arial" w:hAnsiTheme="majorHAnsi" w:cs="Arial"/>
          <w:sz w:val="24"/>
          <w:szCs w:val="24"/>
        </w:rPr>
        <w:t>h</w:t>
      </w:r>
      <w:r w:rsidRPr="007540E3">
        <w:rPr>
          <w:rFonts w:asciiTheme="majorHAnsi" w:eastAsia="Arial" w:hAnsiTheme="majorHAnsi" w:cs="Arial"/>
          <w:spacing w:val="-2"/>
          <w:sz w:val="24"/>
          <w:szCs w:val="24"/>
        </w:rPr>
        <w:t>i</w:t>
      </w:r>
      <w:r w:rsidRPr="007540E3">
        <w:rPr>
          <w:rFonts w:asciiTheme="majorHAnsi" w:eastAsia="Arial" w:hAnsiTheme="majorHAnsi" w:cs="Arial"/>
          <w:sz w:val="24"/>
          <w:szCs w:val="24"/>
        </w:rPr>
        <w:t>gh</w:t>
      </w:r>
      <w:r w:rsidRPr="007540E3">
        <w:rPr>
          <w:rFonts w:asciiTheme="majorHAnsi" w:eastAsia="Arial" w:hAnsiTheme="majorHAnsi" w:cs="Arial"/>
          <w:spacing w:val="-5"/>
          <w:sz w:val="24"/>
          <w:szCs w:val="24"/>
        </w:rPr>
        <w:t xml:space="preserve"> </w:t>
      </w:r>
      <w:r w:rsidRPr="007540E3">
        <w:rPr>
          <w:rFonts w:asciiTheme="majorHAnsi" w:eastAsia="Arial" w:hAnsiTheme="majorHAnsi" w:cs="Arial"/>
          <w:spacing w:val="1"/>
          <w:sz w:val="24"/>
          <w:szCs w:val="24"/>
        </w:rPr>
        <w:t>sc</w:t>
      </w:r>
      <w:r w:rsidRPr="007540E3">
        <w:rPr>
          <w:rFonts w:asciiTheme="majorHAnsi" w:eastAsia="Arial" w:hAnsiTheme="majorHAnsi" w:cs="Arial"/>
          <w:sz w:val="24"/>
          <w:szCs w:val="24"/>
        </w:rPr>
        <w:t>h</w:t>
      </w:r>
      <w:r w:rsidRPr="007540E3">
        <w:rPr>
          <w:rFonts w:asciiTheme="majorHAnsi" w:eastAsia="Arial" w:hAnsiTheme="majorHAnsi" w:cs="Arial"/>
          <w:spacing w:val="-1"/>
          <w:sz w:val="24"/>
          <w:szCs w:val="24"/>
        </w:rPr>
        <w:t>o</w:t>
      </w:r>
      <w:r w:rsidRPr="007540E3">
        <w:rPr>
          <w:rFonts w:asciiTheme="majorHAnsi" w:eastAsia="Arial" w:hAnsiTheme="majorHAnsi" w:cs="Arial"/>
          <w:sz w:val="24"/>
          <w:szCs w:val="24"/>
        </w:rPr>
        <w:t>ol</w:t>
      </w:r>
      <w:r w:rsidRPr="007540E3">
        <w:rPr>
          <w:rFonts w:asciiTheme="majorHAnsi" w:eastAsia="Arial" w:hAnsiTheme="majorHAnsi" w:cs="Arial"/>
          <w:spacing w:val="-7"/>
          <w:sz w:val="24"/>
          <w:szCs w:val="24"/>
        </w:rPr>
        <w:t xml:space="preserve"> </w:t>
      </w:r>
      <w:r w:rsidRPr="007540E3">
        <w:rPr>
          <w:rFonts w:asciiTheme="majorHAnsi" w:eastAsia="Arial" w:hAnsiTheme="majorHAnsi" w:cs="Arial"/>
          <w:sz w:val="24"/>
          <w:szCs w:val="24"/>
        </w:rPr>
        <w:t>e</w:t>
      </w:r>
      <w:r w:rsidRPr="007540E3">
        <w:rPr>
          <w:rFonts w:asciiTheme="majorHAnsi" w:eastAsia="Arial" w:hAnsiTheme="majorHAnsi" w:cs="Arial"/>
          <w:spacing w:val="-1"/>
          <w:sz w:val="24"/>
          <w:szCs w:val="24"/>
        </w:rPr>
        <w:t>d</w:t>
      </w:r>
      <w:r w:rsidRPr="007540E3">
        <w:rPr>
          <w:rFonts w:asciiTheme="majorHAnsi" w:eastAsia="Arial" w:hAnsiTheme="majorHAnsi" w:cs="Arial"/>
          <w:sz w:val="24"/>
          <w:szCs w:val="24"/>
        </w:rPr>
        <w:t>u</w:t>
      </w:r>
      <w:r w:rsidRPr="007540E3">
        <w:rPr>
          <w:rFonts w:asciiTheme="majorHAnsi" w:eastAsia="Arial" w:hAnsiTheme="majorHAnsi" w:cs="Arial"/>
          <w:spacing w:val="1"/>
          <w:sz w:val="24"/>
          <w:szCs w:val="24"/>
        </w:rPr>
        <w:t>c</w:t>
      </w:r>
      <w:r w:rsidRPr="007540E3">
        <w:rPr>
          <w:rFonts w:asciiTheme="majorHAnsi" w:eastAsia="Arial" w:hAnsiTheme="majorHAnsi" w:cs="Arial"/>
          <w:sz w:val="24"/>
          <w:szCs w:val="24"/>
        </w:rPr>
        <w:t>at</w:t>
      </w:r>
      <w:r w:rsidRPr="007540E3">
        <w:rPr>
          <w:rFonts w:asciiTheme="majorHAnsi" w:eastAsia="Arial" w:hAnsiTheme="majorHAnsi" w:cs="Arial"/>
          <w:spacing w:val="-2"/>
          <w:sz w:val="24"/>
          <w:szCs w:val="24"/>
        </w:rPr>
        <w:t>i</w:t>
      </w:r>
      <w:r w:rsidRPr="007540E3">
        <w:rPr>
          <w:rFonts w:asciiTheme="majorHAnsi" w:eastAsia="Arial" w:hAnsiTheme="majorHAnsi" w:cs="Arial"/>
          <w:sz w:val="24"/>
          <w:szCs w:val="24"/>
        </w:rPr>
        <w:t>on</w:t>
      </w:r>
      <w:r w:rsidRPr="007540E3">
        <w:rPr>
          <w:rFonts w:asciiTheme="majorHAnsi" w:eastAsia="Arial" w:hAnsiTheme="majorHAnsi" w:cs="Arial"/>
          <w:spacing w:val="-7"/>
          <w:sz w:val="24"/>
          <w:szCs w:val="24"/>
        </w:rPr>
        <w:t xml:space="preserve"> </w:t>
      </w:r>
      <w:r w:rsidRPr="007540E3">
        <w:rPr>
          <w:rFonts w:asciiTheme="majorHAnsi" w:eastAsia="Arial" w:hAnsiTheme="majorHAnsi" w:cs="Arial"/>
          <w:sz w:val="24"/>
          <w:szCs w:val="24"/>
        </w:rPr>
        <w:t>a</w:t>
      </w:r>
      <w:r w:rsidRPr="007540E3">
        <w:rPr>
          <w:rFonts w:asciiTheme="majorHAnsi" w:eastAsia="Arial" w:hAnsiTheme="majorHAnsi" w:cs="Arial"/>
          <w:spacing w:val="-1"/>
          <w:sz w:val="24"/>
          <w:szCs w:val="24"/>
        </w:rPr>
        <w:t>n</w:t>
      </w:r>
      <w:r w:rsidRPr="007540E3">
        <w:rPr>
          <w:rFonts w:asciiTheme="majorHAnsi" w:eastAsia="Arial" w:hAnsiTheme="majorHAnsi" w:cs="Arial"/>
          <w:sz w:val="24"/>
          <w:szCs w:val="24"/>
        </w:rPr>
        <w:t>d</w:t>
      </w:r>
      <w:r w:rsidRPr="007540E3">
        <w:rPr>
          <w:rFonts w:asciiTheme="majorHAnsi" w:eastAsia="Arial" w:hAnsiTheme="majorHAnsi" w:cs="Arial"/>
          <w:spacing w:val="-3"/>
          <w:sz w:val="24"/>
          <w:szCs w:val="24"/>
        </w:rPr>
        <w:t xml:space="preserve"> </w:t>
      </w:r>
      <w:r w:rsidRPr="007540E3">
        <w:rPr>
          <w:rFonts w:asciiTheme="majorHAnsi" w:eastAsia="Arial" w:hAnsiTheme="majorHAnsi" w:cs="Arial"/>
          <w:spacing w:val="-1"/>
          <w:sz w:val="24"/>
          <w:szCs w:val="24"/>
        </w:rPr>
        <w:t>a</w:t>
      </w:r>
      <w:r w:rsidRPr="007540E3">
        <w:rPr>
          <w:rFonts w:asciiTheme="majorHAnsi" w:eastAsia="Arial" w:hAnsiTheme="majorHAnsi" w:cs="Arial"/>
          <w:spacing w:val="1"/>
          <w:sz w:val="24"/>
          <w:szCs w:val="24"/>
        </w:rPr>
        <w:t>c</w:t>
      </w:r>
      <w:r w:rsidRPr="007540E3">
        <w:rPr>
          <w:rFonts w:asciiTheme="majorHAnsi" w:eastAsia="Arial" w:hAnsiTheme="majorHAnsi" w:cs="Arial"/>
          <w:sz w:val="24"/>
          <w:szCs w:val="24"/>
        </w:rPr>
        <w:t>t</w:t>
      </w:r>
      <w:r w:rsidRPr="007540E3">
        <w:rPr>
          <w:rFonts w:asciiTheme="majorHAnsi" w:eastAsia="Arial" w:hAnsiTheme="majorHAnsi" w:cs="Arial"/>
          <w:spacing w:val="-1"/>
          <w:sz w:val="24"/>
          <w:szCs w:val="24"/>
        </w:rPr>
        <w:t>ivi</w:t>
      </w:r>
      <w:r w:rsidRPr="007540E3">
        <w:rPr>
          <w:rFonts w:asciiTheme="majorHAnsi" w:eastAsia="Arial" w:hAnsiTheme="majorHAnsi" w:cs="Arial"/>
          <w:sz w:val="24"/>
          <w:szCs w:val="24"/>
        </w:rPr>
        <w:t>t</w:t>
      </w:r>
      <w:r w:rsidRPr="007540E3">
        <w:rPr>
          <w:rFonts w:asciiTheme="majorHAnsi" w:eastAsia="Arial" w:hAnsiTheme="majorHAnsi" w:cs="Arial"/>
          <w:spacing w:val="-1"/>
          <w:sz w:val="24"/>
          <w:szCs w:val="24"/>
        </w:rPr>
        <w:t>i</w:t>
      </w:r>
      <w:r w:rsidRPr="007540E3">
        <w:rPr>
          <w:rFonts w:asciiTheme="majorHAnsi" w:eastAsia="Arial" w:hAnsiTheme="majorHAnsi" w:cs="Arial"/>
          <w:sz w:val="24"/>
          <w:szCs w:val="24"/>
        </w:rPr>
        <w:t>e</w:t>
      </w:r>
      <w:r w:rsidRPr="007540E3">
        <w:rPr>
          <w:rFonts w:asciiTheme="majorHAnsi" w:eastAsia="Arial" w:hAnsiTheme="majorHAnsi" w:cs="Arial"/>
          <w:spacing w:val="1"/>
          <w:sz w:val="24"/>
          <w:szCs w:val="24"/>
        </w:rPr>
        <w:t>s</w:t>
      </w:r>
      <w:r w:rsidRPr="007540E3">
        <w:rPr>
          <w:rFonts w:asciiTheme="majorHAnsi" w:eastAsia="Arial" w:hAnsiTheme="majorHAnsi" w:cs="Arial"/>
          <w:sz w:val="24"/>
          <w:szCs w:val="24"/>
        </w:rPr>
        <w:t>.</w:t>
      </w:r>
      <w:r w:rsidRPr="007540E3">
        <w:rPr>
          <w:rFonts w:asciiTheme="majorHAnsi" w:eastAsia="Arial" w:hAnsiTheme="majorHAnsi" w:cs="Arial"/>
          <w:spacing w:val="-8"/>
          <w:sz w:val="24"/>
          <w:szCs w:val="24"/>
        </w:rPr>
        <w:t xml:space="preserve"> </w:t>
      </w:r>
      <w:r w:rsidRPr="007540E3">
        <w:rPr>
          <w:rFonts w:asciiTheme="majorHAnsi" w:eastAsia="Arial" w:hAnsiTheme="majorHAnsi" w:cs="Arial"/>
          <w:sz w:val="24"/>
          <w:szCs w:val="24"/>
        </w:rPr>
        <w:t>If</w:t>
      </w:r>
    </w:p>
    <w:p w14:paraId="02BCD38C" w14:textId="77777777" w:rsidR="00D33D40" w:rsidRPr="007540E3" w:rsidRDefault="007540E3">
      <w:pPr>
        <w:spacing w:before="16"/>
        <w:ind w:left="1220"/>
        <w:rPr>
          <w:rFonts w:asciiTheme="majorHAnsi" w:eastAsia="Arial" w:hAnsiTheme="majorHAnsi" w:cs="Arial"/>
          <w:sz w:val="24"/>
          <w:szCs w:val="24"/>
        </w:rPr>
      </w:pPr>
      <w:r w:rsidRPr="007540E3">
        <w:rPr>
          <w:rFonts w:asciiTheme="majorHAnsi" w:eastAsia="Arial" w:hAnsiTheme="majorHAnsi" w:cs="Arial"/>
          <w:spacing w:val="-6"/>
          <w:sz w:val="24"/>
          <w:szCs w:val="24"/>
        </w:rPr>
        <w:t>y</w:t>
      </w:r>
      <w:r w:rsidRPr="007540E3">
        <w:rPr>
          <w:rFonts w:asciiTheme="majorHAnsi" w:eastAsia="Arial" w:hAnsiTheme="majorHAnsi" w:cs="Arial"/>
          <w:sz w:val="24"/>
          <w:szCs w:val="24"/>
        </w:rPr>
        <w:t>ou</w:t>
      </w:r>
      <w:r w:rsidRPr="007540E3">
        <w:rPr>
          <w:rFonts w:asciiTheme="majorHAnsi" w:eastAsia="Arial" w:hAnsiTheme="majorHAnsi" w:cs="Arial"/>
          <w:spacing w:val="-4"/>
          <w:sz w:val="24"/>
          <w:szCs w:val="24"/>
        </w:rPr>
        <w:t xml:space="preserve"> </w:t>
      </w:r>
      <w:r w:rsidRPr="007540E3">
        <w:rPr>
          <w:rFonts w:asciiTheme="majorHAnsi" w:eastAsia="Arial" w:hAnsiTheme="majorHAnsi" w:cs="Arial"/>
          <w:sz w:val="24"/>
          <w:szCs w:val="24"/>
        </w:rPr>
        <w:t>are</w:t>
      </w:r>
      <w:r w:rsidRPr="007540E3">
        <w:rPr>
          <w:rFonts w:asciiTheme="majorHAnsi" w:eastAsia="Arial" w:hAnsiTheme="majorHAnsi" w:cs="Arial"/>
          <w:spacing w:val="-3"/>
          <w:sz w:val="24"/>
          <w:szCs w:val="24"/>
        </w:rPr>
        <w:t xml:space="preserve"> </w:t>
      </w:r>
      <w:r w:rsidRPr="007540E3">
        <w:rPr>
          <w:rFonts w:asciiTheme="majorHAnsi" w:eastAsia="Arial" w:hAnsiTheme="majorHAnsi" w:cs="Arial"/>
          <w:sz w:val="24"/>
          <w:szCs w:val="24"/>
        </w:rPr>
        <w:t>a</w:t>
      </w:r>
      <w:r w:rsidRPr="007540E3">
        <w:rPr>
          <w:rFonts w:asciiTheme="majorHAnsi" w:eastAsia="Arial" w:hAnsiTheme="majorHAnsi" w:cs="Arial"/>
          <w:spacing w:val="-2"/>
          <w:sz w:val="24"/>
          <w:szCs w:val="24"/>
        </w:rPr>
        <w:t xml:space="preserve"> </w:t>
      </w:r>
      <w:r w:rsidRPr="007540E3">
        <w:rPr>
          <w:rFonts w:asciiTheme="majorHAnsi" w:eastAsia="Arial" w:hAnsiTheme="majorHAnsi" w:cs="Arial"/>
          <w:spacing w:val="1"/>
          <w:sz w:val="24"/>
          <w:szCs w:val="24"/>
        </w:rPr>
        <w:t>c</w:t>
      </w:r>
      <w:r w:rsidRPr="007540E3">
        <w:rPr>
          <w:rFonts w:asciiTheme="majorHAnsi" w:eastAsia="Arial" w:hAnsiTheme="majorHAnsi" w:cs="Arial"/>
          <w:sz w:val="24"/>
          <w:szCs w:val="24"/>
        </w:rPr>
        <w:t>o</w:t>
      </w:r>
      <w:r w:rsidRPr="007540E3">
        <w:rPr>
          <w:rFonts w:asciiTheme="majorHAnsi" w:eastAsia="Arial" w:hAnsiTheme="majorHAnsi" w:cs="Arial"/>
          <w:spacing w:val="-1"/>
          <w:sz w:val="24"/>
          <w:szCs w:val="24"/>
        </w:rPr>
        <w:t>n</w:t>
      </w:r>
      <w:r w:rsidRPr="007540E3">
        <w:rPr>
          <w:rFonts w:asciiTheme="majorHAnsi" w:eastAsia="Arial" w:hAnsiTheme="majorHAnsi" w:cs="Arial"/>
          <w:sz w:val="24"/>
          <w:szCs w:val="24"/>
        </w:rPr>
        <w:t>t</w:t>
      </w:r>
      <w:r w:rsidRPr="007540E3">
        <w:rPr>
          <w:rFonts w:asciiTheme="majorHAnsi" w:eastAsia="Arial" w:hAnsiTheme="majorHAnsi" w:cs="Arial"/>
          <w:spacing w:val="-1"/>
          <w:sz w:val="24"/>
          <w:szCs w:val="24"/>
        </w:rPr>
        <w:t>i</w:t>
      </w:r>
      <w:r w:rsidRPr="007540E3">
        <w:rPr>
          <w:rFonts w:asciiTheme="majorHAnsi" w:eastAsia="Arial" w:hAnsiTheme="majorHAnsi" w:cs="Arial"/>
          <w:sz w:val="24"/>
          <w:szCs w:val="24"/>
        </w:rPr>
        <w:t>n</w:t>
      </w:r>
      <w:r w:rsidRPr="007540E3">
        <w:rPr>
          <w:rFonts w:asciiTheme="majorHAnsi" w:eastAsia="Arial" w:hAnsiTheme="majorHAnsi" w:cs="Arial"/>
          <w:spacing w:val="-1"/>
          <w:sz w:val="24"/>
          <w:szCs w:val="24"/>
        </w:rPr>
        <w:t>ui</w:t>
      </w:r>
      <w:r w:rsidRPr="007540E3">
        <w:rPr>
          <w:rFonts w:asciiTheme="majorHAnsi" w:eastAsia="Arial" w:hAnsiTheme="majorHAnsi" w:cs="Arial"/>
          <w:sz w:val="24"/>
          <w:szCs w:val="24"/>
        </w:rPr>
        <w:t>ng</w:t>
      </w:r>
      <w:r w:rsidRPr="007540E3">
        <w:rPr>
          <w:rFonts w:asciiTheme="majorHAnsi" w:eastAsia="Arial" w:hAnsiTheme="majorHAnsi" w:cs="Arial"/>
          <w:spacing w:val="-10"/>
          <w:sz w:val="24"/>
          <w:szCs w:val="24"/>
        </w:rPr>
        <w:t xml:space="preserve"> </w:t>
      </w:r>
      <w:r w:rsidRPr="007540E3">
        <w:rPr>
          <w:rFonts w:asciiTheme="majorHAnsi" w:eastAsia="Arial" w:hAnsiTheme="majorHAnsi" w:cs="Arial"/>
          <w:spacing w:val="1"/>
          <w:sz w:val="24"/>
          <w:szCs w:val="24"/>
        </w:rPr>
        <w:t>s</w:t>
      </w:r>
      <w:r w:rsidRPr="007540E3">
        <w:rPr>
          <w:rFonts w:asciiTheme="majorHAnsi" w:eastAsia="Arial" w:hAnsiTheme="majorHAnsi" w:cs="Arial"/>
          <w:sz w:val="24"/>
          <w:szCs w:val="24"/>
        </w:rPr>
        <w:t>tu</w:t>
      </w:r>
      <w:r w:rsidRPr="007540E3">
        <w:rPr>
          <w:rFonts w:asciiTheme="majorHAnsi" w:eastAsia="Arial" w:hAnsiTheme="majorHAnsi" w:cs="Arial"/>
          <w:spacing w:val="-1"/>
          <w:sz w:val="24"/>
          <w:szCs w:val="24"/>
        </w:rPr>
        <w:t>d</w:t>
      </w:r>
      <w:r w:rsidRPr="007540E3">
        <w:rPr>
          <w:rFonts w:asciiTheme="majorHAnsi" w:eastAsia="Arial" w:hAnsiTheme="majorHAnsi" w:cs="Arial"/>
          <w:sz w:val="24"/>
          <w:szCs w:val="24"/>
        </w:rPr>
        <w:t>e</w:t>
      </w:r>
      <w:r w:rsidRPr="007540E3">
        <w:rPr>
          <w:rFonts w:asciiTheme="majorHAnsi" w:eastAsia="Arial" w:hAnsiTheme="majorHAnsi" w:cs="Arial"/>
          <w:spacing w:val="-1"/>
          <w:sz w:val="24"/>
          <w:szCs w:val="24"/>
        </w:rPr>
        <w:t>n</w:t>
      </w:r>
      <w:r w:rsidRPr="007540E3">
        <w:rPr>
          <w:rFonts w:asciiTheme="majorHAnsi" w:eastAsia="Arial" w:hAnsiTheme="majorHAnsi" w:cs="Arial"/>
          <w:sz w:val="24"/>
          <w:szCs w:val="24"/>
        </w:rPr>
        <w:t>t,</w:t>
      </w:r>
      <w:r w:rsidRPr="007540E3">
        <w:rPr>
          <w:rFonts w:asciiTheme="majorHAnsi" w:eastAsia="Arial" w:hAnsiTheme="majorHAnsi" w:cs="Arial"/>
          <w:spacing w:val="-7"/>
          <w:sz w:val="24"/>
          <w:szCs w:val="24"/>
        </w:rPr>
        <w:t xml:space="preserve"> </w:t>
      </w:r>
      <w:r w:rsidRPr="007540E3">
        <w:rPr>
          <w:rFonts w:asciiTheme="majorHAnsi" w:eastAsia="Arial" w:hAnsiTheme="majorHAnsi" w:cs="Arial"/>
          <w:spacing w:val="-1"/>
          <w:sz w:val="24"/>
          <w:szCs w:val="24"/>
        </w:rPr>
        <w:t>t</w:t>
      </w:r>
      <w:r w:rsidRPr="007540E3">
        <w:rPr>
          <w:rFonts w:asciiTheme="majorHAnsi" w:eastAsia="Arial" w:hAnsiTheme="majorHAnsi" w:cs="Arial"/>
          <w:sz w:val="24"/>
          <w:szCs w:val="24"/>
        </w:rPr>
        <w:t>h</w:t>
      </w:r>
      <w:r w:rsidRPr="007540E3">
        <w:rPr>
          <w:rFonts w:asciiTheme="majorHAnsi" w:eastAsia="Arial" w:hAnsiTheme="majorHAnsi" w:cs="Arial"/>
          <w:spacing w:val="-1"/>
          <w:sz w:val="24"/>
          <w:szCs w:val="24"/>
        </w:rPr>
        <w:t>e</w:t>
      </w:r>
      <w:r w:rsidRPr="007540E3">
        <w:rPr>
          <w:rFonts w:asciiTheme="majorHAnsi" w:eastAsia="Arial" w:hAnsiTheme="majorHAnsi" w:cs="Arial"/>
          <w:sz w:val="24"/>
          <w:szCs w:val="24"/>
        </w:rPr>
        <w:t>n</w:t>
      </w:r>
      <w:r w:rsidRPr="007540E3">
        <w:rPr>
          <w:rFonts w:asciiTheme="majorHAnsi" w:eastAsia="Arial" w:hAnsiTheme="majorHAnsi" w:cs="Arial"/>
          <w:spacing w:val="-4"/>
          <w:sz w:val="24"/>
          <w:szCs w:val="24"/>
        </w:rPr>
        <w:t xml:space="preserve"> </w:t>
      </w:r>
      <w:r w:rsidRPr="007540E3">
        <w:rPr>
          <w:rFonts w:asciiTheme="majorHAnsi" w:eastAsia="Arial" w:hAnsiTheme="majorHAnsi" w:cs="Arial"/>
          <w:sz w:val="24"/>
          <w:szCs w:val="24"/>
        </w:rPr>
        <w:t>co</w:t>
      </w:r>
      <w:r w:rsidRPr="007540E3">
        <w:rPr>
          <w:rFonts w:asciiTheme="majorHAnsi" w:eastAsia="Arial" w:hAnsiTheme="majorHAnsi" w:cs="Arial"/>
          <w:spacing w:val="-1"/>
          <w:sz w:val="24"/>
          <w:szCs w:val="24"/>
        </w:rPr>
        <w:t>n</w:t>
      </w:r>
      <w:r w:rsidRPr="007540E3">
        <w:rPr>
          <w:rFonts w:asciiTheme="majorHAnsi" w:eastAsia="Arial" w:hAnsiTheme="majorHAnsi" w:cs="Arial"/>
          <w:spacing w:val="1"/>
          <w:sz w:val="24"/>
          <w:szCs w:val="24"/>
        </w:rPr>
        <w:t>s</w:t>
      </w:r>
      <w:r w:rsidRPr="007540E3">
        <w:rPr>
          <w:rFonts w:asciiTheme="majorHAnsi" w:eastAsia="Arial" w:hAnsiTheme="majorHAnsi" w:cs="Arial"/>
          <w:spacing w:val="-1"/>
          <w:sz w:val="24"/>
          <w:szCs w:val="24"/>
        </w:rPr>
        <w:t>i</w:t>
      </w:r>
      <w:r w:rsidRPr="007540E3">
        <w:rPr>
          <w:rFonts w:asciiTheme="majorHAnsi" w:eastAsia="Arial" w:hAnsiTheme="majorHAnsi" w:cs="Arial"/>
          <w:sz w:val="24"/>
          <w:szCs w:val="24"/>
        </w:rPr>
        <w:t>d</w:t>
      </w:r>
      <w:r w:rsidRPr="007540E3">
        <w:rPr>
          <w:rFonts w:asciiTheme="majorHAnsi" w:eastAsia="Arial" w:hAnsiTheme="majorHAnsi" w:cs="Arial"/>
          <w:spacing w:val="-1"/>
          <w:sz w:val="24"/>
          <w:szCs w:val="24"/>
        </w:rPr>
        <w:t>e</w:t>
      </w:r>
      <w:r w:rsidRPr="007540E3">
        <w:rPr>
          <w:rFonts w:asciiTheme="majorHAnsi" w:eastAsia="Arial" w:hAnsiTheme="majorHAnsi" w:cs="Arial"/>
          <w:sz w:val="24"/>
          <w:szCs w:val="24"/>
        </w:rPr>
        <w:t>r</w:t>
      </w:r>
      <w:r w:rsidRPr="007540E3">
        <w:rPr>
          <w:rFonts w:asciiTheme="majorHAnsi" w:eastAsia="Arial" w:hAnsiTheme="majorHAnsi" w:cs="Arial"/>
          <w:spacing w:val="-7"/>
          <w:sz w:val="24"/>
          <w:szCs w:val="24"/>
        </w:rPr>
        <w:t xml:space="preserve"> </w:t>
      </w:r>
      <w:r w:rsidRPr="007540E3">
        <w:rPr>
          <w:rFonts w:asciiTheme="majorHAnsi" w:eastAsia="Arial" w:hAnsiTheme="majorHAnsi" w:cs="Arial"/>
          <w:sz w:val="24"/>
          <w:szCs w:val="24"/>
        </w:rPr>
        <w:t>t</w:t>
      </w:r>
      <w:r w:rsidRPr="007540E3">
        <w:rPr>
          <w:rFonts w:asciiTheme="majorHAnsi" w:eastAsia="Arial" w:hAnsiTheme="majorHAnsi" w:cs="Arial"/>
          <w:spacing w:val="-1"/>
          <w:sz w:val="24"/>
          <w:szCs w:val="24"/>
        </w:rPr>
        <w:t>h</w:t>
      </w:r>
      <w:r w:rsidRPr="007540E3">
        <w:rPr>
          <w:rFonts w:asciiTheme="majorHAnsi" w:eastAsia="Arial" w:hAnsiTheme="majorHAnsi" w:cs="Arial"/>
          <w:sz w:val="24"/>
          <w:szCs w:val="24"/>
        </w:rPr>
        <w:t>e</w:t>
      </w:r>
      <w:r w:rsidRPr="007540E3">
        <w:rPr>
          <w:rFonts w:asciiTheme="majorHAnsi" w:eastAsia="Arial" w:hAnsiTheme="majorHAnsi" w:cs="Arial"/>
          <w:spacing w:val="-3"/>
          <w:sz w:val="24"/>
          <w:szCs w:val="24"/>
        </w:rPr>
        <w:t xml:space="preserve"> </w:t>
      </w:r>
      <w:r w:rsidRPr="007540E3">
        <w:rPr>
          <w:rFonts w:asciiTheme="majorHAnsi" w:eastAsia="Arial" w:hAnsiTheme="majorHAnsi" w:cs="Arial"/>
          <w:sz w:val="24"/>
          <w:szCs w:val="24"/>
        </w:rPr>
        <w:t>sa</w:t>
      </w:r>
      <w:r w:rsidRPr="007540E3">
        <w:rPr>
          <w:rFonts w:asciiTheme="majorHAnsi" w:eastAsia="Arial" w:hAnsiTheme="majorHAnsi" w:cs="Arial"/>
          <w:spacing w:val="4"/>
          <w:sz w:val="24"/>
          <w:szCs w:val="24"/>
        </w:rPr>
        <w:t>m</w:t>
      </w:r>
      <w:r w:rsidRPr="007540E3">
        <w:rPr>
          <w:rFonts w:asciiTheme="majorHAnsi" w:eastAsia="Arial" w:hAnsiTheme="majorHAnsi" w:cs="Arial"/>
          <w:sz w:val="24"/>
          <w:szCs w:val="24"/>
        </w:rPr>
        <w:t>p</w:t>
      </w:r>
      <w:r w:rsidRPr="007540E3">
        <w:rPr>
          <w:rFonts w:asciiTheme="majorHAnsi" w:eastAsia="Arial" w:hAnsiTheme="majorHAnsi" w:cs="Arial"/>
          <w:spacing w:val="-1"/>
          <w:sz w:val="24"/>
          <w:szCs w:val="24"/>
        </w:rPr>
        <w:t>l</w:t>
      </w:r>
      <w:r w:rsidRPr="007540E3">
        <w:rPr>
          <w:rFonts w:asciiTheme="majorHAnsi" w:eastAsia="Arial" w:hAnsiTheme="majorHAnsi" w:cs="Arial"/>
          <w:sz w:val="24"/>
          <w:szCs w:val="24"/>
        </w:rPr>
        <w:t>e</w:t>
      </w:r>
      <w:r w:rsidRPr="007540E3">
        <w:rPr>
          <w:rFonts w:asciiTheme="majorHAnsi" w:eastAsia="Arial" w:hAnsiTheme="majorHAnsi" w:cs="Arial"/>
          <w:spacing w:val="-6"/>
          <w:sz w:val="24"/>
          <w:szCs w:val="24"/>
        </w:rPr>
        <w:t xml:space="preserve"> </w:t>
      </w:r>
      <w:r w:rsidRPr="007540E3">
        <w:rPr>
          <w:rFonts w:asciiTheme="majorHAnsi" w:eastAsia="Arial" w:hAnsiTheme="majorHAnsi" w:cs="Arial"/>
          <w:spacing w:val="-1"/>
          <w:sz w:val="24"/>
          <w:szCs w:val="24"/>
        </w:rPr>
        <w:t>o</w:t>
      </w:r>
      <w:r w:rsidRPr="007540E3">
        <w:rPr>
          <w:rFonts w:asciiTheme="majorHAnsi" w:eastAsia="Arial" w:hAnsiTheme="majorHAnsi" w:cs="Arial"/>
          <w:sz w:val="24"/>
          <w:szCs w:val="24"/>
        </w:rPr>
        <w:t>n</w:t>
      </w:r>
      <w:r w:rsidRPr="007540E3">
        <w:rPr>
          <w:rFonts w:asciiTheme="majorHAnsi" w:eastAsia="Arial" w:hAnsiTheme="majorHAnsi" w:cs="Arial"/>
          <w:spacing w:val="-2"/>
          <w:sz w:val="24"/>
          <w:szCs w:val="24"/>
        </w:rPr>
        <w:t xml:space="preserve"> </w:t>
      </w:r>
      <w:r w:rsidRPr="007540E3">
        <w:rPr>
          <w:rFonts w:asciiTheme="majorHAnsi" w:eastAsia="Arial" w:hAnsiTheme="majorHAnsi" w:cs="Arial"/>
          <w:spacing w:val="-1"/>
          <w:sz w:val="24"/>
          <w:szCs w:val="24"/>
        </w:rPr>
        <w:t>t</w:t>
      </w:r>
      <w:r w:rsidRPr="007540E3">
        <w:rPr>
          <w:rFonts w:asciiTheme="majorHAnsi" w:eastAsia="Arial" w:hAnsiTheme="majorHAnsi" w:cs="Arial"/>
          <w:sz w:val="24"/>
          <w:szCs w:val="24"/>
        </w:rPr>
        <w:t>he</w:t>
      </w:r>
      <w:r w:rsidRPr="007540E3">
        <w:rPr>
          <w:rFonts w:asciiTheme="majorHAnsi" w:eastAsia="Arial" w:hAnsiTheme="majorHAnsi" w:cs="Arial"/>
          <w:spacing w:val="-4"/>
          <w:sz w:val="24"/>
          <w:szCs w:val="24"/>
        </w:rPr>
        <w:t xml:space="preserve"> </w:t>
      </w:r>
      <w:r w:rsidRPr="007540E3">
        <w:rPr>
          <w:rFonts w:asciiTheme="majorHAnsi" w:eastAsia="Arial" w:hAnsiTheme="majorHAnsi" w:cs="Arial"/>
          <w:sz w:val="24"/>
          <w:szCs w:val="24"/>
        </w:rPr>
        <w:t>b</w:t>
      </w:r>
      <w:r w:rsidRPr="007540E3">
        <w:rPr>
          <w:rFonts w:asciiTheme="majorHAnsi" w:eastAsia="Arial" w:hAnsiTheme="majorHAnsi" w:cs="Arial"/>
          <w:spacing w:val="-1"/>
          <w:sz w:val="24"/>
          <w:szCs w:val="24"/>
        </w:rPr>
        <w:t>a</w:t>
      </w:r>
      <w:r w:rsidRPr="007540E3">
        <w:rPr>
          <w:rFonts w:asciiTheme="majorHAnsi" w:eastAsia="Arial" w:hAnsiTheme="majorHAnsi" w:cs="Arial"/>
          <w:spacing w:val="1"/>
          <w:sz w:val="24"/>
          <w:szCs w:val="24"/>
        </w:rPr>
        <w:t>c</w:t>
      </w:r>
      <w:r w:rsidRPr="007540E3">
        <w:rPr>
          <w:rFonts w:asciiTheme="majorHAnsi" w:eastAsia="Arial" w:hAnsiTheme="majorHAnsi" w:cs="Arial"/>
          <w:sz w:val="24"/>
          <w:szCs w:val="24"/>
        </w:rPr>
        <w:t>k</w:t>
      </w:r>
      <w:r w:rsidRPr="007540E3">
        <w:rPr>
          <w:rFonts w:asciiTheme="majorHAnsi" w:eastAsia="Arial" w:hAnsiTheme="majorHAnsi" w:cs="Arial"/>
          <w:spacing w:val="-1"/>
          <w:sz w:val="24"/>
          <w:szCs w:val="24"/>
        </w:rPr>
        <w:t xml:space="preserve"> </w:t>
      </w:r>
      <w:r w:rsidRPr="007540E3">
        <w:rPr>
          <w:rFonts w:asciiTheme="majorHAnsi" w:eastAsia="Arial" w:hAnsiTheme="majorHAnsi" w:cs="Arial"/>
          <w:spacing w:val="1"/>
          <w:sz w:val="24"/>
          <w:szCs w:val="24"/>
        </w:rPr>
        <w:t>s</w:t>
      </w:r>
      <w:r w:rsidRPr="007540E3">
        <w:rPr>
          <w:rFonts w:asciiTheme="majorHAnsi" w:eastAsia="Arial" w:hAnsiTheme="majorHAnsi" w:cs="Arial"/>
          <w:spacing w:val="-1"/>
          <w:sz w:val="24"/>
          <w:szCs w:val="24"/>
        </w:rPr>
        <w:t>i</w:t>
      </w:r>
      <w:r w:rsidRPr="007540E3">
        <w:rPr>
          <w:rFonts w:asciiTheme="majorHAnsi" w:eastAsia="Arial" w:hAnsiTheme="majorHAnsi" w:cs="Arial"/>
          <w:sz w:val="24"/>
          <w:szCs w:val="24"/>
        </w:rPr>
        <w:t>de</w:t>
      </w:r>
      <w:r w:rsidRPr="007540E3">
        <w:rPr>
          <w:rFonts w:asciiTheme="majorHAnsi" w:eastAsia="Arial" w:hAnsiTheme="majorHAnsi" w:cs="Arial"/>
          <w:spacing w:val="-5"/>
          <w:sz w:val="24"/>
          <w:szCs w:val="24"/>
        </w:rPr>
        <w:t xml:space="preserve"> </w:t>
      </w:r>
      <w:r w:rsidRPr="007540E3">
        <w:rPr>
          <w:rFonts w:asciiTheme="majorHAnsi" w:eastAsia="Arial" w:hAnsiTheme="majorHAnsi" w:cs="Arial"/>
          <w:sz w:val="24"/>
          <w:szCs w:val="24"/>
        </w:rPr>
        <w:t>of</w:t>
      </w:r>
      <w:r w:rsidRPr="007540E3">
        <w:rPr>
          <w:rFonts w:asciiTheme="majorHAnsi" w:eastAsia="Arial" w:hAnsiTheme="majorHAnsi" w:cs="Arial"/>
          <w:spacing w:val="-1"/>
          <w:sz w:val="24"/>
          <w:szCs w:val="24"/>
        </w:rPr>
        <w:t xml:space="preserve"> </w:t>
      </w:r>
      <w:r w:rsidRPr="007540E3">
        <w:rPr>
          <w:rFonts w:asciiTheme="majorHAnsi" w:eastAsia="Arial" w:hAnsiTheme="majorHAnsi" w:cs="Arial"/>
          <w:sz w:val="24"/>
          <w:szCs w:val="24"/>
        </w:rPr>
        <w:t>t</w:t>
      </w:r>
      <w:r w:rsidRPr="007540E3">
        <w:rPr>
          <w:rFonts w:asciiTheme="majorHAnsi" w:eastAsia="Arial" w:hAnsiTheme="majorHAnsi" w:cs="Arial"/>
          <w:spacing w:val="-1"/>
          <w:sz w:val="24"/>
          <w:szCs w:val="24"/>
        </w:rPr>
        <w:t>hi</w:t>
      </w:r>
      <w:r w:rsidRPr="007540E3">
        <w:rPr>
          <w:rFonts w:asciiTheme="majorHAnsi" w:eastAsia="Arial" w:hAnsiTheme="majorHAnsi" w:cs="Arial"/>
          <w:sz w:val="24"/>
          <w:szCs w:val="24"/>
        </w:rPr>
        <w:t>s</w:t>
      </w:r>
      <w:r w:rsidRPr="007540E3">
        <w:rPr>
          <w:rFonts w:asciiTheme="majorHAnsi" w:eastAsia="Arial" w:hAnsiTheme="majorHAnsi" w:cs="Arial"/>
          <w:spacing w:val="-2"/>
          <w:sz w:val="24"/>
          <w:szCs w:val="24"/>
        </w:rPr>
        <w:t xml:space="preserve"> </w:t>
      </w:r>
      <w:r w:rsidRPr="007540E3">
        <w:rPr>
          <w:rFonts w:asciiTheme="majorHAnsi" w:eastAsia="Arial" w:hAnsiTheme="majorHAnsi" w:cs="Arial"/>
          <w:spacing w:val="1"/>
          <w:sz w:val="24"/>
          <w:szCs w:val="24"/>
        </w:rPr>
        <w:t>s</w:t>
      </w:r>
      <w:r w:rsidRPr="007540E3">
        <w:rPr>
          <w:rFonts w:asciiTheme="majorHAnsi" w:eastAsia="Arial" w:hAnsiTheme="majorHAnsi" w:cs="Arial"/>
          <w:sz w:val="24"/>
          <w:szCs w:val="24"/>
        </w:rPr>
        <w:t>h</w:t>
      </w:r>
      <w:r w:rsidRPr="007540E3">
        <w:rPr>
          <w:rFonts w:asciiTheme="majorHAnsi" w:eastAsia="Arial" w:hAnsiTheme="majorHAnsi" w:cs="Arial"/>
          <w:spacing w:val="-1"/>
          <w:sz w:val="24"/>
          <w:szCs w:val="24"/>
        </w:rPr>
        <w:t>e</w:t>
      </w:r>
      <w:r w:rsidRPr="007540E3">
        <w:rPr>
          <w:rFonts w:asciiTheme="majorHAnsi" w:eastAsia="Arial" w:hAnsiTheme="majorHAnsi" w:cs="Arial"/>
          <w:sz w:val="24"/>
          <w:szCs w:val="24"/>
        </w:rPr>
        <w:t>et.</w:t>
      </w:r>
    </w:p>
    <w:p w14:paraId="210C5257" w14:textId="77777777" w:rsidR="00D33D40" w:rsidRPr="007540E3" w:rsidRDefault="00D33D40">
      <w:pPr>
        <w:spacing w:before="9" w:line="260" w:lineRule="exact"/>
        <w:rPr>
          <w:rFonts w:asciiTheme="majorHAnsi" w:hAnsiTheme="majorHAnsi"/>
          <w:sz w:val="32"/>
          <w:szCs w:val="32"/>
        </w:rPr>
      </w:pPr>
    </w:p>
    <w:p w14:paraId="70BF9B16" w14:textId="77777777" w:rsidR="00D33D40" w:rsidRPr="007540E3" w:rsidRDefault="007540E3">
      <w:pPr>
        <w:spacing w:line="260" w:lineRule="auto"/>
        <w:ind w:left="140" w:right="183"/>
        <w:rPr>
          <w:rFonts w:asciiTheme="majorHAnsi" w:eastAsia="Arial" w:hAnsiTheme="majorHAnsi" w:cs="Arial"/>
          <w:sz w:val="24"/>
          <w:szCs w:val="24"/>
        </w:rPr>
      </w:pPr>
      <w:r w:rsidRPr="007540E3">
        <w:rPr>
          <w:rFonts w:asciiTheme="majorHAnsi" w:eastAsia="Arial" w:hAnsiTheme="majorHAnsi" w:cs="Arial"/>
          <w:spacing w:val="3"/>
          <w:sz w:val="24"/>
          <w:szCs w:val="24"/>
        </w:rPr>
        <w:t>T</w:t>
      </w:r>
      <w:r w:rsidRPr="007540E3">
        <w:rPr>
          <w:rFonts w:asciiTheme="majorHAnsi" w:eastAsia="Arial" w:hAnsiTheme="majorHAnsi" w:cs="Arial"/>
          <w:spacing w:val="-2"/>
          <w:sz w:val="24"/>
          <w:szCs w:val="24"/>
        </w:rPr>
        <w:t>w</w:t>
      </w:r>
      <w:r w:rsidRPr="007540E3">
        <w:rPr>
          <w:rFonts w:asciiTheme="majorHAnsi" w:eastAsia="Arial" w:hAnsiTheme="majorHAnsi" w:cs="Arial"/>
          <w:sz w:val="24"/>
          <w:szCs w:val="24"/>
        </w:rPr>
        <w:t>o</w:t>
      </w:r>
      <w:r w:rsidRPr="007540E3">
        <w:rPr>
          <w:rFonts w:asciiTheme="majorHAnsi" w:eastAsia="Arial" w:hAnsiTheme="majorHAnsi" w:cs="Arial"/>
          <w:spacing w:val="-4"/>
          <w:sz w:val="24"/>
          <w:szCs w:val="24"/>
        </w:rPr>
        <w:t xml:space="preserve"> </w:t>
      </w:r>
      <w:r w:rsidRPr="007540E3">
        <w:rPr>
          <w:rFonts w:asciiTheme="majorHAnsi" w:eastAsia="Arial" w:hAnsiTheme="majorHAnsi" w:cs="Arial"/>
          <w:sz w:val="24"/>
          <w:szCs w:val="24"/>
        </w:rPr>
        <w:t>sa</w:t>
      </w:r>
      <w:r w:rsidRPr="007540E3">
        <w:rPr>
          <w:rFonts w:asciiTheme="majorHAnsi" w:eastAsia="Arial" w:hAnsiTheme="majorHAnsi" w:cs="Arial"/>
          <w:spacing w:val="4"/>
          <w:sz w:val="24"/>
          <w:szCs w:val="24"/>
        </w:rPr>
        <w:t>m</w:t>
      </w:r>
      <w:r w:rsidRPr="007540E3">
        <w:rPr>
          <w:rFonts w:asciiTheme="majorHAnsi" w:eastAsia="Arial" w:hAnsiTheme="majorHAnsi" w:cs="Arial"/>
          <w:sz w:val="24"/>
          <w:szCs w:val="24"/>
        </w:rPr>
        <w:t>p</w:t>
      </w:r>
      <w:r w:rsidRPr="007540E3">
        <w:rPr>
          <w:rFonts w:asciiTheme="majorHAnsi" w:eastAsia="Arial" w:hAnsiTheme="majorHAnsi" w:cs="Arial"/>
          <w:spacing w:val="-1"/>
          <w:sz w:val="24"/>
          <w:szCs w:val="24"/>
        </w:rPr>
        <w:t>l</w:t>
      </w:r>
      <w:r w:rsidRPr="007540E3">
        <w:rPr>
          <w:rFonts w:asciiTheme="majorHAnsi" w:eastAsia="Arial" w:hAnsiTheme="majorHAnsi" w:cs="Arial"/>
          <w:sz w:val="24"/>
          <w:szCs w:val="24"/>
        </w:rPr>
        <w:t>es</w:t>
      </w:r>
      <w:r w:rsidRPr="007540E3">
        <w:rPr>
          <w:rFonts w:asciiTheme="majorHAnsi" w:eastAsia="Arial" w:hAnsiTheme="majorHAnsi" w:cs="Arial"/>
          <w:spacing w:val="-6"/>
          <w:sz w:val="24"/>
          <w:szCs w:val="24"/>
        </w:rPr>
        <w:t xml:space="preserve"> </w:t>
      </w:r>
      <w:r w:rsidRPr="007540E3">
        <w:rPr>
          <w:rFonts w:asciiTheme="majorHAnsi" w:eastAsia="Arial" w:hAnsiTheme="majorHAnsi" w:cs="Arial"/>
          <w:sz w:val="24"/>
          <w:szCs w:val="24"/>
        </w:rPr>
        <w:t>h</w:t>
      </w:r>
      <w:r w:rsidRPr="007540E3">
        <w:rPr>
          <w:rFonts w:asciiTheme="majorHAnsi" w:eastAsia="Arial" w:hAnsiTheme="majorHAnsi" w:cs="Arial"/>
          <w:spacing w:val="-1"/>
          <w:sz w:val="24"/>
          <w:szCs w:val="24"/>
        </w:rPr>
        <w:t>av</w:t>
      </w:r>
      <w:r w:rsidRPr="007540E3">
        <w:rPr>
          <w:rFonts w:asciiTheme="majorHAnsi" w:eastAsia="Arial" w:hAnsiTheme="majorHAnsi" w:cs="Arial"/>
          <w:sz w:val="24"/>
          <w:szCs w:val="24"/>
        </w:rPr>
        <w:t>e</w:t>
      </w:r>
      <w:r w:rsidRPr="007540E3">
        <w:rPr>
          <w:rFonts w:asciiTheme="majorHAnsi" w:eastAsia="Arial" w:hAnsiTheme="majorHAnsi" w:cs="Arial"/>
          <w:spacing w:val="-4"/>
          <w:sz w:val="24"/>
          <w:szCs w:val="24"/>
        </w:rPr>
        <w:t xml:space="preserve"> </w:t>
      </w:r>
      <w:r w:rsidRPr="007540E3">
        <w:rPr>
          <w:rFonts w:asciiTheme="majorHAnsi" w:eastAsia="Arial" w:hAnsiTheme="majorHAnsi" w:cs="Arial"/>
          <w:spacing w:val="-1"/>
          <w:sz w:val="24"/>
          <w:szCs w:val="24"/>
        </w:rPr>
        <w:t>b</w:t>
      </w:r>
      <w:r w:rsidRPr="007540E3">
        <w:rPr>
          <w:rFonts w:asciiTheme="majorHAnsi" w:eastAsia="Arial" w:hAnsiTheme="majorHAnsi" w:cs="Arial"/>
          <w:sz w:val="24"/>
          <w:szCs w:val="24"/>
        </w:rPr>
        <w:t>e</w:t>
      </w:r>
      <w:r w:rsidRPr="007540E3">
        <w:rPr>
          <w:rFonts w:asciiTheme="majorHAnsi" w:eastAsia="Arial" w:hAnsiTheme="majorHAnsi" w:cs="Arial"/>
          <w:spacing w:val="-1"/>
          <w:sz w:val="24"/>
          <w:szCs w:val="24"/>
        </w:rPr>
        <w:t>e</w:t>
      </w:r>
      <w:r w:rsidRPr="007540E3">
        <w:rPr>
          <w:rFonts w:asciiTheme="majorHAnsi" w:eastAsia="Arial" w:hAnsiTheme="majorHAnsi" w:cs="Arial"/>
          <w:sz w:val="24"/>
          <w:szCs w:val="24"/>
        </w:rPr>
        <w:t>n</w:t>
      </w:r>
      <w:r w:rsidRPr="007540E3">
        <w:rPr>
          <w:rFonts w:asciiTheme="majorHAnsi" w:eastAsia="Arial" w:hAnsiTheme="majorHAnsi" w:cs="Arial"/>
          <w:spacing w:val="-4"/>
          <w:sz w:val="24"/>
          <w:szCs w:val="24"/>
        </w:rPr>
        <w:t xml:space="preserve"> </w:t>
      </w:r>
      <w:r w:rsidRPr="007540E3">
        <w:rPr>
          <w:rFonts w:asciiTheme="majorHAnsi" w:eastAsia="Arial" w:hAnsiTheme="majorHAnsi" w:cs="Arial"/>
          <w:spacing w:val="-1"/>
          <w:sz w:val="24"/>
          <w:szCs w:val="24"/>
        </w:rPr>
        <w:t>e</w:t>
      </w:r>
      <w:r w:rsidRPr="007540E3">
        <w:rPr>
          <w:rFonts w:asciiTheme="majorHAnsi" w:eastAsia="Arial" w:hAnsiTheme="majorHAnsi" w:cs="Arial"/>
          <w:sz w:val="24"/>
          <w:szCs w:val="24"/>
        </w:rPr>
        <w:t>n</w:t>
      </w:r>
      <w:r w:rsidRPr="007540E3">
        <w:rPr>
          <w:rFonts w:asciiTheme="majorHAnsi" w:eastAsia="Arial" w:hAnsiTheme="majorHAnsi" w:cs="Arial"/>
          <w:spacing w:val="1"/>
          <w:sz w:val="24"/>
          <w:szCs w:val="24"/>
        </w:rPr>
        <w:t>c</w:t>
      </w:r>
      <w:r w:rsidRPr="007540E3">
        <w:rPr>
          <w:rFonts w:asciiTheme="majorHAnsi" w:eastAsia="Arial" w:hAnsiTheme="majorHAnsi" w:cs="Arial"/>
          <w:spacing w:val="-1"/>
          <w:sz w:val="24"/>
          <w:szCs w:val="24"/>
        </w:rPr>
        <w:t>l</w:t>
      </w:r>
      <w:r w:rsidRPr="007540E3">
        <w:rPr>
          <w:rFonts w:asciiTheme="majorHAnsi" w:eastAsia="Arial" w:hAnsiTheme="majorHAnsi" w:cs="Arial"/>
          <w:sz w:val="24"/>
          <w:szCs w:val="24"/>
        </w:rPr>
        <w:t>o</w:t>
      </w:r>
      <w:r w:rsidRPr="007540E3">
        <w:rPr>
          <w:rFonts w:asciiTheme="majorHAnsi" w:eastAsia="Arial" w:hAnsiTheme="majorHAnsi" w:cs="Arial"/>
          <w:spacing w:val="1"/>
          <w:sz w:val="24"/>
          <w:szCs w:val="24"/>
        </w:rPr>
        <w:t>s</w:t>
      </w:r>
      <w:r w:rsidRPr="007540E3">
        <w:rPr>
          <w:rFonts w:asciiTheme="majorHAnsi" w:eastAsia="Arial" w:hAnsiTheme="majorHAnsi" w:cs="Arial"/>
          <w:sz w:val="24"/>
          <w:szCs w:val="24"/>
        </w:rPr>
        <w:t>ed</w:t>
      </w:r>
      <w:r w:rsidRPr="007540E3">
        <w:rPr>
          <w:rFonts w:asciiTheme="majorHAnsi" w:eastAsia="Arial" w:hAnsiTheme="majorHAnsi" w:cs="Arial"/>
          <w:spacing w:val="-9"/>
          <w:sz w:val="24"/>
          <w:szCs w:val="24"/>
        </w:rPr>
        <w:t xml:space="preserve"> </w:t>
      </w:r>
      <w:r w:rsidRPr="007540E3">
        <w:rPr>
          <w:rFonts w:asciiTheme="majorHAnsi" w:eastAsia="Arial" w:hAnsiTheme="majorHAnsi" w:cs="Arial"/>
          <w:sz w:val="24"/>
          <w:szCs w:val="24"/>
        </w:rPr>
        <w:t>to</w:t>
      </w:r>
      <w:r w:rsidRPr="007540E3">
        <w:rPr>
          <w:rFonts w:asciiTheme="majorHAnsi" w:eastAsia="Arial" w:hAnsiTheme="majorHAnsi" w:cs="Arial"/>
          <w:spacing w:val="-3"/>
          <w:sz w:val="24"/>
          <w:szCs w:val="24"/>
        </w:rPr>
        <w:t xml:space="preserve"> </w:t>
      </w:r>
      <w:r w:rsidRPr="007540E3">
        <w:rPr>
          <w:rFonts w:asciiTheme="majorHAnsi" w:eastAsia="Arial" w:hAnsiTheme="majorHAnsi" w:cs="Arial"/>
          <w:spacing w:val="1"/>
          <w:sz w:val="24"/>
          <w:szCs w:val="24"/>
        </w:rPr>
        <w:t>s</w:t>
      </w:r>
      <w:r w:rsidRPr="007540E3">
        <w:rPr>
          <w:rFonts w:asciiTheme="majorHAnsi" w:eastAsia="Arial" w:hAnsiTheme="majorHAnsi" w:cs="Arial"/>
          <w:sz w:val="24"/>
          <w:szCs w:val="24"/>
        </w:rPr>
        <w:t>h</w:t>
      </w:r>
      <w:r w:rsidRPr="007540E3">
        <w:rPr>
          <w:rFonts w:asciiTheme="majorHAnsi" w:eastAsia="Arial" w:hAnsiTheme="majorHAnsi" w:cs="Arial"/>
          <w:spacing w:val="-1"/>
          <w:sz w:val="24"/>
          <w:szCs w:val="24"/>
        </w:rPr>
        <w:t>o</w:t>
      </w:r>
      <w:r w:rsidRPr="007540E3">
        <w:rPr>
          <w:rFonts w:asciiTheme="majorHAnsi" w:eastAsia="Arial" w:hAnsiTheme="majorHAnsi" w:cs="Arial"/>
          <w:sz w:val="24"/>
          <w:szCs w:val="24"/>
        </w:rPr>
        <w:t>w</w:t>
      </w:r>
      <w:r w:rsidRPr="007540E3">
        <w:rPr>
          <w:rFonts w:asciiTheme="majorHAnsi" w:eastAsia="Arial" w:hAnsiTheme="majorHAnsi" w:cs="Arial"/>
          <w:spacing w:val="-7"/>
          <w:sz w:val="24"/>
          <w:szCs w:val="24"/>
        </w:rPr>
        <w:t xml:space="preserve"> </w:t>
      </w:r>
      <w:r w:rsidRPr="007540E3">
        <w:rPr>
          <w:rFonts w:asciiTheme="majorHAnsi" w:eastAsia="Arial" w:hAnsiTheme="majorHAnsi" w:cs="Arial"/>
          <w:sz w:val="24"/>
          <w:szCs w:val="24"/>
        </w:rPr>
        <w:t>h</w:t>
      </w:r>
      <w:r w:rsidRPr="007540E3">
        <w:rPr>
          <w:rFonts w:asciiTheme="majorHAnsi" w:eastAsia="Arial" w:hAnsiTheme="majorHAnsi" w:cs="Arial"/>
          <w:spacing w:val="-1"/>
          <w:sz w:val="24"/>
          <w:szCs w:val="24"/>
        </w:rPr>
        <w:t>o</w:t>
      </w:r>
      <w:r w:rsidRPr="007540E3">
        <w:rPr>
          <w:rFonts w:asciiTheme="majorHAnsi" w:eastAsia="Arial" w:hAnsiTheme="majorHAnsi" w:cs="Arial"/>
          <w:sz w:val="24"/>
          <w:szCs w:val="24"/>
        </w:rPr>
        <w:t>w</w:t>
      </w:r>
      <w:r w:rsidRPr="007540E3">
        <w:rPr>
          <w:rFonts w:asciiTheme="majorHAnsi" w:eastAsia="Arial" w:hAnsiTheme="majorHAnsi" w:cs="Arial"/>
          <w:spacing w:val="-6"/>
          <w:sz w:val="24"/>
          <w:szCs w:val="24"/>
        </w:rPr>
        <w:t xml:space="preserve"> y</w:t>
      </w:r>
      <w:r w:rsidRPr="007540E3">
        <w:rPr>
          <w:rFonts w:asciiTheme="majorHAnsi" w:eastAsia="Arial" w:hAnsiTheme="majorHAnsi" w:cs="Arial"/>
          <w:sz w:val="24"/>
          <w:szCs w:val="24"/>
        </w:rPr>
        <w:t>ou</w:t>
      </w:r>
      <w:r w:rsidRPr="007540E3">
        <w:rPr>
          <w:rFonts w:asciiTheme="majorHAnsi" w:eastAsia="Arial" w:hAnsiTheme="majorHAnsi" w:cs="Arial"/>
          <w:spacing w:val="-4"/>
          <w:sz w:val="24"/>
          <w:szCs w:val="24"/>
        </w:rPr>
        <w:t xml:space="preserve"> </w:t>
      </w:r>
      <w:r w:rsidRPr="007540E3">
        <w:rPr>
          <w:rFonts w:asciiTheme="majorHAnsi" w:eastAsia="Arial" w:hAnsiTheme="majorHAnsi" w:cs="Arial"/>
          <w:spacing w:val="4"/>
          <w:sz w:val="24"/>
          <w:szCs w:val="24"/>
        </w:rPr>
        <w:t>m</w:t>
      </w:r>
      <w:r w:rsidRPr="007540E3">
        <w:rPr>
          <w:rFonts w:asciiTheme="majorHAnsi" w:eastAsia="Arial" w:hAnsiTheme="majorHAnsi" w:cs="Arial"/>
          <w:spacing w:val="-1"/>
          <w:sz w:val="24"/>
          <w:szCs w:val="24"/>
        </w:rPr>
        <w:t>i</w:t>
      </w:r>
      <w:r w:rsidRPr="007540E3">
        <w:rPr>
          <w:rFonts w:asciiTheme="majorHAnsi" w:eastAsia="Arial" w:hAnsiTheme="majorHAnsi" w:cs="Arial"/>
          <w:sz w:val="24"/>
          <w:szCs w:val="24"/>
        </w:rPr>
        <w:t>g</w:t>
      </w:r>
      <w:r w:rsidRPr="007540E3">
        <w:rPr>
          <w:rFonts w:asciiTheme="majorHAnsi" w:eastAsia="Arial" w:hAnsiTheme="majorHAnsi" w:cs="Arial"/>
          <w:spacing w:val="-1"/>
          <w:sz w:val="24"/>
          <w:szCs w:val="24"/>
        </w:rPr>
        <w:t>h</w:t>
      </w:r>
      <w:r w:rsidRPr="007540E3">
        <w:rPr>
          <w:rFonts w:asciiTheme="majorHAnsi" w:eastAsia="Arial" w:hAnsiTheme="majorHAnsi" w:cs="Arial"/>
          <w:sz w:val="24"/>
          <w:szCs w:val="24"/>
        </w:rPr>
        <w:t>t</w:t>
      </w:r>
      <w:r w:rsidRPr="007540E3">
        <w:rPr>
          <w:rFonts w:asciiTheme="majorHAnsi" w:eastAsia="Arial" w:hAnsiTheme="majorHAnsi" w:cs="Arial"/>
          <w:spacing w:val="-5"/>
          <w:sz w:val="24"/>
          <w:szCs w:val="24"/>
        </w:rPr>
        <w:t xml:space="preserve"> </w:t>
      </w:r>
      <w:r w:rsidRPr="007540E3">
        <w:rPr>
          <w:rFonts w:asciiTheme="majorHAnsi" w:eastAsia="Arial" w:hAnsiTheme="majorHAnsi" w:cs="Arial"/>
          <w:spacing w:val="2"/>
          <w:sz w:val="24"/>
          <w:szCs w:val="24"/>
        </w:rPr>
        <w:t>f</w:t>
      </w:r>
      <w:r w:rsidRPr="007540E3">
        <w:rPr>
          <w:rFonts w:asciiTheme="majorHAnsi" w:eastAsia="Arial" w:hAnsiTheme="majorHAnsi" w:cs="Arial"/>
          <w:sz w:val="24"/>
          <w:szCs w:val="24"/>
        </w:rPr>
        <w:t>or</w:t>
      </w:r>
      <w:r w:rsidRPr="007540E3">
        <w:rPr>
          <w:rFonts w:asciiTheme="majorHAnsi" w:eastAsia="Arial" w:hAnsiTheme="majorHAnsi" w:cs="Arial"/>
          <w:spacing w:val="5"/>
          <w:sz w:val="24"/>
          <w:szCs w:val="24"/>
        </w:rPr>
        <w:t>m</w:t>
      </w:r>
      <w:r w:rsidRPr="007540E3">
        <w:rPr>
          <w:rFonts w:asciiTheme="majorHAnsi" w:eastAsia="Arial" w:hAnsiTheme="majorHAnsi" w:cs="Arial"/>
          <w:sz w:val="24"/>
          <w:szCs w:val="24"/>
        </w:rPr>
        <w:t>at</w:t>
      </w:r>
      <w:r w:rsidRPr="007540E3">
        <w:rPr>
          <w:rFonts w:asciiTheme="majorHAnsi" w:eastAsia="Arial" w:hAnsiTheme="majorHAnsi" w:cs="Arial"/>
          <w:spacing w:val="-7"/>
          <w:sz w:val="24"/>
          <w:szCs w:val="24"/>
        </w:rPr>
        <w:t xml:space="preserve"> </w:t>
      </w:r>
      <w:r w:rsidRPr="007540E3">
        <w:rPr>
          <w:rFonts w:asciiTheme="majorHAnsi" w:eastAsia="Arial" w:hAnsiTheme="majorHAnsi" w:cs="Arial"/>
          <w:spacing w:val="-6"/>
          <w:sz w:val="24"/>
          <w:szCs w:val="24"/>
        </w:rPr>
        <w:t>y</w:t>
      </w:r>
      <w:r w:rsidRPr="007540E3">
        <w:rPr>
          <w:rFonts w:asciiTheme="majorHAnsi" w:eastAsia="Arial" w:hAnsiTheme="majorHAnsi" w:cs="Arial"/>
          <w:sz w:val="24"/>
          <w:szCs w:val="24"/>
        </w:rPr>
        <w:t>o</w:t>
      </w:r>
      <w:r w:rsidRPr="007540E3">
        <w:rPr>
          <w:rFonts w:asciiTheme="majorHAnsi" w:eastAsia="Arial" w:hAnsiTheme="majorHAnsi" w:cs="Arial"/>
          <w:spacing w:val="-1"/>
          <w:sz w:val="24"/>
          <w:szCs w:val="24"/>
        </w:rPr>
        <w:t>u</w:t>
      </w:r>
      <w:r w:rsidRPr="007540E3">
        <w:rPr>
          <w:rFonts w:asciiTheme="majorHAnsi" w:eastAsia="Arial" w:hAnsiTheme="majorHAnsi" w:cs="Arial"/>
          <w:sz w:val="24"/>
          <w:szCs w:val="24"/>
        </w:rPr>
        <w:t xml:space="preserve">r </w:t>
      </w:r>
      <w:r w:rsidRPr="007540E3">
        <w:rPr>
          <w:rFonts w:asciiTheme="majorHAnsi" w:eastAsia="Arial" w:hAnsiTheme="majorHAnsi" w:cs="Arial"/>
          <w:spacing w:val="1"/>
          <w:sz w:val="24"/>
          <w:szCs w:val="24"/>
        </w:rPr>
        <w:t>r</w:t>
      </w:r>
      <w:r w:rsidRPr="007540E3">
        <w:rPr>
          <w:rFonts w:asciiTheme="majorHAnsi" w:eastAsia="Arial" w:hAnsiTheme="majorHAnsi" w:cs="Arial"/>
          <w:sz w:val="24"/>
          <w:szCs w:val="24"/>
        </w:rPr>
        <w:t>e</w:t>
      </w:r>
      <w:r w:rsidRPr="007540E3">
        <w:rPr>
          <w:rFonts w:asciiTheme="majorHAnsi" w:eastAsia="Arial" w:hAnsiTheme="majorHAnsi" w:cs="Arial"/>
          <w:spacing w:val="1"/>
          <w:sz w:val="24"/>
          <w:szCs w:val="24"/>
        </w:rPr>
        <w:t>s</w:t>
      </w:r>
      <w:r w:rsidRPr="007540E3">
        <w:rPr>
          <w:rFonts w:asciiTheme="majorHAnsi" w:eastAsia="Arial" w:hAnsiTheme="majorHAnsi" w:cs="Arial"/>
          <w:sz w:val="24"/>
          <w:szCs w:val="24"/>
        </w:rPr>
        <w:t>u</w:t>
      </w:r>
      <w:r w:rsidRPr="007540E3">
        <w:rPr>
          <w:rFonts w:asciiTheme="majorHAnsi" w:eastAsia="Arial" w:hAnsiTheme="majorHAnsi" w:cs="Arial"/>
          <w:spacing w:val="4"/>
          <w:sz w:val="24"/>
          <w:szCs w:val="24"/>
        </w:rPr>
        <w:t>m</w:t>
      </w:r>
      <w:r w:rsidRPr="007540E3">
        <w:rPr>
          <w:rFonts w:asciiTheme="majorHAnsi" w:eastAsia="Arial" w:hAnsiTheme="majorHAnsi" w:cs="Arial"/>
          <w:sz w:val="24"/>
          <w:szCs w:val="24"/>
        </w:rPr>
        <w:t>e</w:t>
      </w:r>
      <w:r w:rsidRPr="007540E3">
        <w:rPr>
          <w:rFonts w:asciiTheme="majorHAnsi" w:eastAsia="Arial" w:hAnsiTheme="majorHAnsi" w:cs="Arial"/>
          <w:spacing w:val="-7"/>
          <w:sz w:val="24"/>
          <w:szCs w:val="24"/>
        </w:rPr>
        <w:t xml:space="preserve"> </w:t>
      </w:r>
      <w:r w:rsidRPr="007540E3">
        <w:rPr>
          <w:rFonts w:asciiTheme="majorHAnsi" w:eastAsia="Arial" w:hAnsiTheme="majorHAnsi" w:cs="Arial"/>
          <w:spacing w:val="-1"/>
          <w:sz w:val="24"/>
          <w:szCs w:val="24"/>
        </w:rPr>
        <w:t>b</w:t>
      </w:r>
      <w:r w:rsidRPr="007540E3">
        <w:rPr>
          <w:rFonts w:asciiTheme="majorHAnsi" w:eastAsia="Arial" w:hAnsiTheme="majorHAnsi" w:cs="Arial"/>
          <w:sz w:val="24"/>
          <w:szCs w:val="24"/>
        </w:rPr>
        <w:t>a</w:t>
      </w:r>
      <w:r w:rsidRPr="007540E3">
        <w:rPr>
          <w:rFonts w:asciiTheme="majorHAnsi" w:eastAsia="Arial" w:hAnsiTheme="majorHAnsi" w:cs="Arial"/>
          <w:spacing w:val="1"/>
          <w:sz w:val="24"/>
          <w:szCs w:val="24"/>
        </w:rPr>
        <w:t>s</w:t>
      </w:r>
      <w:r w:rsidRPr="007540E3">
        <w:rPr>
          <w:rFonts w:asciiTheme="majorHAnsi" w:eastAsia="Arial" w:hAnsiTheme="majorHAnsi" w:cs="Arial"/>
          <w:sz w:val="24"/>
          <w:szCs w:val="24"/>
        </w:rPr>
        <w:t>ed</w:t>
      </w:r>
      <w:r w:rsidRPr="007540E3">
        <w:rPr>
          <w:rFonts w:asciiTheme="majorHAnsi" w:eastAsia="Arial" w:hAnsiTheme="majorHAnsi" w:cs="Arial"/>
          <w:spacing w:val="-6"/>
          <w:sz w:val="24"/>
          <w:szCs w:val="24"/>
        </w:rPr>
        <w:t xml:space="preserve"> </w:t>
      </w:r>
      <w:r w:rsidRPr="007540E3">
        <w:rPr>
          <w:rFonts w:asciiTheme="majorHAnsi" w:eastAsia="Arial" w:hAnsiTheme="majorHAnsi" w:cs="Arial"/>
          <w:sz w:val="24"/>
          <w:szCs w:val="24"/>
        </w:rPr>
        <w:t>u</w:t>
      </w:r>
      <w:r w:rsidRPr="007540E3">
        <w:rPr>
          <w:rFonts w:asciiTheme="majorHAnsi" w:eastAsia="Arial" w:hAnsiTheme="majorHAnsi" w:cs="Arial"/>
          <w:spacing w:val="-1"/>
          <w:sz w:val="24"/>
          <w:szCs w:val="24"/>
        </w:rPr>
        <w:t>p</w:t>
      </w:r>
      <w:r w:rsidRPr="007540E3">
        <w:rPr>
          <w:rFonts w:asciiTheme="majorHAnsi" w:eastAsia="Arial" w:hAnsiTheme="majorHAnsi" w:cs="Arial"/>
          <w:sz w:val="24"/>
          <w:szCs w:val="24"/>
        </w:rPr>
        <w:t>on</w:t>
      </w:r>
      <w:r w:rsidRPr="007540E3">
        <w:rPr>
          <w:rFonts w:asciiTheme="majorHAnsi" w:eastAsia="Arial" w:hAnsiTheme="majorHAnsi" w:cs="Arial"/>
          <w:spacing w:val="-5"/>
          <w:sz w:val="24"/>
          <w:szCs w:val="24"/>
        </w:rPr>
        <w:t xml:space="preserve"> </w:t>
      </w:r>
      <w:r w:rsidRPr="007540E3">
        <w:rPr>
          <w:rFonts w:asciiTheme="majorHAnsi" w:eastAsia="Arial" w:hAnsiTheme="majorHAnsi" w:cs="Arial"/>
          <w:spacing w:val="-6"/>
          <w:sz w:val="24"/>
          <w:szCs w:val="24"/>
        </w:rPr>
        <w:t>y</w:t>
      </w:r>
      <w:r w:rsidRPr="007540E3">
        <w:rPr>
          <w:rFonts w:asciiTheme="majorHAnsi" w:eastAsia="Arial" w:hAnsiTheme="majorHAnsi" w:cs="Arial"/>
          <w:sz w:val="24"/>
          <w:szCs w:val="24"/>
        </w:rPr>
        <w:t>o</w:t>
      </w:r>
      <w:r w:rsidRPr="007540E3">
        <w:rPr>
          <w:rFonts w:asciiTheme="majorHAnsi" w:eastAsia="Arial" w:hAnsiTheme="majorHAnsi" w:cs="Arial"/>
          <w:spacing w:val="-1"/>
          <w:sz w:val="24"/>
          <w:szCs w:val="24"/>
        </w:rPr>
        <w:t>u</w:t>
      </w:r>
      <w:r w:rsidRPr="007540E3">
        <w:rPr>
          <w:rFonts w:asciiTheme="majorHAnsi" w:eastAsia="Arial" w:hAnsiTheme="majorHAnsi" w:cs="Arial"/>
          <w:sz w:val="24"/>
          <w:szCs w:val="24"/>
        </w:rPr>
        <w:t>r</w:t>
      </w:r>
      <w:r w:rsidRPr="007540E3">
        <w:rPr>
          <w:rFonts w:asciiTheme="majorHAnsi" w:eastAsia="Arial" w:hAnsiTheme="majorHAnsi" w:cs="Arial"/>
          <w:spacing w:val="-3"/>
          <w:sz w:val="24"/>
          <w:szCs w:val="24"/>
        </w:rPr>
        <w:t xml:space="preserve"> </w:t>
      </w:r>
      <w:r w:rsidRPr="007540E3">
        <w:rPr>
          <w:rFonts w:asciiTheme="majorHAnsi" w:eastAsia="Arial" w:hAnsiTheme="majorHAnsi" w:cs="Arial"/>
          <w:spacing w:val="-1"/>
          <w:sz w:val="24"/>
          <w:szCs w:val="24"/>
        </w:rPr>
        <w:t>i</w:t>
      </w:r>
      <w:r w:rsidRPr="007540E3">
        <w:rPr>
          <w:rFonts w:asciiTheme="majorHAnsi" w:eastAsia="Arial" w:hAnsiTheme="majorHAnsi" w:cs="Arial"/>
          <w:sz w:val="24"/>
          <w:szCs w:val="24"/>
        </w:rPr>
        <w:t>n</w:t>
      </w:r>
      <w:r w:rsidRPr="007540E3">
        <w:rPr>
          <w:rFonts w:asciiTheme="majorHAnsi" w:eastAsia="Arial" w:hAnsiTheme="majorHAnsi" w:cs="Arial"/>
          <w:spacing w:val="-1"/>
          <w:sz w:val="24"/>
          <w:szCs w:val="24"/>
        </w:rPr>
        <w:t>divi</w:t>
      </w:r>
      <w:r w:rsidRPr="007540E3">
        <w:rPr>
          <w:rFonts w:asciiTheme="majorHAnsi" w:eastAsia="Arial" w:hAnsiTheme="majorHAnsi" w:cs="Arial"/>
          <w:sz w:val="24"/>
          <w:szCs w:val="24"/>
        </w:rPr>
        <w:t>d</w:t>
      </w:r>
      <w:r w:rsidRPr="007540E3">
        <w:rPr>
          <w:rFonts w:asciiTheme="majorHAnsi" w:eastAsia="Arial" w:hAnsiTheme="majorHAnsi" w:cs="Arial"/>
          <w:spacing w:val="-1"/>
          <w:sz w:val="24"/>
          <w:szCs w:val="24"/>
        </w:rPr>
        <w:t>u</w:t>
      </w:r>
      <w:r w:rsidRPr="007540E3">
        <w:rPr>
          <w:rFonts w:asciiTheme="majorHAnsi" w:eastAsia="Arial" w:hAnsiTheme="majorHAnsi" w:cs="Arial"/>
          <w:sz w:val="24"/>
          <w:szCs w:val="24"/>
        </w:rPr>
        <w:t xml:space="preserve">al </w:t>
      </w:r>
      <w:r w:rsidRPr="007540E3">
        <w:rPr>
          <w:rFonts w:asciiTheme="majorHAnsi" w:eastAsia="Arial" w:hAnsiTheme="majorHAnsi" w:cs="Arial"/>
          <w:spacing w:val="1"/>
          <w:sz w:val="24"/>
          <w:szCs w:val="24"/>
        </w:rPr>
        <w:t>c</w:t>
      </w:r>
      <w:r w:rsidRPr="007540E3">
        <w:rPr>
          <w:rFonts w:asciiTheme="majorHAnsi" w:eastAsia="Arial" w:hAnsiTheme="majorHAnsi" w:cs="Arial"/>
          <w:spacing w:val="-1"/>
          <w:sz w:val="24"/>
          <w:szCs w:val="24"/>
        </w:rPr>
        <w:t>i</w:t>
      </w:r>
      <w:r w:rsidRPr="007540E3">
        <w:rPr>
          <w:rFonts w:asciiTheme="majorHAnsi" w:eastAsia="Arial" w:hAnsiTheme="majorHAnsi" w:cs="Arial"/>
          <w:spacing w:val="1"/>
          <w:sz w:val="24"/>
          <w:szCs w:val="24"/>
        </w:rPr>
        <w:t>rc</w:t>
      </w:r>
      <w:r w:rsidRPr="007540E3">
        <w:rPr>
          <w:rFonts w:asciiTheme="majorHAnsi" w:eastAsia="Arial" w:hAnsiTheme="majorHAnsi" w:cs="Arial"/>
          <w:sz w:val="24"/>
          <w:szCs w:val="24"/>
        </w:rPr>
        <w:t>u</w:t>
      </w:r>
      <w:r w:rsidRPr="007540E3">
        <w:rPr>
          <w:rFonts w:asciiTheme="majorHAnsi" w:eastAsia="Arial" w:hAnsiTheme="majorHAnsi" w:cs="Arial"/>
          <w:spacing w:val="4"/>
          <w:sz w:val="24"/>
          <w:szCs w:val="24"/>
        </w:rPr>
        <w:t>m</w:t>
      </w:r>
      <w:r w:rsidRPr="007540E3">
        <w:rPr>
          <w:rFonts w:asciiTheme="majorHAnsi" w:eastAsia="Arial" w:hAnsiTheme="majorHAnsi" w:cs="Arial"/>
          <w:spacing w:val="1"/>
          <w:sz w:val="24"/>
          <w:szCs w:val="24"/>
        </w:rPr>
        <w:t>s</w:t>
      </w:r>
      <w:r w:rsidRPr="007540E3">
        <w:rPr>
          <w:rFonts w:asciiTheme="majorHAnsi" w:eastAsia="Arial" w:hAnsiTheme="majorHAnsi" w:cs="Arial"/>
          <w:sz w:val="24"/>
          <w:szCs w:val="24"/>
        </w:rPr>
        <w:t>ta</w:t>
      </w:r>
      <w:r w:rsidRPr="007540E3">
        <w:rPr>
          <w:rFonts w:asciiTheme="majorHAnsi" w:eastAsia="Arial" w:hAnsiTheme="majorHAnsi" w:cs="Arial"/>
          <w:spacing w:val="-1"/>
          <w:sz w:val="24"/>
          <w:szCs w:val="24"/>
        </w:rPr>
        <w:t>n</w:t>
      </w:r>
      <w:r w:rsidRPr="007540E3">
        <w:rPr>
          <w:rFonts w:asciiTheme="majorHAnsi" w:eastAsia="Arial" w:hAnsiTheme="majorHAnsi" w:cs="Arial"/>
          <w:spacing w:val="1"/>
          <w:sz w:val="24"/>
          <w:szCs w:val="24"/>
        </w:rPr>
        <w:t>c</w:t>
      </w:r>
      <w:r w:rsidRPr="007540E3">
        <w:rPr>
          <w:rFonts w:asciiTheme="majorHAnsi" w:eastAsia="Arial" w:hAnsiTheme="majorHAnsi" w:cs="Arial"/>
          <w:sz w:val="24"/>
          <w:szCs w:val="24"/>
        </w:rPr>
        <w:t>e</w:t>
      </w:r>
      <w:r w:rsidRPr="007540E3">
        <w:rPr>
          <w:rFonts w:asciiTheme="majorHAnsi" w:eastAsia="Arial" w:hAnsiTheme="majorHAnsi" w:cs="Arial"/>
          <w:spacing w:val="1"/>
          <w:sz w:val="24"/>
          <w:szCs w:val="24"/>
        </w:rPr>
        <w:t>s</w:t>
      </w:r>
      <w:r w:rsidRPr="007540E3">
        <w:rPr>
          <w:rFonts w:asciiTheme="majorHAnsi" w:eastAsia="Arial" w:hAnsiTheme="majorHAnsi" w:cs="Arial"/>
          <w:sz w:val="24"/>
          <w:szCs w:val="24"/>
        </w:rPr>
        <w:t>:</w:t>
      </w:r>
    </w:p>
    <w:p w14:paraId="01AD96C7" w14:textId="77777777" w:rsidR="00D33D40" w:rsidRPr="007540E3" w:rsidRDefault="00D33D40">
      <w:pPr>
        <w:spacing w:before="17" w:line="240" w:lineRule="exact"/>
        <w:rPr>
          <w:rFonts w:asciiTheme="majorHAnsi" w:hAnsiTheme="majorHAnsi"/>
          <w:sz w:val="24"/>
          <w:szCs w:val="24"/>
        </w:rPr>
      </w:pPr>
    </w:p>
    <w:p w14:paraId="7B7E0676" w14:textId="77777777" w:rsidR="00D33D40" w:rsidRPr="007540E3" w:rsidRDefault="007540E3">
      <w:pPr>
        <w:spacing w:line="300" w:lineRule="exact"/>
        <w:ind w:left="2180" w:right="2181"/>
        <w:jc w:val="center"/>
        <w:rPr>
          <w:rFonts w:asciiTheme="majorHAnsi" w:eastAsia="Arial" w:hAnsiTheme="majorHAnsi" w:cs="Arial"/>
          <w:sz w:val="28"/>
          <w:szCs w:val="28"/>
        </w:rPr>
      </w:pPr>
      <w:r w:rsidRPr="007540E3">
        <w:rPr>
          <w:rFonts w:asciiTheme="majorHAnsi" w:hAnsiTheme="majorHAnsi"/>
        </w:rPr>
        <w:pict w14:anchorId="75A23C54">
          <v:group id="_x0000_s1044" style="position:absolute;left:0;text-align:left;margin-left:69.8pt;margin-top:-1.45pt;width:472.5pt;height:18.8pt;z-index:-251663360;mso-position-horizontal-relative:page" coordorigin="1396,-29" coordsize="9450,376">
            <v:shape id="_x0000_s1047" style="position:absolute;left:1412;top:-13;width:9419;height:0" coordorigin="1412,-13" coordsize="9419,0" path="m1412,-13r9419,e" filled="f" strokeweight=".82pt">
              <v:path arrowok="t"/>
            </v:shape>
            <v:shape id="_x0000_s1046" style="position:absolute;left:1404;top:-21;width:0;height:360" coordorigin="1404,-21" coordsize="0,360" path="m1404,-21r,360e" filled="f" strokeweight=".82pt">
              <v:path arrowok="t"/>
            </v:shape>
            <v:shape id="_x0000_s1045" style="position:absolute;left:10838;top:-21;width:0;height:360" coordorigin="10838,-21" coordsize="0,360" path="m10838,-21r,360e" filled="f" strokeweight=".82pt">
              <v:path arrowok="t"/>
            </v:shape>
            <w10:wrap anchorx="page"/>
          </v:group>
        </w:pict>
      </w:r>
      <w:r w:rsidRPr="007540E3">
        <w:rPr>
          <w:rFonts w:asciiTheme="majorHAnsi" w:eastAsia="Arial" w:hAnsiTheme="majorHAnsi" w:cs="Arial"/>
          <w:b/>
          <w:position w:val="-1"/>
          <w:sz w:val="28"/>
          <w:szCs w:val="28"/>
        </w:rPr>
        <w:t>S</w:t>
      </w:r>
      <w:r w:rsidRPr="007540E3">
        <w:rPr>
          <w:rFonts w:asciiTheme="majorHAnsi" w:eastAsia="Arial" w:hAnsiTheme="majorHAnsi" w:cs="Arial"/>
          <w:b/>
          <w:spacing w:val="-8"/>
          <w:position w:val="-1"/>
          <w:sz w:val="28"/>
          <w:szCs w:val="28"/>
        </w:rPr>
        <w:t>A</w:t>
      </w:r>
      <w:r w:rsidRPr="007540E3">
        <w:rPr>
          <w:rFonts w:asciiTheme="majorHAnsi" w:eastAsia="Arial" w:hAnsiTheme="majorHAnsi" w:cs="Arial"/>
          <w:b/>
          <w:spacing w:val="3"/>
          <w:position w:val="-1"/>
          <w:sz w:val="28"/>
          <w:szCs w:val="28"/>
        </w:rPr>
        <w:t>M</w:t>
      </w:r>
      <w:r w:rsidRPr="007540E3">
        <w:rPr>
          <w:rFonts w:asciiTheme="majorHAnsi" w:eastAsia="Arial" w:hAnsiTheme="majorHAnsi" w:cs="Arial"/>
          <w:b/>
          <w:position w:val="-1"/>
          <w:sz w:val="28"/>
          <w:szCs w:val="28"/>
        </w:rPr>
        <w:t>P</w:t>
      </w:r>
      <w:r w:rsidRPr="007540E3">
        <w:rPr>
          <w:rFonts w:asciiTheme="majorHAnsi" w:eastAsia="Arial" w:hAnsiTheme="majorHAnsi" w:cs="Arial"/>
          <w:b/>
          <w:spacing w:val="-1"/>
          <w:position w:val="-1"/>
          <w:sz w:val="28"/>
          <w:szCs w:val="28"/>
        </w:rPr>
        <w:t>L</w:t>
      </w:r>
      <w:r w:rsidRPr="007540E3">
        <w:rPr>
          <w:rFonts w:asciiTheme="majorHAnsi" w:eastAsia="Arial" w:hAnsiTheme="majorHAnsi" w:cs="Arial"/>
          <w:b/>
          <w:position w:val="-1"/>
          <w:sz w:val="28"/>
          <w:szCs w:val="28"/>
        </w:rPr>
        <w:t>E</w:t>
      </w:r>
      <w:r w:rsidRPr="007540E3">
        <w:rPr>
          <w:rFonts w:asciiTheme="majorHAnsi" w:eastAsia="Arial" w:hAnsiTheme="majorHAnsi" w:cs="Arial"/>
          <w:b/>
          <w:spacing w:val="1"/>
          <w:position w:val="-1"/>
          <w:sz w:val="28"/>
          <w:szCs w:val="28"/>
        </w:rPr>
        <w:t xml:space="preserve"> </w:t>
      </w:r>
      <w:r w:rsidRPr="007540E3">
        <w:rPr>
          <w:rFonts w:asciiTheme="majorHAnsi" w:eastAsia="Arial" w:hAnsiTheme="majorHAnsi" w:cs="Arial"/>
          <w:b/>
          <w:position w:val="-1"/>
          <w:sz w:val="28"/>
          <w:szCs w:val="28"/>
        </w:rPr>
        <w:t>#1</w:t>
      </w:r>
      <w:r w:rsidRPr="007540E3">
        <w:rPr>
          <w:rFonts w:asciiTheme="majorHAnsi" w:eastAsia="Arial" w:hAnsiTheme="majorHAnsi" w:cs="Arial"/>
          <w:b/>
          <w:spacing w:val="2"/>
          <w:position w:val="-1"/>
          <w:sz w:val="28"/>
          <w:szCs w:val="28"/>
        </w:rPr>
        <w:t xml:space="preserve"> </w:t>
      </w:r>
      <w:r w:rsidRPr="007540E3">
        <w:rPr>
          <w:rFonts w:asciiTheme="majorHAnsi" w:eastAsia="Arial" w:hAnsiTheme="majorHAnsi" w:cs="Arial"/>
          <w:b/>
          <w:position w:val="-1"/>
          <w:sz w:val="28"/>
          <w:szCs w:val="28"/>
        </w:rPr>
        <w:t>–</w:t>
      </w:r>
      <w:r w:rsidRPr="007540E3">
        <w:rPr>
          <w:rFonts w:asciiTheme="majorHAnsi" w:eastAsia="Arial" w:hAnsiTheme="majorHAnsi" w:cs="Arial"/>
          <w:b/>
          <w:spacing w:val="2"/>
          <w:position w:val="-1"/>
          <w:sz w:val="28"/>
          <w:szCs w:val="28"/>
        </w:rPr>
        <w:t xml:space="preserve"> </w:t>
      </w:r>
      <w:r w:rsidRPr="007540E3">
        <w:rPr>
          <w:rFonts w:asciiTheme="majorHAnsi" w:eastAsia="Arial" w:hAnsiTheme="majorHAnsi" w:cs="Arial"/>
          <w:b/>
          <w:spacing w:val="-1"/>
          <w:position w:val="-1"/>
          <w:sz w:val="28"/>
          <w:szCs w:val="28"/>
        </w:rPr>
        <w:t>N</w:t>
      </w:r>
      <w:r w:rsidRPr="007540E3">
        <w:rPr>
          <w:rFonts w:asciiTheme="majorHAnsi" w:eastAsia="Arial" w:hAnsiTheme="majorHAnsi" w:cs="Arial"/>
          <w:b/>
          <w:position w:val="-1"/>
          <w:sz w:val="28"/>
          <w:szCs w:val="28"/>
        </w:rPr>
        <w:t>ew</w:t>
      </w:r>
      <w:r w:rsidRPr="007540E3">
        <w:rPr>
          <w:rFonts w:asciiTheme="majorHAnsi" w:eastAsia="Arial" w:hAnsiTheme="majorHAnsi" w:cs="Arial"/>
          <w:b/>
          <w:spacing w:val="9"/>
          <w:position w:val="-1"/>
          <w:sz w:val="28"/>
          <w:szCs w:val="28"/>
        </w:rPr>
        <w:t xml:space="preserve"> </w:t>
      </w:r>
      <w:r w:rsidRPr="007540E3">
        <w:rPr>
          <w:rFonts w:asciiTheme="majorHAnsi" w:eastAsia="Arial" w:hAnsiTheme="majorHAnsi" w:cs="Arial"/>
          <w:b/>
          <w:spacing w:val="1"/>
          <w:position w:val="-1"/>
          <w:sz w:val="28"/>
          <w:szCs w:val="28"/>
        </w:rPr>
        <w:t>I</w:t>
      </w:r>
      <w:r w:rsidRPr="007540E3">
        <w:rPr>
          <w:rFonts w:asciiTheme="majorHAnsi" w:eastAsia="Arial" w:hAnsiTheme="majorHAnsi" w:cs="Arial"/>
          <w:b/>
          <w:spacing w:val="-1"/>
          <w:position w:val="-1"/>
          <w:sz w:val="28"/>
          <w:szCs w:val="28"/>
        </w:rPr>
        <w:t>n</w:t>
      </w:r>
      <w:r w:rsidRPr="007540E3">
        <w:rPr>
          <w:rFonts w:asciiTheme="majorHAnsi" w:eastAsia="Arial" w:hAnsiTheme="majorHAnsi" w:cs="Arial"/>
          <w:b/>
          <w:position w:val="-1"/>
          <w:sz w:val="28"/>
          <w:szCs w:val="28"/>
        </w:rPr>
        <w:t>c</w:t>
      </w:r>
      <w:r w:rsidRPr="007540E3">
        <w:rPr>
          <w:rFonts w:asciiTheme="majorHAnsi" w:eastAsia="Arial" w:hAnsiTheme="majorHAnsi" w:cs="Arial"/>
          <w:b/>
          <w:spacing w:val="-1"/>
          <w:position w:val="-1"/>
          <w:sz w:val="28"/>
          <w:szCs w:val="28"/>
        </w:rPr>
        <w:t>o</w:t>
      </w:r>
      <w:r w:rsidRPr="007540E3">
        <w:rPr>
          <w:rFonts w:asciiTheme="majorHAnsi" w:eastAsia="Arial" w:hAnsiTheme="majorHAnsi" w:cs="Arial"/>
          <w:b/>
          <w:position w:val="-1"/>
          <w:sz w:val="28"/>
          <w:szCs w:val="28"/>
        </w:rPr>
        <w:t>m</w:t>
      </w:r>
      <w:r w:rsidRPr="007540E3">
        <w:rPr>
          <w:rFonts w:asciiTheme="majorHAnsi" w:eastAsia="Arial" w:hAnsiTheme="majorHAnsi" w:cs="Arial"/>
          <w:b/>
          <w:spacing w:val="1"/>
          <w:position w:val="-1"/>
          <w:sz w:val="28"/>
          <w:szCs w:val="28"/>
        </w:rPr>
        <w:t>i</w:t>
      </w:r>
      <w:r w:rsidRPr="007540E3">
        <w:rPr>
          <w:rFonts w:asciiTheme="majorHAnsi" w:eastAsia="Arial" w:hAnsiTheme="majorHAnsi" w:cs="Arial"/>
          <w:b/>
          <w:spacing w:val="-1"/>
          <w:position w:val="-1"/>
          <w:sz w:val="28"/>
          <w:szCs w:val="28"/>
        </w:rPr>
        <w:t>n</w:t>
      </w:r>
      <w:r w:rsidRPr="007540E3">
        <w:rPr>
          <w:rFonts w:asciiTheme="majorHAnsi" w:eastAsia="Arial" w:hAnsiTheme="majorHAnsi" w:cs="Arial"/>
          <w:b/>
          <w:position w:val="-1"/>
          <w:sz w:val="28"/>
          <w:szCs w:val="28"/>
        </w:rPr>
        <w:t xml:space="preserve">g </w:t>
      </w:r>
      <w:r w:rsidRPr="007540E3">
        <w:rPr>
          <w:rFonts w:asciiTheme="majorHAnsi" w:eastAsia="Arial" w:hAnsiTheme="majorHAnsi" w:cs="Arial"/>
          <w:b/>
          <w:spacing w:val="-1"/>
          <w:position w:val="-1"/>
          <w:sz w:val="28"/>
          <w:szCs w:val="28"/>
        </w:rPr>
        <w:t>F</w:t>
      </w:r>
      <w:r w:rsidRPr="007540E3">
        <w:rPr>
          <w:rFonts w:asciiTheme="majorHAnsi" w:eastAsia="Arial" w:hAnsiTheme="majorHAnsi" w:cs="Arial"/>
          <w:b/>
          <w:spacing w:val="1"/>
          <w:position w:val="-1"/>
          <w:sz w:val="28"/>
          <w:szCs w:val="28"/>
        </w:rPr>
        <w:t>r</w:t>
      </w:r>
      <w:r w:rsidRPr="007540E3">
        <w:rPr>
          <w:rFonts w:asciiTheme="majorHAnsi" w:eastAsia="Arial" w:hAnsiTheme="majorHAnsi" w:cs="Arial"/>
          <w:b/>
          <w:position w:val="-1"/>
          <w:sz w:val="28"/>
          <w:szCs w:val="28"/>
        </w:rPr>
        <w:t>es</w:t>
      </w:r>
      <w:r w:rsidRPr="007540E3">
        <w:rPr>
          <w:rFonts w:asciiTheme="majorHAnsi" w:eastAsia="Arial" w:hAnsiTheme="majorHAnsi" w:cs="Arial"/>
          <w:b/>
          <w:spacing w:val="-1"/>
          <w:position w:val="-1"/>
          <w:sz w:val="28"/>
          <w:szCs w:val="28"/>
        </w:rPr>
        <w:t>h</w:t>
      </w:r>
      <w:r w:rsidRPr="007540E3">
        <w:rPr>
          <w:rFonts w:asciiTheme="majorHAnsi" w:eastAsia="Arial" w:hAnsiTheme="majorHAnsi" w:cs="Arial"/>
          <w:b/>
          <w:position w:val="-1"/>
          <w:sz w:val="28"/>
          <w:szCs w:val="28"/>
        </w:rPr>
        <w:t>man</w:t>
      </w:r>
    </w:p>
    <w:p w14:paraId="2CCAE996" w14:textId="77777777" w:rsidR="00D33D40" w:rsidRPr="007540E3" w:rsidRDefault="00D33D40">
      <w:pPr>
        <w:spacing w:before="5" w:line="20" w:lineRule="exact"/>
        <w:rPr>
          <w:rFonts w:asciiTheme="majorHAnsi" w:hAnsiTheme="majorHAnsi"/>
          <w:sz w:val="6"/>
          <w:szCs w:val="6"/>
        </w:rPr>
      </w:pP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23"/>
        <w:gridCol w:w="3672"/>
        <w:gridCol w:w="2935"/>
      </w:tblGrid>
      <w:tr w:rsidR="00D33D40" w:rsidRPr="007540E3" w14:paraId="57F899B2" w14:textId="77777777">
        <w:trPr>
          <w:trHeight w:hRule="exact" w:val="513"/>
        </w:trPr>
        <w:tc>
          <w:tcPr>
            <w:tcW w:w="2823" w:type="dxa"/>
            <w:tcBorders>
              <w:top w:val="single" w:sz="7" w:space="0" w:color="000000"/>
              <w:left w:val="nil"/>
              <w:bottom w:val="nil"/>
              <w:right w:val="nil"/>
            </w:tcBorders>
          </w:tcPr>
          <w:p w14:paraId="7F6FEEB0" w14:textId="77777777" w:rsidR="00D33D40" w:rsidRPr="007540E3" w:rsidRDefault="00D33D40">
            <w:pPr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3672" w:type="dxa"/>
            <w:tcBorders>
              <w:top w:val="single" w:sz="7" w:space="0" w:color="000000"/>
              <w:left w:val="nil"/>
              <w:bottom w:val="nil"/>
              <w:right w:val="nil"/>
            </w:tcBorders>
          </w:tcPr>
          <w:p w14:paraId="0424D5EB" w14:textId="77777777" w:rsidR="00D33D40" w:rsidRPr="007540E3" w:rsidRDefault="00D33D40">
            <w:pPr>
              <w:spacing w:before="6" w:line="220" w:lineRule="exact"/>
              <w:rPr>
                <w:rFonts w:asciiTheme="majorHAnsi" w:hAnsiTheme="majorHAnsi"/>
                <w:sz w:val="22"/>
                <w:szCs w:val="22"/>
              </w:rPr>
            </w:pPr>
          </w:p>
          <w:p w14:paraId="142F5524" w14:textId="40C0FDBE" w:rsidR="00D33D40" w:rsidRPr="007540E3" w:rsidRDefault="007540E3">
            <w:pPr>
              <w:ind w:left="866"/>
              <w:rPr>
                <w:rFonts w:asciiTheme="majorHAnsi" w:eastAsia="Arial" w:hAnsiTheme="majorHAnsi" w:cs="Arial"/>
                <w:b/>
                <w:bCs/>
                <w:sz w:val="22"/>
                <w:szCs w:val="22"/>
              </w:rPr>
            </w:pPr>
            <w:r w:rsidRPr="007540E3">
              <w:rPr>
                <w:rFonts w:ascii="Calibri" w:hAnsi="Calibri" w:cs="Calibri"/>
                <w:b/>
                <w:bCs/>
                <w:sz w:val="24"/>
                <w:szCs w:val="24"/>
              </w:rPr>
              <w:t>Jed Alcock</w:t>
            </w:r>
          </w:p>
        </w:tc>
        <w:tc>
          <w:tcPr>
            <w:tcW w:w="2935" w:type="dxa"/>
            <w:tcBorders>
              <w:top w:val="single" w:sz="7" w:space="0" w:color="000000"/>
              <w:left w:val="nil"/>
              <w:bottom w:val="nil"/>
              <w:right w:val="nil"/>
            </w:tcBorders>
          </w:tcPr>
          <w:p w14:paraId="76E20577" w14:textId="77777777" w:rsidR="00D33D40" w:rsidRPr="007540E3" w:rsidRDefault="00D33D40">
            <w:pPr>
              <w:rPr>
                <w:rFonts w:asciiTheme="majorHAnsi" w:hAnsiTheme="majorHAnsi"/>
                <w:sz w:val="22"/>
                <w:szCs w:val="22"/>
              </w:rPr>
            </w:pPr>
          </w:p>
        </w:tc>
      </w:tr>
      <w:tr w:rsidR="00D33D40" w:rsidRPr="007540E3" w14:paraId="072823CC" w14:textId="77777777">
        <w:trPr>
          <w:trHeight w:hRule="exact" w:val="231"/>
        </w:trPr>
        <w:tc>
          <w:tcPr>
            <w:tcW w:w="2823" w:type="dxa"/>
            <w:tcBorders>
              <w:top w:val="nil"/>
              <w:left w:val="nil"/>
              <w:bottom w:val="nil"/>
              <w:right w:val="nil"/>
            </w:tcBorders>
          </w:tcPr>
          <w:p w14:paraId="772D180E" w14:textId="77777777" w:rsidR="00D33D40" w:rsidRPr="007540E3" w:rsidRDefault="007540E3">
            <w:pPr>
              <w:spacing w:line="220" w:lineRule="exact"/>
              <w:ind w:left="40"/>
              <w:rPr>
                <w:rFonts w:asciiTheme="majorHAnsi" w:eastAsia="Arial" w:hAnsiTheme="majorHAnsi" w:cs="Arial"/>
                <w:sz w:val="22"/>
                <w:szCs w:val="22"/>
              </w:rPr>
            </w:pPr>
            <w:r w:rsidRPr="007540E3">
              <w:rPr>
                <w:rFonts w:asciiTheme="majorHAnsi" w:eastAsia="Arial" w:hAnsiTheme="majorHAnsi" w:cs="Arial"/>
                <w:b/>
                <w:spacing w:val="-1"/>
                <w:sz w:val="22"/>
                <w:szCs w:val="22"/>
              </w:rPr>
              <w:t>Pr</w:t>
            </w:r>
            <w:r w:rsidRPr="007540E3">
              <w:rPr>
                <w:rFonts w:asciiTheme="majorHAnsi" w:eastAsia="Arial" w:hAnsiTheme="majorHAnsi" w:cs="Arial"/>
                <w:b/>
                <w:sz w:val="22"/>
                <w:szCs w:val="22"/>
              </w:rPr>
              <w:t>e</w:t>
            </w:r>
            <w:r w:rsidRPr="007540E3">
              <w:rPr>
                <w:rFonts w:asciiTheme="majorHAnsi" w:eastAsia="Arial" w:hAnsiTheme="majorHAnsi" w:cs="Arial"/>
                <w:b/>
                <w:spacing w:val="-1"/>
                <w:sz w:val="22"/>
                <w:szCs w:val="22"/>
              </w:rPr>
              <w:t>s</w:t>
            </w:r>
            <w:r w:rsidRPr="007540E3">
              <w:rPr>
                <w:rFonts w:asciiTheme="majorHAnsi" w:eastAsia="Arial" w:hAnsiTheme="majorHAnsi" w:cs="Arial"/>
                <w:b/>
                <w:sz w:val="22"/>
                <w:szCs w:val="22"/>
              </w:rPr>
              <w:t>ent</w:t>
            </w:r>
            <w:r w:rsidRPr="007540E3">
              <w:rPr>
                <w:rFonts w:asciiTheme="majorHAnsi" w:eastAsia="Arial" w:hAnsiTheme="majorHAnsi" w:cs="Arial"/>
                <w:b/>
                <w:spacing w:val="-6"/>
                <w:sz w:val="22"/>
                <w:szCs w:val="22"/>
              </w:rPr>
              <w:t xml:space="preserve"> </w:t>
            </w:r>
            <w:r w:rsidRPr="007540E3">
              <w:rPr>
                <w:rFonts w:asciiTheme="majorHAnsi" w:eastAsia="Arial" w:hAnsiTheme="majorHAnsi" w:cs="Arial"/>
                <w:b/>
                <w:spacing w:val="-7"/>
                <w:sz w:val="22"/>
                <w:szCs w:val="22"/>
              </w:rPr>
              <w:t>A</w:t>
            </w:r>
            <w:r w:rsidRPr="007540E3">
              <w:rPr>
                <w:rFonts w:asciiTheme="majorHAnsi" w:eastAsia="Arial" w:hAnsiTheme="majorHAnsi" w:cs="Arial"/>
                <w:b/>
                <w:sz w:val="22"/>
                <w:szCs w:val="22"/>
              </w:rPr>
              <w:t>dd</w:t>
            </w:r>
            <w:r w:rsidRPr="007540E3">
              <w:rPr>
                <w:rFonts w:asciiTheme="majorHAnsi" w:eastAsia="Arial" w:hAnsiTheme="majorHAnsi" w:cs="Arial"/>
                <w:b/>
                <w:spacing w:val="-1"/>
                <w:sz w:val="22"/>
                <w:szCs w:val="22"/>
              </w:rPr>
              <w:t>r</w:t>
            </w:r>
            <w:r w:rsidRPr="007540E3">
              <w:rPr>
                <w:rFonts w:asciiTheme="majorHAnsi" w:eastAsia="Arial" w:hAnsiTheme="majorHAnsi" w:cs="Arial"/>
                <w:b/>
                <w:sz w:val="22"/>
                <w:szCs w:val="22"/>
              </w:rPr>
              <w:t>e</w:t>
            </w:r>
            <w:r w:rsidRPr="007540E3">
              <w:rPr>
                <w:rFonts w:asciiTheme="majorHAnsi" w:eastAsia="Arial" w:hAnsiTheme="majorHAnsi" w:cs="Arial"/>
                <w:b/>
                <w:spacing w:val="-1"/>
                <w:sz w:val="22"/>
                <w:szCs w:val="22"/>
              </w:rPr>
              <w:t>s</w:t>
            </w:r>
            <w:r w:rsidRPr="007540E3">
              <w:rPr>
                <w:rFonts w:asciiTheme="majorHAnsi" w:eastAsia="Arial" w:hAnsiTheme="majorHAnsi" w:cs="Arial"/>
                <w:b/>
                <w:sz w:val="22"/>
                <w:szCs w:val="22"/>
              </w:rPr>
              <w:t>s</w:t>
            </w:r>
          </w:p>
        </w:tc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1800BB7D" w14:textId="77777777" w:rsidR="00D33D40" w:rsidRPr="007540E3" w:rsidRDefault="00D33D40">
            <w:pPr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2935" w:type="dxa"/>
            <w:tcBorders>
              <w:top w:val="nil"/>
              <w:left w:val="nil"/>
              <w:bottom w:val="nil"/>
              <w:right w:val="nil"/>
            </w:tcBorders>
          </w:tcPr>
          <w:p w14:paraId="6F255B30" w14:textId="77777777" w:rsidR="00D33D40" w:rsidRPr="007540E3" w:rsidRDefault="007540E3">
            <w:pPr>
              <w:spacing w:line="220" w:lineRule="exact"/>
              <w:ind w:left="746"/>
              <w:rPr>
                <w:rFonts w:asciiTheme="majorHAnsi" w:eastAsia="Arial" w:hAnsiTheme="majorHAnsi" w:cs="Arial"/>
                <w:sz w:val="22"/>
                <w:szCs w:val="22"/>
              </w:rPr>
            </w:pPr>
            <w:r w:rsidRPr="007540E3">
              <w:rPr>
                <w:rFonts w:asciiTheme="majorHAnsi" w:eastAsia="Arial" w:hAnsiTheme="majorHAnsi" w:cs="Arial"/>
                <w:b/>
                <w:spacing w:val="-1"/>
                <w:sz w:val="22"/>
                <w:szCs w:val="22"/>
              </w:rPr>
              <w:t>P</w:t>
            </w:r>
            <w:r w:rsidRPr="007540E3">
              <w:rPr>
                <w:rFonts w:asciiTheme="majorHAnsi" w:eastAsia="Arial" w:hAnsiTheme="majorHAnsi" w:cs="Arial"/>
                <w:b/>
                <w:sz w:val="22"/>
                <w:szCs w:val="22"/>
              </w:rPr>
              <w:t>e</w:t>
            </w:r>
            <w:r w:rsidRPr="007540E3">
              <w:rPr>
                <w:rFonts w:asciiTheme="majorHAnsi" w:eastAsia="Arial" w:hAnsiTheme="majorHAnsi" w:cs="Arial"/>
                <w:b/>
                <w:spacing w:val="-1"/>
                <w:sz w:val="22"/>
                <w:szCs w:val="22"/>
              </w:rPr>
              <w:t>r</w:t>
            </w:r>
            <w:r w:rsidRPr="007540E3">
              <w:rPr>
                <w:rFonts w:asciiTheme="majorHAnsi" w:eastAsia="Arial" w:hAnsiTheme="majorHAnsi" w:cs="Arial"/>
                <w:b/>
                <w:sz w:val="22"/>
                <w:szCs w:val="22"/>
              </w:rPr>
              <w:t>ma</w:t>
            </w:r>
            <w:r w:rsidRPr="007540E3">
              <w:rPr>
                <w:rFonts w:asciiTheme="majorHAnsi" w:eastAsia="Arial" w:hAnsiTheme="majorHAnsi" w:cs="Arial"/>
                <w:b/>
                <w:spacing w:val="1"/>
                <w:sz w:val="22"/>
                <w:szCs w:val="22"/>
              </w:rPr>
              <w:t>n</w:t>
            </w:r>
            <w:r w:rsidRPr="007540E3">
              <w:rPr>
                <w:rFonts w:asciiTheme="majorHAnsi" w:eastAsia="Arial" w:hAnsiTheme="majorHAnsi" w:cs="Arial"/>
                <w:b/>
                <w:sz w:val="22"/>
                <w:szCs w:val="22"/>
              </w:rPr>
              <w:t>ent</w:t>
            </w:r>
            <w:r w:rsidRPr="007540E3">
              <w:rPr>
                <w:rFonts w:asciiTheme="majorHAnsi" w:eastAsia="Arial" w:hAnsiTheme="majorHAnsi" w:cs="Arial"/>
                <w:b/>
                <w:spacing w:val="-9"/>
                <w:sz w:val="22"/>
                <w:szCs w:val="22"/>
              </w:rPr>
              <w:t xml:space="preserve"> </w:t>
            </w:r>
            <w:r w:rsidRPr="007540E3">
              <w:rPr>
                <w:rFonts w:asciiTheme="majorHAnsi" w:eastAsia="Arial" w:hAnsiTheme="majorHAnsi" w:cs="Arial"/>
                <w:b/>
                <w:spacing w:val="-7"/>
                <w:sz w:val="22"/>
                <w:szCs w:val="22"/>
              </w:rPr>
              <w:t>A</w:t>
            </w:r>
            <w:r w:rsidRPr="007540E3">
              <w:rPr>
                <w:rFonts w:asciiTheme="majorHAnsi" w:eastAsia="Arial" w:hAnsiTheme="majorHAnsi" w:cs="Arial"/>
                <w:b/>
                <w:sz w:val="22"/>
                <w:szCs w:val="22"/>
              </w:rPr>
              <w:t>dd</w:t>
            </w:r>
            <w:r w:rsidRPr="007540E3">
              <w:rPr>
                <w:rFonts w:asciiTheme="majorHAnsi" w:eastAsia="Arial" w:hAnsiTheme="majorHAnsi" w:cs="Arial"/>
                <w:b/>
                <w:spacing w:val="-1"/>
                <w:sz w:val="22"/>
                <w:szCs w:val="22"/>
              </w:rPr>
              <w:t>r</w:t>
            </w:r>
            <w:r w:rsidRPr="007540E3">
              <w:rPr>
                <w:rFonts w:asciiTheme="majorHAnsi" w:eastAsia="Arial" w:hAnsiTheme="majorHAnsi" w:cs="Arial"/>
                <w:b/>
                <w:sz w:val="22"/>
                <w:szCs w:val="22"/>
              </w:rPr>
              <w:t>e</w:t>
            </w:r>
            <w:r w:rsidRPr="007540E3">
              <w:rPr>
                <w:rFonts w:asciiTheme="majorHAnsi" w:eastAsia="Arial" w:hAnsiTheme="majorHAnsi" w:cs="Arial"/>
                <w:b/>
                <w:spacing w:val="-1"/>
                <w:sz w:val="22"/>
                <w:szCs w:val="22"/>
              </w:rPr>
              <w:t>s</w:t>
            </w:r>
            <w:r w:rsidRPr="007540E3">
              <w:rPr>
                <w:rFonts w:asciiTheme="majorHAnsi" w:eastAsia="Arial" w:hAnsiTheme="majorHAnsi" w:cs="Arial"/>
                <w:b/>
                <w:sz w:val="22"/>
                <w:szCs w:val="22"/>
              </w:rPr>
              <w:t>s</w:t>
            </w:r>
          </w:p>
        </w:tc>
      </w:tr>
      <w:tr w:rsidR="00D33D40" w:rsidRPr="007540E3" w14:paraId="7F67CBED" w14:textId="77777777">
        <w:trPr>
          <w:trHeight w:hRule="exact" w:val="229"/>
        </w:trPr>
        <w:tc>
          <w:tcPr>
            <w:tcW w:w="2823" w:type="dxa"/>
            <w:tcBorders>
              <w:top w:val="nil"/>
              <w:left w:val="nil"/>
              <w:bottom w:val="nil"/>
              <w:right w:val="nil"/>
            </w:tcBorders>
          </w:tcPr>
          <w:p w14:paraId="29F1F731" w14:textId="77777777" w:rsidR="00D33D40" w:rsidRPr="007540E3" w:rsidRDefault="007540E3">
            <w:pPr>
              <w:spacing w:line="200" w:lineRule="exact"/>
              <w:ind w:left="40"/>
              <w:rPr>
                <w:rFonts w:asciiTheme="majorHAnsi" w:eastAsia="Arial" w:hAnsiTheme="majorHAnsi" w:cs="Arial"/>
                <w:sz w:val="22"/>
                <w:szCs w:val="22"/>
              </w:rPr>
            </w:pPr>
            <w:r w:rsidRPr="007540E3">
              <w:rPr>
                <w:rFonts w:asciiTheme="majorHAnsi" w:eastAsia="Arial" w:hAnsiTheme="majorHAnsi" w:cs="Arial"/>
                <w:sz w:val="22"/>
                <w:szCs w:val="22"/>
              </w:rPr>
              <w:t>12</w:t>
            </w:r>
            <w:r w:rsidRPr="007540E3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3</w:t>
            </w:r>
            <w:r w:rsidRPr="007540E3">
              <w:rPr>
                <w:rFonts w:asciiTheme="majorHAnsi" w:eastAsia="Arial" w:hAnsiTheme="majorHAnsi" w:cs="Arial"/>
                <w:sz w:val="22"/>
                <w:szCs w:val="22"/>
              </w:rPr>
              <w:t>4</w:t>
            </w:r>
            <w:r w:rsidRPr="007540E3">
              <w:rPr>
                <w:rFonts w:asciiTheme="majorHAnsi" w:eastAsia="Arial" w:hAnsiTheme="majorHAnsi" w:cs="Arial"/>
                <w:spacing w:val="-4"/>
                <w:sz w:val="22"/>
                <w:szCs w:val="22"/>
              </w:rPr>
              <w:t xml:space="preserve"> </w:t>
            </w:r>
            <w:r w:rsidRPr="007540E3">
              <w:rPr>
                <w:rFonts w:asciiTheme="majorHAnsi" w:eastAsia="Arial" w:hAnsiTheme="majorHAnsi" w:cs="Arial"/>
                <w:spacing w:val="10"/>
                <w:sz w:val="22"/>
                <w:szCs w:val="22"/>
              </w:rPr>
              <w:t>W</w:t>
            </w:r>
            <w:r w:rsidRPr="007540E3">
              <w:rPr>
                <w:rFonts w:asciiTheme="majorHAnsi" w:eastAsia="Arial" w:hAnsiTheme="majorHAnsi" w:cs="Arial"/>
                <w:sz w:val="22"/>
                <w:szCs w:val="22"/>
              </w:rPr>
              <w:t>a</w:t>
            </w:r>
            <w:r w:rsidRPr="007540E3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l</w:t>
            </w:r>
            <w:r w:rsidRPr="007540E3">
              <w:rPr>
                <w:rFonts w:asciiTheme="majorHAnsi" w:eastAsia="Arial" w:hAnsiTheme="majorHAnsi" w:cs="Arial"/>
                <w:sz w:val="22"/>
                <w:szCs w:val="22"/>
              </w:rPr>
              <w:t>ter</w:t>
            </w:r>
            <w:r w:rsidRPr="007540E3">
              <w:rPr>
                <w:rFonts w:asciiTheme="majorHAnsi" w:eastAsia="Arial" w:hAnsiTheme="majorHAnsi" w:cs="Arial"/>
                <w:spacing w:val="-6"/>
                <w:sz w:val="22"/>
                <w:szCs w:val="22"/>
              </w:rPr>
              <w:t xml:space="preserve"> </w:t>
            </w:r>
            <w:r w:rsidRPr="007540E3">
              <w:rPr>
                <w:rFonts w:asciiTheme="majorHAnsi" w:eastAsia="Arial" w:hAnsiTheme="majorHAnsi" w:cs="Arial"/>
                <w:spacing w:val="11"/>
                <w:sz w:val="22"/>
                <w:szCs w:val="22"/>
              </w:rPr>
              <w:t>W</w:t>
            </w:r>
            <w:r w:rsidRPr="007540E3">
              <w:rPr>
                <w:rFonts w:asciiTheme="majorHAnsi" w:eastAsia="Arial" w:hAnsiTheme="majorHAnsi" w:cs="Arial"/>
                <w:sz w:val="22"/>
                <w:szCs w:val="22"/>
              </w:rPr>
              <w:t>ay</w:t>
            </w:r>
          </w:p>
        </w:tc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42A4E17A" w14:textId="77777777" w:rsidR="00D33D40" w:rsidRPr="007540E3" w:rsidRDefault="00D33D40">
            <w:pPr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2935" w:type="dxa"/>
            <w:tcBorders>
              <w:top w:val="nil"/>
              <w:left w:val="nil"/>
              <w:bottom w:val="nil"/>
              <w:right w:val="nil"/>
            </w:tcBorders>
          </w:tcPr>
          <w:p w14:paraId="4A6AD485" w14:textId="77777777" w:rsidR="00D33D40" w:rsidRPr="007540E3" w:rsidRDefault="007540E3">
            <w:pPr>
              <w:spacing w:line="200" w:lineRule="exact"/>
              <w:ind w:left="746"/>
              <w:rPr>
                <w:rFonts w:asciiTheme="majorHAnsi" w:eastAsia="Arial" w:hAnsiTheme="majorHAnsi" w:cs="Arial"/>
                <w:sz w:val="22"/>
                <w:szCs w:val="22"/>
              </w:rPr>
            </w:pPr>
            <w:r w:rsidRPr="007540E3">
              <w:rPr>
                <w:rFonts w:asciiTheme="majorHAnsi" w:eastAsia="Arial" w:hAnsiTheme="majorHAnsi" w:cs="Arial"/>
                <w:sz w:val="22"/>
                <w:szCs w:val="22"/>
              </w:rPr>
              <w:t>1</w:t>
            </w:r>
            <w:r w:rsidRPr="007540E3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2</w:t>
            </w:r>
            <w:r w:rsidRPr="007540E3">
              <w:rPr>
                <w:rFonts w:asciiTheme="majorHAnsi" w:eastAsia="Arial" w:hAnsiTheme="majorHAnsi" w:cs="Arial"/>
                <w:sz w:val="22"/>
                <w:szCs w:val="22"/>
              </w:rPr>
              <w:t>34</w:t>
            </w:r>
            <w:r w:rsidRPr="007540E3">
              <w:rPr>
                <w:rFonts w:asciiTheme="majorHAnsi" w:eastAsia="Arial" w:hAnsiTheme="majorHAnsi" w:cs="Arial"/>
                <w:spacing w:val="-5"/>
                <w:sz w:val="22"/>
                <w:szCs w:val="22"/>
              </w:rPr>
              <w:t xml:space="preserve"> </w:t>
            </w:r>
            <w:r w:rsidRPr="007540E3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A</w:t>
            </w:r>
            <w:r w:rsidRPr="007540E3">
              <w:rPr>
                <w:rFonts w:asciiTheme="majorHAnsi" w:eastAsia="Arial" w:hAnsiTheme="majorHAnsi" w:cs="Arial"/>
                <w:sz w:val="22"/>
                <w:szCs w:val="22"/>
              </w:rPr>
              <w:t>ny</w:t>
            </w:r>
            <w:r w:rsidRPr="007540E3">
              <w:rPr>
                <w:rFonts w:asciiTheme="majorHAnsi" w:eastAsia="Arial" w:hAnsiTheme="majorHAnsi" w:cs="Arial"/>
                <w:spacing w:val="-9"/>
                <w:sz w:val="22"/>
                <w:szCs w:val="22"/>
              </w:rPr>
              <w:t xml:space="preserve"> </w:t>
            </w:r>
            <w:r w:rsidRPr="007540E3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S</w:t>
            </w:r>
            <w:r w:rsidRPr="007540E3">
              <w:rPr>
                <w:rFonts w:asciiTheme="majorHAnsi" w:eastAsia="Arial" w:hAnsiTheme="majorHAnsi" w:cs="Arial"/>
                <w:sz w:val="22"/>
                <w:szCs w:val="22"/>
              </w:rPr>
              <w:t>tre</w:t>
            </w:r>
            <w:r w:rsidRPr="007540E3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e</w:t>
            </w:r>
            <w:r w:rsidRPr="007540E3">
              <w:rPr>
                <w:rFonts w:asciiTheme="majorHAnsi" w:eastAsia="Arial" w:hAnsiTheme="majorHAnsi" w:cs="Arial"/>
                <w:sz w:val="22"/>
                <w:szCs w:val="22"/>
              </w:rPr>
              <w:t>t</w:t>
            </w:r>
          </w:p>
        </w:tc>
      </w:tr>
      <w:tr w:rsidR="00D33D40" w:rsidRPr="007540E3" w14:paraId="38AB80D3" w14:textId="77777777">
        <w:trPr>
          <w:trHeight w:hRule="exact" w:val="558"/>
        </w:trPr>
        <w:tc>
          <w:tcPr>
            <w:tcW w:w="2823" w:type="dxa"/>
            <w:tcBorders>
              <w:top w:val="nil"/>
              <w:left w:val="nil"/>
              <w:bottom w:val="nil"/>
              <w:right w:val="nil"/>
            </w:tcBorders>
          </w:tcPr>
          <w:p w14:paraId="4C074C97" w14:textId="77777777" w:rsidR="00D33D40" w:rsidRPr="007540E3" w:rsidRDefault="007540E3">
            <w:pPr>
              <w:spacing w:line="200" w:lineRule="exact"/>
              <w:ind w:left="40"/>
              <w:rPr>
                <w:rFonts w:asciiTheme="majorHAnsi" w:eastAsia="Arial" w:hAnsiTheme="majorHAnsi" w:cs="Arial"/>
                <w:sz w:val="22"/>
                <w:szCs w:val="22"/>
              </w:rPr>
            </w:pPr>
            <w:r w:rsidRPr="007540E3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Gr</w:t>
            </w:r>
            <w:r w:rsidRPr="007540E3">
              <w:rPr>
                <w:rFonts w:asciiTheme="majorHAnsi" w:eastAsia="Arial" w:hAnsiTheme="majorHAnsi" w:cs="Arial"/>
                <w:sz w:val="22"/>
                <w:szCs w:val="22"/>
              </w:rPr>
              <w:t>e</w:t>
            </w:r>
            <w:r w:rsidRPr="007540E3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e</w:t>
            </w:r>
            <w:r w:rsidRPr="007540E3">
              <w:rPr>
                <w:rFonts w:asciiTheme="majorHAnsi" w:eastAsia="Arial" w:hAnsiTheme="majorHAnsi" w:cs="Arial"/>
                <w:sz w:val="22"/>
                <w:szCs w:val="22"/>
              </w:rPr>
              <w:t>n</w:t>
            </w:r>
            <w:r w:rsidRPr="007540E3">
              <w:rPr>
                <w:rFonts w:asciiTheme="majorHAnsi" w:eastAsia="Arial" w:hAnsiTheme="majorHAnsi" w:cs="Arial"/>
                <w:spacing w:val="-6"/>
                <w:sz w:val="22"/>
                <w:szCs w:val="22"/>
              </w:rPr>
              <w:t xml:space="preserve"> </w:t>
            </w:r>
            <w:r w:rsidRPr="007540E3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B</w:t>
            </w:r>
            <w:r w:rsidRPr="007540E3">
              <w:rPr>
                <w:rFonts w:asciiTheme="majorHAnsi" w:eastAsia="Arial" w:hAnsiTheme="majorHAnsi" w:cs="Arial"/>
                <w:sz w:val="22"/>
                <w:szCs w:val="22"/>
              </w:rPr>
              <w:t>a</w:t>
            </w:r>
            <w:r w:rsidRPr="007540E3">
              <w:rPr>
                <w:rFonts w:asciiTheme="majorHAnsi" w:eastAsia="Arial" w:hAnsiTheme="majorHAnsi" w:cs="Arial"/>
                <w:spacing w:val="-6"/>
                <w:sz w:val="22"/>
                <w:szCs w:val="22"/>
              </w:rPr>
              <w:t>y</w:t>
            </w:r>
            <w:r w:rsidRPr="007540E3">
              <w:rPr>
                <w:rFonts w:asciiTheme="majorHAnsi" w:eastAsia="Arial" w:hAnsiTheme="majorHAnsi" w:cs="Arial"/>
                <w:sz w:val="22"/>
                <w:szCs w:val="22"/>
              </w:rPr>
              <w:t>,</w:t>
            </w:r>
            <w:r w:rsidRPr="007540E3">
              <w:rPr>
                <w:rFonts w:asciiTheme="majorHAnsi" w:eastAsia="Arial" w:hAnsiTheme="majorHAnsi" w:cs="Arial"/>
                <w:spacing w:val="-4"/>
                <w:sz w:val="22"/>
                <w:szCs w:val="22"/>
              </w:rPr>
              <w:t xml:space="preserve"> </w:t>
            </w:r>
            <w:r w:rsidRPr="007540E3">
              <w:rPr>
                <w:rFonts w:asciiTheme="majorHAnsi" w:eastAsia="Arial" w:hAnsiTheme="majorHAnsi" w:cs="Arial"/>
                <w:spacing w:val="11"/>
                <w:sz w:val="22"/>
                <w:szCs w:val="22"/>
              </w:rPr>
              <w:t>W</w:t>
            </w:r>
            <w:r w:rsidRPr="007540E3">
              <w:rPr>
                <w:rFonts w:asciiTheme="majorHAnsi" w:eastAsia="Arial" w:hAnsiTheme="majorHAnsi" w:cs="Arial"/>
                <w:sz w:val="22"/>
                <w:szCs w:val="22"/>
              </w:rPr>
              <w:t>I</w:t>
            </w:r>
            <w:r w:rsidRPr="007540E3">
              <w:rPr>
                <w:rFonts w:asciiTheme="majorHAnsi" w:eastAsia="Arial" w:hAnsiTheme="majorHAnsi" w:cs="Arial"/>
                <w:spacing w:val="-2"/>
                <w:sz w:val="22"/>
                <w:szCs w:val="22"/>
              </w:rPr>
              <w:t xml:space="preserve"> </w:t>
            </w:r>
            <w:r w:rsidRPr="007540E3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5</w:t>
            </w:r>
            <w:r w:rsidRPr="007540E3">
              <w:rPr>
                <w:rFonts w:asciiTheme="majorHAnsi" w:eastAsia="Arial" w:hAnsiTheme="majorHAnsi" w:cs="Arial"/>
                <w:sz w:val="22"/>
                <w:szCs w:val="22"/>
              </w:rPr>
              <w:t>4</w:t>
            </w:r>
            <w:r w:rsidRPr="007540E3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3</w:t>
            </w:r>
            <w:r w:rsidRPr="007540E3">
              <w:rPr>
                <w:rFonts w:asciiTheme="majorHAnsi" w:eastAsia="Arial" w:hAnsiTheme="majorHAnsi" w:cs="Arial"/>
                <w:sz w:val="22"/>
                <w:szCs w:val="22"/>
              </w:rPr>
              <w:t>11</w:t>
            </w:r>
          </w:p>
          <w:p w14:paraId="4F1222AF" w14:textId="77777777" w:rsidR="00D33D40" w:rsidRPr="007540E3" w:rsidRDefault="007540E3">
            <w:pPr>
              <w:spacing w:before="15"/>
              <w:ind w:left="40"/>
              <w:rPr>
                <w:rFonts w:asciiTheme="majorHAnsi" w:eastAsia="Arial" w:hAnsiTheme="majorHAnsi" w:cs="Arial"/>
                <w:sz w:val="22"/>
                <w:szCs w:val="22"/>
              </w:rPr>
            </w:pPr>
            <w:r w:rsidRPr="007540E3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(</w:t>
            </w:r>
            <w:r w:rsidRPr="007540E3">
              <w:rPr>
                <w:rFonts w:asciiTheme="majorHAnsi" w:eastAsia="Arial" w:hAnsiTheme="majorHAnsi" w:cs="Arial"/>
                <w:sz w:val="22"/>
                <w:szCs w:val="22"/>
              </w:rPr>
              <w:t>9</w:t>
            </w:r>
            <w:r w:rsidRPr="007540E3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2</w:t>
            </w:r>
            <w:r w:rsidRPr="007540E3">
              <w:rPr>
                <w:rFonts w:asciiTheme="majorHAnsi" w:eastAsia="Arial" w:hAnsiTheme="majorHAnsi" w:cs="Arial"/>
                <w:sz w:val="22"/>
                <w:szCs w:val="22"/>
              </w:rPr>
              <w:t>0)</w:t>
            </w:r>
            <w:r w:rsidRPr="007540E3">
              <w:rPr>
                <w:rFonts w:asciiTheme="majorHAnsi" w:eastAsia="Arial" w:hAnsiTheme="majorHAnsi" w:cs="Arial"/>
                <w:spacing w:val="-5"/>
                <w:sz w:val="22"/>
                <w:szCs w:val="22"/>
              </w:rPr>
              <w:t xml:space="preserve"> </w:t>
            </w:r>
            <w:r w:rsidRPr="007540E3">
              <w:rPr>
                <w:rFonts w:asciiTheme="majorHAnsi" w:eastAsia="Arial" w:hAnsiTheme="majorHAnsi" w:cs="Arial"/>
                <w:sz w:val="22"/>
                <w:szCs w:val="22"/>
              </w:rPr>
              <w:t>883</w:t>
            </w:r>
            <w:r w:rsidRPr="007540E3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-</w:t>
            </w:r>
            <w:r w:rsidRPr="007540E3">
              <w:rPr>
                <w:rFonts w:asciiTheme="majorHAnsi" w:eastAsia="Arial" w:hAnsiTheme="majorHAnsi" w:cs="Arial"/>
                <w:spacing w:val="2"/>
                <w:sz w:val="22"/>
                <w:szCs w:val="22"/>
              </w:rPr>
              <w:t>XXXX</w:t>
            </w:r>
          </w:p>
        </w:tc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05C967A6" w14:textId="77777777" w:rsidR="00D33D40" w:rsidRPr="007540E3" w:rsidRDefault="00D33D40">
            <w:pPr>
              <w:spacing w:before="13" w:line="220" w:lineRule="exact"/>
              <w:rPr>
                <w:rFonts w:asciiTheme="majorHAnsi" w:hAnsiTheme="majorHAnsi"/>
                <w:sz w:val="22"/>
                <w:szCs w:val="22"/>
              </w:rPr>
            </w:pPr>
          </w:p>
          <w:p w14:paraId="1A99F724" w14:textId="0A2E04B0" w:rsidR="00D33D40" w:rsidRPr="007540E3" w:rsidRDefault="00D33D40">
            <w:pPr>
              <w:ind w:left="928"/>
              <w:rPr>
                <w:rFonts w:asciiTheme="majorHAnsi" w:eastAsia="Arial" w:hAnsiTheme="majorHAnsi" w:cs="Arial"/>
                <w:sz w:val="22"/>
                <w:szCs w:val="22"/>
              </w:rPr>
            </w:pPr>
          </w:p>
        </w:tc>
        <w:tc>
          <w:tcPr>
            <w:tcW w:w="2935" w:type="dxa"/>
            <w:tcBorders>
              <w:top w:val="nil"/>
              <w:left w:val="nil"/>
              <w:bottom w:val="nil"/>
              <w:right w:val="nil"/>
            </w:tcBorders>
          </w:tcPr>
          <w:p w14:paraId="1FAADD86" w14:textId="77777777" w:rsidR="00D33D40" w:rsidRPr="007540E3" w:rsidRDefault="007540E3">
            <w:pPr>
              <w:spacing w:line="200" w:lineRule="exact"/>
              <w:ind w:left="746"/>
              <w:rPr>
                <w:rFonts w:asciiTheme="majorHAnsi" w:eastAsia="Arial" w:hAnsiTheme="majorHAnsi" w:cs="Arial"/>
                <w:sz w:val="22"/>
                <w:szCs w:val="22"/>
              </w:rPr>
            </w:pPr>
            <w:r w:rsidRPr="007540E3">
              <w:rPr>
                <w:rFonts w:asciiTheme="majorHAnsi" w:eastAsia="Arial" w:hAnsiTheme="majorHAnsi" w:cs="Arial"/>
                <w:sz w:val="22"/>
                <w:szCs w:val="22"/>
              </w:rPr>
              <w:t>M</w:t>
            </w:r>
            <w:r w:rsidRPr="007540E3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il</w:t>
            </w:r>
            <w:r w:rsidRPr="007540E3">
              <w:rPr>
                <w:rFonts w:asciiTheme="majorHAnsi" w:eastAsia="Arial" w:hAnsiTheme="majorHAnsi" w:cs="Arial"/>
                <w:spacing w:val="-2"/>
                <w:sz w:val="22"/>
                <w:szCs w:val="22"/>
              </w:rPr>
              <w:t>w</w:t>
            </w:r>
            <w:r w:rsidRPr="007540E3">
              <w:rPr>
                <w:rFonts w:asciiTheme="majorHAnsi" w:eastAsia="Arial" w:hAnsiTheme="majorHAnsi" w:cs="Arial"/>
                <w:sz w:val="22"/>
                <w:szCs w:val="22"/>
              </w:rPr>
              <w:t>a</w:t>
            </w:r>
            <w:r w:rsidRPr="007540E3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u</w:t>
            </w:r>
            <w:r w:rsidRPr="007540E3">
              <w:rPr>
                <w:rFonts w:asciiTheme="majorHAnsi" w:eastAsia="Arial" w:hAnsiTheme="majorHAnsi" w:cs="Arial"/>
                <w:spacing w:val="3"/>
                <w:sz w:val="22"/>
                <w:szCs w:val="22"/>
              </w:rPr>
              <w:t>k</w:t>
            </w:r>
            <w:r w:rsidRPr="007540E3">
              <w:rPr>
                <w:rFonts w:asciiTheme="majorHAnsi" w:eastAsia="Arial" w:hAnsiTheme="majorHAnsi" w:cs="Arial"/>
                <w:sz w:val="22"/>
                <w:szCs w:val="22"/>
              </w:rPr>
              <w:t>e</w:t>
            </w:r>
            <w:r w:rsidRPr="007540E3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e</w:t>
            </w:r>
            <w:r w:rsidRPr="007540E3">
              <w:rPr>
                <w:rFonts w:asciiTheme="majorHAnsi" w:eastAsia="Arial" w:hAnsiTheme="majorHAnsi" w:cs="Arial"/>
                <w:sz w:val="22"/>
                <w:szCs w:val="22"/>
              </w:rPr>
              <w:t>,</w:t>
            </w:r>
            <w:r w:rsidRPr="007540E3">
              <w:rPr>
                <w:rFonts w:asciiTheme="majorHAnsi" w:eastAsia="Arial" w:hAnsiTheme="majorHAnsi" w:cs="Arial"/>
                <w:spacing w:val="-10"/>
                <w:sz w:val="22"/>
                <w:szCs w:val="22"/>
              </w:rPr>
              <w:t xml:space="preserve"> </w:t>
            </w:r>
            <w:r w:rsidRPr="007540E3">
              <w:rPr>
                <w:rFonts w:asciiTheme="majorHAnsi" w:eastAsia="Arial" w:hAnsiTheme="majorHAnsi" w:cs="Arial"/>
                <w:spacing w:val="11"/>
                <w:sz w:val="22"/>
                <w:szCs w:val="22"/>
              </w:rPr>
              <w:t>W</w:t>
            </w:r>
            <w:r w:rsidRPr="007540E3">
              <w:rPr>
                <w:rFonts w:asciiTheme="majorHAnsi" w:eastAsia="Arial" w:hAnsiTheme="majorHAnsi" w:cs="Arial"/>
                <w:sz w:val="22"/>
                <w:szCs w:val="22"/>
              </w:rPr>
              <w:t>I</w:t>
            </w:r>
            <w:r w:rsidRPr="007540E3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 xml:space="preserve"> </w:t>
            </w:r>
            <w:r w:rsidRPr="007540E3">
              <w:rPr>
                <w:rFonts w:asciiTheme="majorHAnsi" w:eastAsia="Arial" w:hAnsiTheme="majorHAnsi" w:cs="Arial"/>
                <w:sz w:val="22"/>
                <w:szCs w:val="22"/>
              </w:rPr>
              <w:t>53202</w:t>
            </w:r>
          </w:p>
          <w:p w14:paraId="79010F0E" w14:textId="77777777" w:rsidR="00D33D40" w:rsidRPr="007540E3" w:rsidRDefault="007540E3">
            <w:pPr>
              <w:spacing w:before="15"/>
              <w:ind w:left="746"/>
              <w:rPr>
                <w:rFonts w:asciiTheme="majorHAnsi" w:eastAsia="Arial" w:hAnsiTheme="majorHAnsi" w:cs="Arial"/>
                <w:sz w:val="22"/>
                <w:szCs w:val="22"/>
              </w:rPr>
            </w:pPr>
            <w:r w:rsidRPr="007540E3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(</w:t>
            </w:r>
            <w:r w:rsidRPr="007540E3">
              <w:rPr>
                <w:rFonts w:asciiTheme="majorHAnsi" w:eastAsia="Arial" w:hAnsiTheme="majorHAnsi" w:cs="Arial"/>
                <w:sz w:val="22"/>
                <w:szCs w:val="22"/>
              </w:rPr>
              <w:t>2</w:t>
            </w:r>
            <w:r w:rsidRPr="007540E3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6</w:t>
            </w:r>
            <w:r w:rsidRPr="007540E3">
              <w:rPr>
                <w:rFonts w:asciiTheme="majorHAnsi" w:eastAsia="Arial" w:hAnsiTheme="majorHAnsi" w:cs="Arial"/>
                <w:sz w:val="22"/>
                <w:szCs w:val="22"/>
              </w:rPr>
              <w:t>2)</w:t>
            </w:r>
            <w:r w:rsidRPr="007540E3">
              <w:rPr>
                <w:rFonts w:asciiTheme="majorHAnsi" w:eastAsia="Arial" w:hAnsiTheme="majorHAnsi" w:cs="Arial"/>
                <w:spacing w:val="-5"/>
                <w:sz w:val="22"/>
                <w:szCs w:val="22"/>
              </w:rPr>
              <w:t xml:space="preserve"> </w:t>
            </w:r>
            <w:r w:rsidRPr="007540E3">
              <w:rPr>
                <w:rFonts w:asciiTheme="majorHAnsi" w:eastAsia="Arial" w:hAnsiTheme="majorHAnsi" w:cs="Arial"/>
                <w:sz w:val="22"/>
                <w:szCs w:val="22"/>
              </w:rPr>
              <w:t>555</w:t>
            </w:r>
            <w:r w:rsidRPr="007540E3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-</w:t>
            </w:r>
            <w:r w:rsidRPr="007540E3">
              <w:rPr>
                <w:rFonts w:asciiTheme="majorHAnsi" w:eastAsia="Arial" w:hAnsiTheme="majorHAnsi" w:cs="Arial"/>
                <w:spacing w:val="2"/>
                <w:sz w:val="22"/>
                <w:szCs w:val="22"/>
              </w:rPr>
              <w:t>XXXX</w:t>
            </w:r>
          </w:p>
        </w:tc>
      </w:tr>
    </w:tbl>
    <w:p w14:paraId="2679F87E" w14:textId="77777777" w:rsidR="00D33D40" w:rsidRPr="007540E3" w:rsidRDefault="00D33D40">
      <w:pPr>
        <w:spacing w:before="9" w:line="100" w:lineRule="exact"/>
        <w:rPr>
          <w:rFonts w:asciiTheme="majorHAnsi" w:hAnsiTheme="majorHAnsi"/>
          <w:sz w:val="14"/>
          <w:szCs w:val="14"/>
        </w:rPr>
      </w:pPr>
    </w:p>
    <w:p w14:paraId="303ECB72" w14:textId="77777777" w:rsidR="00D33D40" w:rsidRPr="007540E3" w:rsidRDefault="007540E3">
      <w:pPr>
        <w:spacing w:before="34"/>
        <w:ind w:left="140"/>
        <w:rPr>
          <w:rFonts w:asciiTheme="majorHAnsi" w:eastAsia="Arial" w:hAnsiTheme="majorHAnsi" w:cs="Arial"/>
          <w:sz w:val="24"/>
          <w:szCs w:val="24"/>
        </w:rPr>
      </w:pPr>
      <w:r w:rsidRPr="007540E3">
        <w:rPr>
          <w:rFonts w:asciiTheme="majorHAnsi" w:eastAsia="Arial" w:hAnsiTheme="majorHAnsi" w:cs="Arial"/>
          <w:b/>
          <w:spacing w:val="1"/>
          <w:sz w:val="24"/>
          <w:szCs w:val="24"/>
        </w:rPr>
        <w:t>O</w:t>
      </w:r>
      <w:r w:rsidRPr="007540E3">
        <w:rPr>
          <w:rFonts w:asciiTheme="majorHAnsi" w:eastAsia="Arial" w:hAnsiTheme="majorHAnsi" w:cs="Arial"/>
          <w:b/>
          <w:sz w:val="24"/>
          <w:szCs w:val="24"/>
        </w:rPr>
        <w:t>BJ</w:t>
      </w:r>
      <w:r w:rsidRPr="007540E3">
        <w:rPr>
          <w:rFonts w:asciiTheme="majorHAnsi" w:eastAsia="Arial" w:hAnsiTheme="majorHAnsi" w:cs="Arial"/>
          <w:b/>
          <w:spacing w:val="-1"/>
          <w:sz w:val="24"/>
          <w:szCs w:val="24"/>
        </w:rPr>
        <w:t>E</w:t>
      </w:r>
      <w:r w:rsidRPr="007540E3">
        <w:rPr>
          <w:rFonts w:asciiTheme="majorHAnsi" w:eastAsia="Arial" w:hAnsiTheme="majorHAnsi" w:cs="Arial"/>
          <w:b/>
          <w:sz w:val="24"/>
          <w:szCs w:val="24"/>
        </w:rPr>
        <w:t>C</w:t>
      </w:r>
      <w:r w:rsidRPr="007540E3">
        <w:rPr>
          <w:rFonts w:asciiTheme="majorHAnsi" w:eastAsia="Arial" w:hAnsiTheme="majorHAnsi" w:cs="Arial"/>
          <w:b/>
          <w:spacing w:val="3"/>
          <w:sz w:val="24"/>
          <w:szCs w:val="24"/>
        </w:rPr>
        <w:t>T</w:t>
      </w:r>
      <w:r w:rsidRPr="007540E3">
        <w:rPr>
          <w:rFonts w:asciiTheme="majorHAnsi" w:eastAsia="Arial" w:hAnsiTheme="majorHAnsi" w:cs="Arial"/>
          <w:b/>
          <w:sz w:val="24"/>
          <w:szCs w:val="24"/>
        </w:rPr>
        <w:t>I</w:t>
      </w:r>
      <w:r w:rsidRPr="007540E3">
        <w:rPr>
          <w:rFonts w:asciiTheme="majorHAnsi" w:eastAsia="Arial" w:hAnsiTheme="majorHAnsi" w:cs="Arial"/>
          <w:b/>
          <w:spacing w:val="-1"/>
          <w:sz w:val="24"/>
          <w:szCs w:val="24"/>
        </w:rPr>
        <w:t>VE</w:t>
      </w:r>
      <w:r w:rsidRPr="007540E3">
        <w:rPr>
          <w:rFonts w:asciiTheme="majorHAnsi" w:eastAsia="Arial" w:hAnsiTheme="majorHAnsi" w:cs="Arial"/>
          <w:b/>
          <w:sz w:val="24"/>
          <w:szCs w:val="24"/>
        </w:rPr>
        <w:t>:</w:t>
      </w:r>
    </w:p>
    <w:p w14:paraId="740FADCD" w14:textId="77777777" w:rsidR="00D33D40" w:rsidRPr="007540E3" w:rsidRDefault="007540E3">
      <w:pPr>
        <w:ind w:left="860"/>
        <w:rPr>
          <w:rFonts w:asciiTheme="majorHAnsi" w:eastAsia="Arial" w:hAnsiTheme="majorHAnsi" w:cs="Arial"/>
          <w:sz w:val="24"/>
          <w:szCs w:val="24"/>
        </w:rPr>
      </w:pPr>
      <w:r w:rsidRPr="007540E3">
        <w:rPr>
          <w:rFonts w:asciiTheme="majorHAnsi" w:eastAsia="Arial" w:hAnsiTheme="majorHAnsi" w:cs="Arial"/>
          <w:spacing w:val="3"/>
          <w:sz w:val="24"/>
          <w:szCs w:val="24"/>
        </w:rPr>
        <w:t>T</w:t>
      </w:r>
      <w:r w:rsidRPr="007540E3">
        <w:rPr>
          <w:rFonts w:asciiTheme="majorHAnsi" w:eastAsia="Arial" w:hAnsiTheme="majorHAnsi" w:cs="Arial"/>
          <w:sz w:val="24"/>
          <w:szCs w:val="24"/>
        </w:rPr>
        <w:t>o</w:t>
      </w:r>
      <w:r w:rsidRPr="007540E3">
        <w:rPr>
          <w:rFonts w:asciiTheme="majorHAnsi" w:eastAsia="Arial" w:hAnsiTheme="majorHAnsi" w:cs="Arial"/>
          <w:spacing w:val="-2"/>
          <w:sz w:val="24"/>
          <w:szCs w:val="24"/>
        </w:rPr>
        <w:t xml:space="preserve"> </w:t>
      </w:r>
      <w:r w:rsidRPr="007540E3">
        <w:rPr>
          <w:rFonts w:asciiTheme="majorHAnsi" w:eastAsia="Arial" w:hAnsiTheme="majorHAnsi" w:cs="Arial"/>
          <w:spacing w:val="-1"/>
          <w:sz w:val="24"/>
          <w:szCs w:val="24"/>
        </w:rPr>
        <w:t>o</w:t>
      </w:r>
      <w:r w:rsidRPr="007540E3">
        <w:rPr>
          <w:rFonts w:asciiTheme="majorHAnsi" w:eastAsia="Arial" w:hAnsiTheme="majorHAnsi" w:cs="Arial"/>
          <w:sz w:val="24"/>
          <w:szCs w:val="24"/>
        </w:rPr>
        <w:t>bt</w:t>
      </w:r>
      <w:r w:rsidRPr="007540E3">
        <w:rPr>
          <w:rFonts w:asciiTheme="majorHAnsi" w:eastAsia="Arial" w:hAnsiTheme="majorHAnsi" w:cs="Arial"/>
          <w:spacing w:val="-1"/>
          <w:sz w:val="24"/>
          <w:szCs w:val="24"/>
        </w:rPr>
        <w:t>ai</w:t>
      </w:r>
      <w:r w:rsidRPr="007540E3">
        <w:rPr>
          <w:rFonts w:asciiTheme="majorHAnsi" w:eastAsia="Arial" w:hAnsiTheme="majorHAnsi" w:cs="Arial"/>
          <w:sz w:val="24"/>
          <w:szCs w:val="24"/>
        </w:rPr>
        <w:t>n</w:t>
      </w:r>
      <w:r w:rsidRPr="007540E3">
        <w:rPr>
          <w:rFonts w:asciiTheme="majorHAnsi" w:eastAsia="Arial" w:hAnsiTheme="majorHAnsi" w:cs="Arial"/>
          <w:spacing w:val="-5"/>
          <w:sz w:val="24"/>
          <w:szCs w:val="24"/>
        </w:rPr>
        <w:t xml:space="preserve"> </w:t>
      </w:r>
      <w:r w:rsidRPr="007540E3">
        <w:rPr>
          <w:rFonts w:asciiTheme="majorHAnsi" w:eastAsia="Arial" w:hAnsiTheme="majorHAnsi" w:cs="Arial"/>
          <w:spacing w:val="-1"/>
          <w:sz w:val="24"/>
          <w:szCs w:val="24"/>
        </w:rPr>
        <w:t>a</w:t>
      </w:r>
      <w:r w:rsidRPr="007540E3">
        <w:rPr>
          <w:rFonts w:asciiTheme="majorHAnsi" w:eastAsia="Arial" w:hAnsiTheme="majorHAnsi" w:cs="Arial"/>
          <w:sz w:val="24"/>
          <w:szCs w:val="24"/>
        </w:rPr>
        <w:t>n</w:t>
      </w:r>
      <w:r w:rsidRPr="007540E3">
        <w:rPr>
          <w:rFonts w:asciiTheme="majorHAnsi" w:eastAsia="Arial" w:hAnsiTheme="majorHAnsi" w:cs="Arial"/>
          <w:spacing w:val="-3"/>
          <w:sz w:val="24"/>
          <w:szCs w:val="24"/>
        </w:rPr>
        <w:t xml:space="preserve"> </w:t>
      </w:r>
      <w:r w:rsidRPr="007540E3">
        <w:rPr>
          <w:rFonts w:asciiTheme="majorHAnsi" w:eastAsia="Arial" w:hAnsiTheme="majorHAnsi" w:cs="Arial"/>
          <w:sz w:val="24"/>
          <w:szCs w:val="24"/>
        </w:rPr>
        <w:t>on</w:t>
      </w:r>
      <w:r w:rsidRPr="007540E3">
        <w:rPr>
          <w:rFonts w:asciiTheme="majorHAnsi" w:eastAsia="Arial" w:hAnsiTheme="majorHAnsi" w:cs="Arial"/>
          <w:spacing w:val="1"/>
          <w:sz w:val="24"/>
          <w:szCs w:val="24"/>
        </w:rPr>
        <w:t>-c</w:t>
      </w:r>
      <w:r w:rsidRPr="007540E3">
        <w:rPr>
          <w:rFonts w:asciiTheme="majorHAnsi" w:eastAsia="Arial" w:hAnsiTheme="majorHAnsi" w:cs="Arial"/>
          <w:sz w:val="24"/>
          <w:szCs w:val="24"/>
        </w:rPr>
        <w:t>a</w:t>
      </w:r>
      <w:r w:rsidRPr="007540E3">
        <w:rPr>
          <w:rFonts w:asciiTheme="majorHAnsi" w:eastAsia="Arial" w:hAnsiTheme="majorHAnsi" w:cs="Arial"/>
          <w:spacing w:val="4"/>
          <w:sz w:val="24"/>
          <w:szCs w:val="24"/>
        </w:rPr>
        <w:t>m</w:t>
      </w:r>
      <w:r w:rsidRPr="007540E3">
        <w:rPr>
          <w:rFonts w:asciiTheme="majorHAnsi" w:eastAsia="Arial" w:hAnsiTheme="majorHAnsi" w:cs="Arial"/>
          <w:sz w:val="24"/>
          <w:szCs w:val="24"/>
        </w:rPr>
        <w:t>p</w:t>
      </w:r>
      <w:r w:rsidRPr="007540E3">
        <w:rPr>
          <w:rFonts w:asciiTheme="majorHAnsi" w:eastAsia="Arial" w:hAnsiTheme="majorHAnsi" w:cs="Arial"/>
          <w:spacing w:val="-1"/>
          <w:sz w:val="24"/>
          <w:szCs w:val="24"/>
        </w:rPr>
        <w:t>u</w:t>
      </w:r>
      <w:r w:rsidRPr="007540E3">
        <w:rPr>
          <w:rFonts w:asciiTheme="majorHAnsi" w:eastAsia="Arial" w:hAnsiTheme="majorHAnsi" w:cs="Arial"/>
          <w:sz w:val="24"/>
          <w:szCs w:val="24"/>
        </w:rPr>
        <w:t>s</w:t>
      </w:r>
      <w:r w:rsidRPr="007540E3">
        <w:rPr>
          <w:rFonts w:asciiTheme="majorHAnsi" w:eastAsia="Arial" w:hAnsiTheme="majorHAnsi" w:cs="Arial"/>
          <w:spacing w:val="-9"/>
          <w:sz w:val="24"/>
          <w:szCs w:val="24"/>
        </w:rPr>
        <w:t xml:space="preserve"> </w:t>
      </w:r>
      <w:r w:rsidRPr="007540E3">
        <w:rPr>
          <w:rFonts w:asciiTheme="majorHAnsi" w:eastAsia="Arial" w:hAnsiTheme="majorHAnsi" w:cs="Arial"/>
          <w:sz w:val="24"/>
          <w:szCs w:val="24"/>
        </w:rPr>
        <w:t>p</w:t>
      </w:r>
      <w:r w:rsidRPr="007540E3">
        <w:rPr>
          <w:rFonts w:asciiTheme="majorHAnsi" w:eastAsia="Arial" w:hAnsiTheme="majorHAnsi" w:cs="Arial"/>
          <w:spacing w:val="-1"/>
          <w:sz w:val="24"/>
          <w:szCs w:val="24"/>
        </w:rPr>
        <w:t>o</w:t>
      </w:r>
      <w:r w:rsidRPr="007540E3">
        <w:rPr>
          <w:rFonts w:asciiTheme="majorHAnsi" w:eastAsia="Arial" w:hAnsiTheme="majorHAnsi" w:cs="Arial"/>
          <w:spacing w:val="1"/>
          <w:sz w:val="24"/>
          <w:szCs w:val="24"/>
        </w:rPr>
        <w:t>s</w:t>
      </w:r>
      <w:r w:rsidRPr="007540E3">
        <w:rPr>
          <w:rFonts w:asciiTheme="majorHAnsi" w:eastAsia="Arial" w:hAnsiTheme="majorHAnsi" w:cs="Arial"/>
          <w:spacing w:val="-1"/>
          <w:sz w:val="24"/>
          <w:szCs w:val="24"/>
        </w:rPr>
        <w:t>i</w:t>
      </w:r>
      <w:r w:rsidRPr="007540E3">
        <w:rPr>
          <w:rFonts w:asciiTheme="majorHAnsi" w:eastAsia="Arial" w:hAnsiTheme="majorHAnsi" w:cs="Arial"/>
          <w:sz w:val="24"/>
          <w:szCs w:val="24"/>
        </w:rPr>
        <w:t>t</w:t>
      </w:r>
      <w:r w:rsidRPr="007540E3">
        <w:rPr>
          <w:rFonts w:asciiTheme="majorHAnsi" w:eastAsia="Arial" w:hAnsiTheme="majorHAnsi" w:cs="Arial"/>
          <w:spacing w:val="-1"/>
          <w:sz w:val="24"/>
          <w:szCs w:val="24"/>
        </w:rPr>
        <w:t>i</w:t>
      </w:r>
      <w:r w:rsidRPr="007540E3">
        <w:rPr>
          <w:rFonts w:asciiTheme="majorHAnsi" w:eastAsia="Arial" w:hAnsiTheme="majorHAnsi" w:cs="Arial"/>
          <w:sz w:val="24"/>
          <w:szCs w:val="24"/>
        </w:rPr>
        <w:t>o</w:t>
      </w:r>
      <w:r w:rsidRPr="007540E3">
        <w:rPr>
          <w:rFonts w:asciiTheme="majorHAnsi" w:eastAsia="Arial" w:hAnsiTheme="majorHAnsi" w:cs="Arial"/>
          <w:spacing w:val="-1"/>
          <w:sz w:val="24"/>
          <w:szCs w:val="24"/>
        </w:rPr>
        <w:t>n</w:t>
      </w:r>
      <w:r w:rsidRPr="007540E3">
        <w:rPr>
          <w:rFonts w:asciiTheme="majorHAnsi" w:eastAsia="Arial" w:hAnsiTheme="majorHAnsi" w:cs="Arial"/>
          <w:sz w:val="24"/>
          <w:szCs w:val="24"/>
        </w:rPr>
        <w:t>.</w:t>
      </w:r>
      <w:r w:rsidRPr="007540E3">
        <w:rPr>
          <w:rFonts w:asciiTheme="majorHAnsi" w:eastAsia="Arial" w:hAnsiTheme="majorHAnsi" w:cs="Arial"/>
          <w:spacing w:val="-6"/>
          <w:sz w:val="24"/>
          <w:szCs w:val="24"/>
        </w:rPr>
        <w:t xml:space="preserve"> </w:t>
      </w:r>
      <w:r w:rsidRPr="007540E3">
        <w:rPr>
          <w:rFonts w:asciiTheme="majorHAnsi" w:eastAsia="Arial" w:hAnsiTheme="majorHAnsi" w:cs="Arial"/>
          <w:spacing w:val="11"/>
          <w:sz w:val="24"/>
          <w:szCs w:val="24"/>
        </w:rPr>
        <w:t>W</w:t>
      </w:r>
      <w:r w:rsidRPr="007540E3">
        <w:rPr>
          <w:rFonts w:asciiTheme="majorHAnsi" w:eastAsia="Arial" w:hAnsiTheme="majorHAnsi" w:cs="Arial"/>
          <w:sz w:val="24"/>
          <w:szCs w:val="24"/>
        </w:rPr>
        <w:t>or</w:t>
      </w:r>
      <w:r w:rsidRPr="007540E3">
        <w:rPr>
          <w:rFonts w:asciiTheme="majorHAnsi" w:eastAsia="Arial" w:hAnsiTheme="majorHAnsi" w:cs="Arial"/>
          <w:spacing w:val="4"/>
          <w:sz w:val="24"/>
          <w:szCs w:val="24"/>
        </w:rPr>
        <w:t>k</w:t>
      </w:r>
      <w:r w:rsidRPr="007540E3">
        <w:rPr>
          <w:rFonts w:asciiTheme="majorHAnsi" w:eastAsia="Arial" w:hAnsiTheme="majorHAnsi" w:cs="Arial"/>
          <w:spacing w:val="1"/>
          <w:sz w:val="24"/>
          <w:szCs w:val="24"/>
        </w:rPr>
        <w:t>-s</w:t>
      </w:r>
      <w:r w:rsidRPr="007540E3">
        <w:rPr>
          <w:rFonts w:asciiTheme="majorHAnsi" w:eastAsia="Arial" w:hAnsiTheme="majorHAnsi" w:cs="Arial"/>
          <w:sz w:val="24"/>
          <w:szCs w:val="24"/>
        </w:rPr>
        <w:t>tu</w:t>
      </w:r>
      <w:r w:rsidRPr="007540E3">
        <w:rPr>
          <w:rFonts w:asciiTheme="majorHAnsi" w:eastAsia="Arial" w:hAnsiTheme="majorHAnsi" w:cs="Arial"/>
          <w:spacing w:val="-1"/>
          <w:sz w:val="24"/>
          <w:szCs w:val="24"/>
        </w:rPr>
        <w:t>d</w:t>
      </w:r>
      <w:r w:rsidRPr="007540E3">
        <w:rPr>
          <w:rFonts w:asciiTheme="majorHAnsi" w:eastAsia="Arial" w:hAnsiTheme="majorHAnsi" w:cs="Arial"/>
          <w:sz w:val="24"/>
          <w:szCs w:val="24"/>
        </w:rPr>
        <w:t>y</w:t>
      </w:r>
      <w:r w:rsidRPr="007540E3">
        <w:rPr>
          <w:rFonts w:asciiTheme="majorHAnsi" w:eastAsia="Arial" w:hAnsiTheme="majorHAnsi" w:cs="Arial"/>
          <w:spacing w:val="-16"/>
          <w:sz w:val="24"/>
          <w:szCs w:val="24"/>
        </w:rPr>
        <w:t xml:space="preserve"> </w:t>
      </w:r>
      <w:r w:rsidRPr="007540E3">
        <w:rPr>
          <w:rFonts w:asciiTheme="majorHAnsi" w:eastAsia="Arial" w:hAnsiTheme="majorHAnsi" w:cs="Arial"/>
          <w:sz w:val="24"/>
          <w:szCs w:val="24"/>
        </w:rPr>
        <w:t>e</w:t>
      </w:r>
      <w:r w:rsidRPr="007540E3">
        <w:rPr>
          <w:rFonts w:asciiTheme="majorHAnsi" w:eastAsia="Arial" w:hAnsiTheme="majorHAnsi" w:cs="Arial"/>
          <w:spacing w:val="-2"/>
          <w:sz w:val="24"/>
          <w:szCs w:val="24"/>
        </w:rPr>
        <w:t>l</w:t>
      </w:r>
      <w:r w:rsidRPr="007540E3">
        <w:rPr>
          <w:rFonts w:asciiTheme="majorHAnsi" w:eastAsia="Arial" w:hAnsiTheme="majorHAnsi" w:cs="Arial"/>
          <w:spacing w:val="-1"/>
          <w:sz w:val="24"/>
          <w:szCs w:val="24"/>
        </w:rPr>
        <w:t>i</w:t>
      </w:r>
      <w:r w:rsidRPr="007540E3">
        <w:rPr>
          <w:rFonts w:asciiTheme="majorHAnsi" w:eastAsia="Arial" w:hAnsiTheme="majorHAnsi" w:cs="Arial"/>
          <w:sz w:val="24"/>
          <w:szCs w:val="24"/>
        </w:rPr>
        <w:t>g</w:t>
      </w:r>
      <w:r w:rsidRPr="007540E3">
        <w:rPr>
          <w:rFonts w:asciiTheme="majorHAnsi" w:eastAsia="Arial" w:hAnsiTheme="majorHAnsi" w:cs="Arial"/>
          <w:spacing w:val="-1"/>
          <w:sz w:val="24"/>
          <w:szCs w:val="24"/>
        </w:rPr>
        <w:t>i</w:t>
      </w:r>
      <w:r w:rsidRPr="007540E3">
        <w:rPr>
          <w:rFonts w:asciiTheme="majorHAnsi" w:eastAsia="Arial" w:hAnsiTheme="majorHAnsi" w:cs="Arial"/>
          <w:sz w:val="24"/>
          <w:szCs w:val="24"/>
        </w:rPr>
        <w:t>b</w:t>
      </w:r>
      <w:r w:rsidRPr="007540E3">
        <w:rPr>
          <w:rFonts w:asciiTheme="majorHAnsi" w:eastAsia="Arial" w:hAnsiTheme="majorHAnsi" w:cs="Arial"/>
          <w:spacing w:val="-1"/>
          <w:sz w:val="24"/>
          <w:szCs w:val="24"/>
        </w:rPr>
        <w:t>l</w:t>
      </w:r>
      <w:r w:rsidRPr="007540E3">
        <w:rPr>
          <w:rFonts w:asciiTheme="majorHAnsi" w:eastAsia="Arial" w:hAnsiTheme="majorHAnsi" w:cs="Arial"/>
          <w:sz w:val="24"/>
          <w:szCs w:val="24"/>
        </w:rPr>
        <w:t>e.</w:t>
      </w:r>
    </w:p>
    <w:p w14:paraId="188B8610" w14:textId="77777777" w:rsidR="00D33D40" w:rsidRPr="007540E3" w:rsidRDefault="00D33D40">
      <w:pPr>
        <w:spacing w:before="13" w:line="220" w:lineRule="exact"/>
        <w:rPr>
          <w:rFonts w:asciiTheme="majorHAnsi" w:hAnsiTheme="majorHAnsi"/>
          <w:sz w:val="28"/>
          <w:szCs w:val="28"/>
        </w:rPr>
      </w:pPr>
    </w:p>
    <w:p w14:paraId="3BA2DF91" w14:textId="77777777" w:rsidR="00D33D40" w:rsidRPr="007540E3" w:rsidRDefault="007540E3">
      <w:pPr>
        <w:ind w:left="140"/>
        <w:rPr>
          <w:rFonts w:asciiTheme="majorHAnsi" w:eastAsia="Arial" w:hAnsiTheme="majorHAnsi" w:cs="Arial"/>
          <w:sz w:val="24"/>
          <w:szCs w:val="24"/>
        </w:rPr>
      </w:pPr>
      <w:r w:rsidRPr="007540E3">
        <w:rPr>
          <w:rFonts w:asciiTheme="majorHAnsi" w:eastAsia="Arial" w:hAnsiTheme="majorHAnsi" w:cs="Arial"/>
          <w:b/>
          <w:spacing w:val="-1"/>
          <w:sz w:val="24"/>
          <w:szCs w:val="24"/>
        </w:rPr>
        <w:t>E</w:t>
      </w:r>
      <w:r w:rsidRPr="007540E3">
        <w:rPr>
          <w:rFonts w:asciiTheme="majorHAnsi" w:eastAsia="Arial" w:hAnsiTheme="majorHAnsi" w:cs="Arial"/>
          <w:b/>
          <w:sz w:val="24"/>
          <w:szCs w:val="24"/>
        </w:rPr>
        <w:t>DUC</w:t>
      </w:r>
      <w:r w:rsidRPr="007540E3">
        <w:rPr>
          <w:rFonts w:asciiTheme="majorHAnsi" w:eastAsia="Arial" w:hAnsiTheme="majorHAnsi" w:cs="Arial"/>
          <w:b/>
          <w:spacing w:val="-7"/>
          <w:sz w:val="24"/>
          <w:szCs w:val="24"/>
        </w:rPr>
        <w:t>A</w:t>
      </w:r>
      <w:r w:rsidRPr="007540E3">
        <w:rPr>
          <w:rFonts w:asciiTheme="majorHAnsi" w:eastAsia="Arial" w:hAnsiTheme="majorHAnsi" w:cs="Arial"/>
          <w:b/>
          <w:spacing w:val="3"/>
          <w:sz w:val="24"/>
          <w:szCs w:val="24"/>
        </w:rPr>
        <w:t>T</w:t>
      </w:r>
      <w:r w:rsidRPr="007540E3">
        <w:rPr>
          <w:rFonts w:asciiTheme="majorHAnsi" w:eastAsia="Arial" w:hAnsiTheme="majorHAnsi" w:cs="Arial"/>
          <w:b/>
          <w:sz w:val="24"/>
          <w:szCs w:val="24"/>
        </w:rPr>
        <w:t>I</w:t>
      </w:r>
      <w:r w:rsidRPr="007540E3">
        <w:rPr>
          <w:rFonts w:asciiTheme="majorHAnsi" w:eastAsia="Arial" w:hAnsiTheme="majorHAnsi" w:cs="Arial"/>
          <w:b/>
          <w:spacing w:val="1"/>
          <w:sz w:val="24"/>
          <w:szCs w:val="24"/>
        </w:rPr>
        <w:t>O</w:t>
      </w:r>
      <w:r w:rsidRPr="007540E3">
        <w:rPr>
          <w:rFonts w:asciiTheme="majorHAnsi" w:eastAsia="Arial" w:hAnsiTheme="majorHAnsi" w:cs="Arial"/>
          <w:b/>
          <w:sz w:val="24"/>
          <w:szCs w:val="24"/>
        </w:rPr>
        <w:t>N:</w:t>
      </w:r>
    </w:p>
    <w:p w14:paraId="726789A6" w14:textId="77777777" w:rsidR="00D33D40" w:rsidRPr="007540E3" w:rsidRDefault="007540E3">
      <w:pPr>
        <w:spacing w:before="8"/>
        <w:ind w:left="860" w:right="3908"/>
        <w:rPr>
          <w:rFonts w:asciiTheme="majorHAnsi" w:eastAsia="Arial" w:hAnsiTheme="majorHAnsi" w:cs="Arial"/>
          <w:sz w:val="24"/>
          <w:szCs w:val="24"/>
        </w:rPr>
      </w:pPr>
      <w:r w:rsidRPr="007540E3">
        <w:rPr>
          <w:rFonts w:asciiTheme="majorHAnsi" w:eastAsia="Arial" w:hAnsiTheme="majorHAnsi" w:cs="Arial"/>
          <w:b/>
          <w:sz w:val="24"/>
          <w:szCs w:val="24"/>
        </w:rPr>
        <w:t>U</w:t>
      </w:r>
      <w:r w:rsidRPr="007540E3">
        <w:rPr>
          <w:rFonts w:asciiTheme="majorHAnsi" w:eastAsia="Arial" w:hAnsiTheme="majorHAnsi" w:cs="Arial"/>
          <w:b/>
          <w:spacing w:val="1"/>
          <w:sz w:val="24"/>
          <w:szCs w:val="24"/>
        </w:rPr>
        <w:t>n</w:t>
      </w:r>
      <w:r w:rsidRPr="007540E3">
        <w:rPr>
          <w:rFonts w:asciiTheme="majorHAnsi" w:eastAsia="Arial" w:hAnsiTheme="majorHAnsi" w:cs="Arial"/>
          <w:b/>
          <w:sz w:val="24"/>
          <w:szCs w:val="24"/>
        </w:rPr>
        <w:t>i</w:t>
      </w:r>
      <w:r w:rsidRPr="007540E3">
        <w:rPr>
          <w:rFonts w:asciiTheme="majorHAnsi" w:eastAsia="Arial" w:hAnsiTheme="majorHAnsi" w:cs="Arial"/>
          <w:b/>
          <w:spacing w:val="2"/>
          <w:sz w:val="24"/>
          <w:szCs w:val="24"/>
        </w:rPr>
        <w:t>v</w:t>
      </w:r>
      <w:r w:rsidRPr="007540E3">
        <w:rPr>
          <w:rFonts w:asciiTheme="majorHAnsi" w:eastAsia="Arial" w:hAnsiTheme="majorHAnsi" w:cs="Arial"/>
          <w:b/>
          <w:sz w:val="24"/>
          <w:szCs w:val="24"/>
        </w:rPr>
        <w:t>e</w:t>
      </w:r>
      <w:r w:rsidRPr="007540E3">
        <w:rPr>
          <w:rFonts w:asciiTheme="majorHAnsi" w:eastAsia="Arial" w:hAnsiTheme="majorHAnsi" w:cs="Arial"/>
          <w:b/>
          <w:spacing w:val="-1"/>
          <w:sz w:val="24"/>
          <w:szCs w:val="24"/>
        </w:rPr>
        <w:t>r</w:t>
      </w:r>
      <w:r w:rsidRPr="007540E3">
        <w:rPr>
          <w:rFonts w:asciiTheme="majorHAnsi" w:eastAsia="Arial" w:hAnsiTheme="majorHAnsi" w:cs="Arial"/>
          <w:b/>
          <w:sz w:val="24"/>
          <w:szCs w:val="24"/>
        </w:rPr>
        <w:t>sity</w:t>
      </w:r>
      <w:r w:rsidRPr="007540E3">
        <w:rPr>
          <w:rFonts w:asciiTheme="majorHAnsi" w:eastAsia="Arial" w:hAnsiTheme="majorHAnsi" w:cs="Arial"/>
          <w:b/>
          <w:spacing w:val="-12"/>
          <w:sz w:val="24"/>
          <w:szCs w:val="24"/>
        </w:rPr>
        <w:t xml:space="preserve"> </w:t>
      </w:r>
      <w:r w:rsidRPr="007540E3">
        <w:rPr>
          <w:rFonts w:asciiTheme="majorHAnsi" w:eastAsia="Arial" w:hAnsiTheme="majorHAnsi" w:cs="Arial"/>
          <w:b/>
          <w:sz w:val="24"/>
          <w:szCs w:val="24"/>
        </w:rPr>
        <w:t>of</w:t>
      </w:r>
      <w:r w:rsidRPr="007540E3">
        <w:rPr>
          <w:rFonts w:asciiTheme="majorHAnsi" w:eastAsia="Arial" w:hAnsiTheme="majorHAnsi" w:cs="Arial"/>
          <w:b/>
          <w:spacing w:val="-1"/>
          <w:sz w:val="24"/>
          <w:szCs w:val="24"/>
        </w:rPr>
        <w:t xml:space="preserve"> </w:t>
      </w:r>
      <w:r w:rsidRPr="007540E3">
        <w:rPr>
          <w:rFonts w:asciiTheme="majorHAnsi" w:eastAsia="Arial" w:hAnsiTheme="majorHAnsi" w:cs="Arial"/>
          <w:b/>
          <w:spacing w:val="1"/>
          <w:sz w:val="24"/>
          <w:szCs w:val="24"/>
        </w:rPr>
        <w:t>W</w:t>
      </w:r>
      <w:r w:rsidRPr="007540E3">
        <w:rPr>
          <w:rFonts w:asciiTheme="majorHAnsi" w:eastAsia="Arial" w:hAnsiTheme="majorHAnsi" w:cs="Arial"/>
          <w:b/>
          <w:sz w:val="24"/>
          <w:szCs w:val="24"/>
        </w:rPr>
        <w:t>is</w:t>
      </w:r>
      <w:r w:rsidRPr="007540E3">
        <w:rPr>
          <w:rFonts w:asciiTheme="majorHAnsi" w:eastAsia="Arial" w:hAnsiTheme="majorHAnsi" w:cs="Arial"/>
          <w:b/>
          <w:spacing w:val="-1"/>
          <w:sz w:val="24"/>
          <w:szCs w:val="24"/>
        </w:rPr>
        <w:t>c</w:t>
      </w:r>
      <w:r w:rsidRPr="007540E3">
        <w:rPr>
          <w:rFonts w:asciiTheme="majorHAnsi" w:eastAsia="Arial" w:hAnsiTheme="majorHAnsi" w:cs="Arial"/>
          <w:b/>
          <w:sz w:val="24"/>
          <w:szCs w:val="24"/>
        </w:rPr>
        <w:t>onsi</w:t>
      </w:r>
      <w:r w:rsidRPr="007540E3">
        <w:rPr>
          <w:rFonts w:asciiTheme="majorHAnsi" w:eastAsia="Arial" w:hAnsiTheme="majorHAnsi" w:cs="Arial"/>
          <w:b/>
          <w:spacing w:val="2"/>
          <w:sz w:val="24"/>
          <w:szCs w:val="24"/>
        </w:rPr>
        <w:t>n</w:t>
      </w:r>
      <w:r w:rsidRPr="007540E3">
        <w:rPr>
          <w:rFonts w:asciiTheme="majorHAnsi" w:eastAsia="Arial" w:hAnsiTheme="majorHAnsi" w:cs="Arial"/>
          <w:b/>
          <w:sz w:val="24"/>
          <w:szCs w:val="24"/>
        </w:rPr>
        <w:t>-</w:t>
      </w:r>
      <w:r w:rsidRPr="007540E3">
        <w:rPr>
          <w:rFonts w:asciiTheme="majorHAnsi" w:eastAsia="Arial" w:hAnsiTheme="majorHAnsi" w:cs="Arial"/>
          <w:b/>
          <w:spacing w:val="-10"/>
          <w:sz w:val="24"/>
          <w:szCs w:val="24"/>
        </w:rPr>
        <w:t xml:space="preserve"> </w:t>
      </w:r>
      <w:r w:rsidRPr="007540E3">
        <w:rPr>
          <w:rFonts w:asciiTheme="majorHAnsi" w:eastAsia="Arial" w:hAnsiTheme="majorHAnsi" w:cs="Arial"/>
          <w:b/>
          <w:spacing w:val="1"/>
          <w:sz w:val="24"/>
          <w:szCs w:val="24"/>
        </w:rPr>
        <w:t>G</w:t>
      </w:r>
      <w:r w:rsidRPr="007540E3">
        <w:rPr>
          <w:rFonts w:asciiTheme="majorHAnsi" w:eastAsia="Arial" w:hAnsiTheme="majorHAnsi" w:cs="Arial"/>
          <w:b/>
          <w:spacing w:val="-1"/>
          <w:sz w:val="24"/>
          <w:szCs w:val="24"/>
        </w:rPr>
        <w:t>r</w:t>
      </w:r>
      <w:r w:rsidRPr="007540E3">
        <w:rPr>
          <w:rFonts w:asciiTheme="majorHAnsi" w:eastAsia="Arial" w:hAnsiTheme="majorHAnsi" w:cs="Arial"/>
          <w:b/>
          <w:sz w:val="24"/>
          <w:szCs w:val="24"/>
        </w:rPr>
        <w:t>e</w:t>
      </w:r>
      <w:r w:rsidRPr="007540E3">
        <w:rPr>
          <w:rFonts w:asciiTheme="majorHAnsi" w:eastAsia="Arial" w:hAnsiTheme="majorHAnsi" w:cs="Arial"/>
          <w:b/>
          <w:spacing w:val="-1"/>
          <w:sz w:val="24"/>
          <w:szCs w:val="24"/>
        </w:rPr>
        <w:t>e</w:t>
      </w:r>
      <w:r w:rsidRPr="007540E3">
        <w:rPr>
          <w:rFonts w:asciiTheme="majorHAnsi" w:eastAsia="Arial" w:hAnsiTheme="majorHAnsi" w:cs="Arial"/>
          <w:b/>
          <w:sz w:val="24"/>
          <w:szCs w:val="24"/>
        </w:rPr>
        <w:t>n</w:t>
      </w:r>
      <w:r w:rsidRPr="007540E3">
        <w:rPr>
          <w:rFonts w:asciiTheme="majorHAnsi" w:eastAsia="Arial" w:hAnsiTheme="majorHAnsi" w:cs="Arial"/>
          <w:b/>
          <w:spacing w:val="-6"/>
          <w:sz w:val="24"/>
          <w:szCs w:val="24"/>
        </w:rPr>
        <w:t xml:space="preserve"> </w:t>
      </w:r>
      <w:r w:rsidRPr="007540E3">
        <w:rPr>
          <w:rFonts w:asciiTheme="majorHAnsi" w:eastAsia="Arial" w:hAnsiTheme="majorHAnsi" w:cs="Arial"/>
          <w:b/>
          <w:sz w:val="24"/>
          <w:szCs w:val="24"/>
        </w:rPr>
        <w:t>Ba</w:t>
      </w:r>
      <w:r w:rsidRPr="007540E3">
        <w:rPr>
          <w:rFonts w:asciiTheme="majorHAnsi" w:eastAsia="Arial" w:hAnsiTheme="majorHAnsi" w:cs="Arial"/>
          <w:b/>
          <w:spacing w:val="-3"/>
          <w:sz w:val="24"/>
          <w:szCs w:val="24"/>
        </w:rPr>
        <w:t>y</w:t>
      </w:r>
      <w:r w:rsidRPr="007540E3">
        <w:rPr>
          <w:rFonts w:asciiTheme="majorHAnsi" w:eastAsia="Arial" w:hAnsiTheme="majorHAnsi" w:cs="Arial"/>
          <w:sz w:val="24"/>
          <w:szCs w:val="24"/>
        </w:rPr>
        <w:t>,</w:t>
      </w:r>
      <w:r w:rsidRPr="007540E3">
        <w:rPr>
          <w:rFonts w:asciiTheme="majorHAnsi" w:eastAsia="Arial" w:hAnsiTheme="majorHAnsi" w:cs="Arial"/>
          <w:spacing w:val="-4"/>
          <w:sz w:val="24"/>
          <w:szCs w:val="24"/>
        </w:rPr>
        <w:t xml:space="preserve"> </w:t>
      </w:r>
      <w:r w:rsidRPr="007540E3">
        <w:rPr>
          <w:rFonts w:asciiTheme="majorHAnsi" w:eastAsia="Arial" w:hAnsiTheme="majorHAnsi" w:cs="Arial"/>
          <w:sz w:val="24"/>
          <w:szCs w:val="24"/>
        </w:rPr>
        <w:t>G</w:t>
      </w:r>
      <w:r w:rsidRPr="007540E3">
        <w:rPr>
          <w:rFonts w:asciiTheme="majorHAnsi" w:eastAsia="Arial" w:hAnsiTheme="majorHAnsi" w:cs="Arial"/>
          <w:spacing w:val="1"/>
          <w:sz w:val="24"/>
          <w:szCs w:val="24"/>
        </w:rPr>
        <w:t>r</w:t>
      </w:r>
      <w:r w:rsidRPr="007540E3">
        <w:rPr>
          <w:rFonts w:asciiTheme="majorHAnsi" w:eastAsia="Arial" w:hAnsiTheme="majorHAnsi" w:cs="Arial"/>
          <w:sz w:val="24"/>
          <w:szCs w:val="24"/>
        </w:rPr>
        <w:t>e</w:t>
      </w:r>
      <w:r w:rsidRPr="007540E3">
        <w:rPr>
          <w:rFonts w:asciiTheme="majorHAnsi" w:eastAsia="Arial" w:hAnsiTheme="majorHAnsi" w:cs="Arial"/>
          <w:spacing w:val="-1"/>
          <w:sz w:val="24"/>
          <w:szCs w:val="24"/>
        </w:rPr>
        <w:t>e</w:t>
      </w:r>
      <w:r w:rsidRPr="007540E3">
        <w:rPr>
          <w:rFonts w:asciiTheme="majorHAnsi" w:eastAsia="Arial" w:hAnsiTheme="majorHAnsi" w:cs="Arial"/>
          <w:sz w:val="24"/>
          <w:szCs w:val="24"/>
        </w:rPr>
        <w:t>n</w:t>
      </w:r>
      <w:r w:rsidRPr="007540E3">
        <w:rPr>
          <w:rFonts w:asciiTheme="majorHAnsi" w:eastAsia="Arial" w:hAnsiTheme="majorHAnsi" w:cs="Arial"/>
          <w:spacing w:val="-6"/>
          <w:sz w:val="24"/>
          <w:szCs w:val="24"/>
        </w:rPr>
        <w:t xml:space="preserve"> </w:t>
      </w:r>
      <w:r w:rsidRPr="007540E3">
        <w:rPr>
          <w:rFonts w:asciiTheme="majorHAnsi" w:eastAsia="Arial" w:hAnsiTheme="majorHAnsi" w:cs="Arial"/>
          <w:spacing w:val="-1"/>
          <w:sz w:val="24"/>
          <w:szCs w:val="24"/>
        </w:rPr>
        <w:t>B</w:t>
      </w:r>
      <w:r w:rsidRPr="007540E3">
        <w:rPr>
          <w:rFonts w:asciiTheme="majorHAnsi" w:eastAsia="Arial" w:hAnsiTheme="majorHAnsi" w:cs="Arial"/>
          <w:sz w:val="24"/>
          <w:szCs w:val="24"/>
        </w:rPr>
        <w:t>a</w:t>
      </w:r>
      <w:r w:rsidRPr="007540E3">
        <w:rPr>
          <w:rFonts w:asciiTheme="majorHAnsi" w:eastAsia="Arial" w:hAnsiTheme="majorHAnsi" w:cs="Arial"/>
          <w:spacing w:val="-6"/>
          <w:sz w:val="24"/>
          <w:szCs w:val="24"/>
        </w:rPr>
        <w:t>y</w:t>
      </w:r>
      <w:r w:rsidRPr="007540E3">
        <w:rPr>
          <w:rFonts w:asciiTheme="majorHAnsi" w:eastAsia="Arial" w:hAnsiTheme="majorHAnsi" w:cs="Arial"/>
          <w:sz w:val="24"/>
          <w:szCs w:val="24"/>
        </w:rPr>
        <w:t>,</w:t>
      </w:r>
      <w:r w:rsidRPr="007540E3">
        <w:rPr>
          <w:rFonts w:asciiTheme="majorHAnsi" w:eastAsia="Arial" w:hAnsiTheme="majorHAnsi" w:cs="Arial"/>
          <w:spacing w:val="-3"/>
          <w:sz w:val="24"/>
          <w:szCs w:val="24"/>
        </w:rPr>
        <w:t xml:space="preserve"> </w:t>
      </w:r>
      <w:r w:rsidRPr="007540E3">
        <w:rPr>
          <w:rFonts w:asciiTheme="majorHAnsi" w:eastAsia="Arial" w:hAnsiTheme="majorHAnsi" w:cs="Arial"/>
          <w:spacing w:val="11"/>
          <w:sz w:val="24"/>
          <w:szCs w:val="24"/>
        </w:rPr>
        <w:t xml:space="preserve">WI </w:t>
      </w:r>
      <w:r w:rsidRPr="007540E3">
        <w:rPr>
          <w:rFonts w:asciiTheme="majorHAnsi" w:eastAsia="Arial" w:hAnsiTheme="majorHAnsi" w:cs="Arial"/>
          <w:spacing w:val="-1"/>
          <w:sz w:val="24"/>
          <w:szCs w:val="24"/>
        </w:rPr>
        <w:t>B</w:t>
      </w:r>
      <w:r w:rsidRPr="007540E3">
        <w:rPr>
          <w:rFonts w:asciiTheme="majorHAnsi" w:eastAsia="Arial" w:hAnsiTheme="majorHAnsi" w:cs="Arial"/>
          <w:sz w:val="24"/>
          <w:szCs w:val="24"/>
        </w:rPr>
        <w:t>a</w:t>
      </w:r>
      <w:r w:rsidRPr="007540E3">
        <w:rPr>
          <w:rFonts w:asciiTheme="majorHAnsi" w:eastAsia="Arial" w:hAnsiTheme="majorHAnsi" w:cs="Arial"/>
          <w:spacing w:val="1"/>
          <w:sz w:val="24"/>
          <w:szCs w:val="24"/>
        </w:rPr>
        <w:t>c</w:t>
      </w:r>
      <w:r w:rsidRPr="007540E3">
        <w:rPr>
          <w:rFonts w:asciiTheme="majorHAnsi" w:eastAsia="Arial" w:hAnsiTheme="majorHAnsi" w:cs="Arial"/>
          <w:sz w:val="24"/>
          <w:szCs w:val="24"/>
        </w:rPr>
        <w:t>h</w:t>
      </w:r>
      <w:r w:rsidRPr="007540E3">
        <w:rPr>
          <w:rFonts w:asciiTheme="majorHAnsi" w:eastAsia="Arial" w:hAnsiTheme="majorHAnsi" w:cs="Arial"/>
          <w:spacing w:val="-1"/>
          <w:sz w:val="24"/>
          <w:szCs w:val="24"/>
        </w:rPr>
        <w:t>el</w:t>
      </w:r>
      <w:r w:rsidRPr="007540E3">
        <w:rPr>
          <w:rFonts w:asciiTheme="majorHAnsi" w:eastAsia="Arial" w:hAnsiTheme="majorHAnsi" w:cs="Arial"/>
          <w:sz w:val="24"/>
          <w:szCs w:val="24"/>
        </w:rPr>
        <w:t>or’s</w:t>
      </w:r>
      <w:r w:rsidRPr="007540E3">
        <w:rPr>
          <w:rFonts w:asciiTheme="majorHAnsi" w:eastAsia="Arial" w:hAnsiTheme="majorHAnsi" w:cs="Arial"/>
          <w:spacing w:val="-9"/>
          <w:sz w:val="24"/>
          <w:szCs w:val="24"/>
        </w:rPr>
        <w:t xml:space="preserve"> </w:t>
      </w:r>
      <w:r w:rsidRPr="007540E3">
        <w:rPr>
          <w:rFonts w:asciiTheme="majorHAnsi" w:eastAsia="Arial" w:hAnsiTheme="majorHAnsi" w:cs="Arial"/>
          <w:sz w:val="24"/>
          <w:szCs w:val="24"/>
        </w:rPr>
        <w:t>De</w:t>
      </w:r>
      <w:r w:rsidRPr="007540E3">
        <w:rPr>
          <w:rFonts w:asciiTheme="majorHAnsi" w:eastAsia="Arial" w:hAnsiTheme="majorHAnsi" w:cs="Arial"/>
          <w:spacing w:val="-1"/>
          <w:sz w:val="24"/>
          <w:szCs w:val="24"/>
        </w:rPr>
        <w:t>g</w:t>
      </w:r>
      <w:r w:rsidRPr="007540E3">
        <w:rPr>
          <w:rFonts w:asciiTheme="majorHAnsi" w:eastAsia="Arial" w:hAnsiTheme="majorHAnsi" w:cs="Arial"/>
          <w:spacing w:val="1"/>
          <w:sz w:val="24"/>
          <w:szCs w:val="24"/>
        </w:rPr>
        <w:t>r</w:t>
      </w:r>
      <w:r w:rsidRPr="007540E3">
        <w:rPr>
          <w:rFonts w:asciiTheme="majorHAnsi" w:eastAsia="Arial" w:hAnsiTheme="majorHAnsi" w:cs="Arial"/>
          <w:sz w:val="24"/>
          <w:szCs w:val="24"/>
        </w:rPr>
        <w:t>ee,</w:t>
      </w:r>
      <w:r w:rsidRPr="007540E3">
        <w:rPr>
          <w:rFonts w:asciiTheme="majorHAnsi" w:eastAsia="Arial" w:hAnsiTheme="majorHAnsi" w:cs="Arial"/>
          <w:spacing w:val="-8"/>
          <w:sz w:val="24"/>
          <w:szCs w:val="24"/>
        </w:rPr>
        <w:t xml:space="preserve"> </w:t>
      </w:r>
      <w:r w:rsidRPr="007540E3">
        <w:rPr>
          <w:rFonts w:asciiTheme="majorHAnsi" w:eastAsia="Arial" w:hAnsiTheme="majorHAnsi" w:cs="Arial"/>
          <w:sz w:val="24"/>
          <w:szCs w:val="24"/>
        </w:rPr>
        <w:t>E</w:t>
      </w:r>
      <w:r w:rsidRPr="007540E3">
        <w:rPr>
          <w:rFonts w:asciiTheme="majorHAnsi" w:eastAsia="Arial" w:hAnsiTheme="majorHAnsi" w:cs="Arial"/>
          <w:spacing w:val="1"/>
          <w:sz w:val="24"/>
          <w:szCs w:val="24"/>
        </w:rPr>
        <w:t>x</w:t>
      </w:r>
      <w:r w:rsidRPr="007540E3">
        <w:rPr>
          <w:rFonts w:asciiTheme="majorHAnsi" w:eastAsia="Arial" w:hAnsiTheme="majorHAnsi" w:cs="Arial"/>
          <w:sz w:val="24"/>
          <w:szCs w:val="24"/>
        </w:rPr>
        <w:t>p</w:t>
      </w:r>
      <w:r w:rsidRPr="007540E3">
        <w:rPr>
          <w:rFonts w:asciiTheme="majorHAnsi" w:eastAsia="Arial" w:hAnsiTheme="majorHAnsi" w:cs="Arial"/>
          <w:spacing w:val="-1"/>
          <w:sz w:val="24"/>
          <w:szCs w:val="24"/>
        </w:rPr>
        <w:t>e</w:t>
      </w:r>
      <w:r w:rsidRPr="007540E3">
        <w:rPr>
          <w:rFonts w:asciiTheme="majorHAnsi" w:eastAsia="Arial" w:hAnsiTheme="majorHAnsi" w:cs="Arial"/>
          <w:spacing w:val="1"/>
          <w:sz w:val="24"/>
          <w:szCs w:val="24"/>
        </w:rPr>
        <w:t>c</w:t>
      </w:r>
      <w:r w:rsidRPr="007540E3">
        <w:rPr>
          <w:rFonts w:asciiTheme="majorHAnsi" w:eastAsia="Arial" w:hAnsiTheme="majorHAnsi" w:cs="Arial"/>
          <w:sz w:val="24"/>
          <w:szCs w:val="24"/>
        </w:rPr>
        <w:t>ted</w:t>
      </w:r>
      <w:r w:rsidRPr="007540E3">
        <w:rPr>
          <w:rFonts w:asciiTheme="majorHAnsi" w:eastAsia="Arial" w:hAnsiTheme="majorHAnsi" w:cs="Arial"/>
          <w:spacing w:val="-9"/>
          <w:sz w:val="24"/>
          <w:szCs w:val="24"/>
        </w:rPr>
        <w:t xml:space="preserve"> </w:t>
      </w:r>
      <w:r w:rsidRPr="007540E3">
        <w:rPr>
          <w:rFonts w:asciiTheme="majorHAnsi" w:eastAsia="Arial" w:hAnsiTheme="majorHAnsi" w:cs="Arial"/>
          <w:spacing w:val="1"/>
          <w:sz w:val="24"/>
          <w:szCs w:val="24"/>
        </w:rPr>
        <w:t>Gr</w:t>
      </w:r>
      <w:r w:rsidRPr="007540E3">
        <w:rPr>
          <w:rFonts w:asciiTheme="majorHAnsi" w:eastAsia="Arial" w:hAnsiTheme="majorHAnsi" w:cs="Arial"/>
          <w:sz w:val="24"/>
          <w:szCs w:val="24"/>
        </w:rPr>
        <w:t>a</w:t>
      </w:r>
      <w:r w:rsidRPr="007540E3">
        <w:rPr>
          <w:rFonts w:asciiTheme="majorHAnsi" w:eastAsia="Arial" w:hAnsiTheme="majorHAnsi" w:cs="Arial"/>
          <w:spacing w:val="-1"/>
          <w:sz w:val="24"/>
          <w:szCs w:val="24"/>
        </w:rPr>
        <w:t>d</w:t>
      </w:r>
      <w:r w:rsidRPr="007540E3">
        <w:rPr>
          <w:rFonts w:asciiTheme="majorHAnsi" w:eastAsia="Arial" w:hAnsiTheme="majorHAnsi" w:cs="Arial"/>
          <w:sz w:val="24"/>
          <w:szCs w:val="24"/>
        </w:rPr>
        <w:t>u</w:t>
      </w:r>
      <w:r w:rsidRPr="007540E3">
        <w:rPr>
          <w:rFonts w:asciiTheme="majorHAnsi" w:eastAsia="Arial" w:hAnsiTheme="majorHAnsi" w:cs="Arial"/>
          <w:spacing w:val="-1"/>
          <w:sz w:val="24"/>
          <w:szCs w:val="24"/>
        </w:rPr>
        <w:t>a</w:t>
      </w:r>
      <w:r w:rsidRPr="007540E3">
        <w:rPr>
          <w:rFonts w:asciiTheme="majorHAnsi" w:eastAsia="Arial" w:hAnsiTheme="majorHAnsi" w:cs="Arial"/>
          <w:sz w:val="24"/>
          <w:szCs w:val="24"/>
        </w:rPr>
        <w:t>t</w:t>
      </w:r>
      <w:r w:rsidRPr="007540E3">
        <w:rPr>
          <w:rFonts w:asciiTheme="majorHAnsi" w:eastAsia="Arial" w:hAnsiTheme="majorHAnsi" w:cs="Arial"/>
          <w:spacing w:val="-1"/>
          <w:sz w:val="24"/>
          <w:szCs w:val="24"/>
        </w:rPr>
        <w:t>i</w:t>
      </w:r>
      <w:r w:rsidRPr="007540E3">
        <w:rPr>
          <w:rFonts w:asciiTheme="majorHAnsi" w:eastAsia="Arial" w:hAnsiTheme="majorHAnsi" w:cs="Arial"/>
          <w:sz w:val="24"/>
          <w:szCs w:val="24"/>
        </w:rPr>
        <w:t>on</w:t>
      </w:r>
      <w:r w:rsidRPr="007540E3">
        <w:rPr>
          <w:rFonts w:asciiTheme="majorHAnsi" w:eastAsia="Arial" w:hAnsiTheme="majorHAnsi" w:cs="Arial"/>
          <w:spacing w:val="-11"/>
          <w:sz w:val="24"/>
          <w:szCs w:val="24"/>
        </w:rPr>
        <w:t xml:space="preserve"> </w:t>
      </w:r>
      <w:r w:rsidRPr="007540E3">
        <w:rPr>
          <w:rFonts w:asciiTheme="majorHAnsi" w:eastAsia="Arial" w:hAnsiTheme="majorHAnsi" w:cs="Arial"/>
          <w:sz w:val="24"/>
          <w:szCs w:val="24"/>
        </w:rPr>
        <w:t>M</w:t>
      </w:r>
      <w:r w:rsidRPr="007540E3">
        <w:rPr>
          <w:rFonts w:asciiTheme="majorHAnsi" w:eastAsia="Arial" w:hAnsiTheme="majorHAnsi" w:cs="Arial"/>
          <w:spacing w:val="-1"/>
          <w:sz w:val="24"/>
          <w:szCs w:val="24"/>
        </w:rPr>
        <w:t>a</w:t>
      </w:r>
      <w:r w:rsidRPr="007540E3">
        <w:rPr>
          <w:rFonts w:asciiTheme="majorHAnsi" w:eastAsia="Arial" w:hAnsiTheme="majorHAnsi" w:cs="Arial"/>
          <w:sz w:val="24"/>
          <w:szCs w:val="24"/>
        </w:rPr>
        <w:t>y</w:t>
      </w:r>
      <w:r w:rsidRPr="007540E3">
        <w:rPr>
          <w:rFonts w:asciiTheme="majorHAnsi" w:eastAsia="Arial" w:hAnsiTheme="majorHAnsi" w:cs="Arial"/>
          <w:spacing w:val="-10"/>
          <w:sz w:val="24"/>
          <w:szCs w:val="24"/>
        </w:rPr>
        <w:t xml:space="preserve"> </w:t>
      </w:r>
      <w:r w:rsidRPr="007540E3">
        <w:rPr>
          <w:rFonts w:asciiTheme="majorHAnsi" w:eastAsia="Arial" w:hAnsiTheme="majorHAnsi" w:cs="Arial"/>
          <w:sz w:val="24"/>
          <w:szCs w:val="24"/>
        </w:rPr>
        <w:t>2</w:t>
      </w:r>
      <w:r w:rsidRPr="007540E3">
        <w:rPr>
          <w:rFonts w:asciiTheme="majorHAnsi" w:eastAsia="Arial" w:hAnsiTheme="majorHAnsi" w:cs="Arial"/>
          <w:spacing w:val="-1"/>
          <w:sz w:val="24"/>
          <w:szCs w:val="24"/>
        </w:rPr>
        <w:t>0</w:t>
      </w:r>
      <w:r w:rsidRPr="007540E3">
        <w:rPr>
          <w:rFonts w:asciiTheme="majorHAnsi" w:eastAsia="Arial" w:hAnsiTheme="majorHAnsi" w:cs="Arial"/>
          <w:spacing w:val="1"/>
          <w:sz w:val="24"/>
          <w:szCs w:val="24"/>
        </w:rPr>
        <w:t>X</w:t>
      </w:r>
      <w:r w:rsidRPr="007540E3">
        <w:rPr>
          <w:rFonts w:asciiTheme="majorHAnsi" w:eastAsia="Arial" w:hAnsiTheme="majorHAnsi" w:cs="Arial"/>
          <w:sz w:val="24"/>
          <w:szCs w:val="24"/>
        </w:rPr>
        <w:t>X M</w:t>
      </w:r>
      <w:r w:rsidRPr="007540E3">
        <w:rPr>
          <w:rFonts w:asciiTheme="majorHAnsi" w:eastAsia="Arial" w:hAnsiTheme="majorHAnsi" w:cs="Arial"/>
          <w:spacing w:val="-1"/>
          <w:sz w:val="24"/>
          <w:szCs w:val="24"/>
        </w:rPr>
        <w:t>a</w:t>
      </w:r>
      <w:r w:rsidRPr="007540E3">
        <w:rPr>
          <w:rFonts w:asciiTheme="majorHAnsi" w:eastAsia="Arial" w:hAnsiTheme="majorHAnsi" w:cs="Arial"/>
          <w:spacing w:val="1"/>
          <w:sz w:val="24"/>
          <w:szCs w:val="24"/>
        </w:rPr>
        <w:t>j</w:t>
      </w:r>
      <w:r w:rsidRPr="007540E3">
        <w:rPr>
          <w:rFonts w:asciiTheme="majorHAnsi" w:eastAsia="Arial" w:hAnsiTheme="majorHAnsi" w:cs="Arial"/>
          <w:sz w:val="24"/>
          <w:szCs w:val="24"/>
        </w:rPr>
        <w:t>or</w:t>
      </w:r>
      <w:r w:rsidRPr="007540E3">
        <w:rPr>
          <w:rFonts w:asciiTheme="majorHAnsi" w:eastAsia="Arial" w:hAnsiTheme="majorHAnsi" w:cs="Arial"/>
          <w:spacing w:val="-5"/>
          <w:sz w:val="24"/>
          <w:szCs w:val="24"/>
        </w:rPr>
        <w:t xml:space="preserve"> </w:t>
      </w:r>
      <w:r w:rsidRPr="007540E3">
        <w:rPr>
          <w:rFonts w:asciiTheme="majorHAnsi" w:eastAsia="Arial" w:hAnsiTheme="majorHAnsi" w:cs="Arial"/>
          <w:spacing w:val="-1"/>
          <w:sz w:val="24"/>
          <w:szCs w:val="24"/>
        </w:rPr>
        <w:t>i</w:t>
      </w:r>
      <w:r w:rsidRPr="007540E3">
        <w:rPr>
          <w:rFonts w:asciiTheme="majorHAnsi" w:eastAsia="Arial" w:hAnsiTheme="majorHAnsi" w:cs="Arial"/>
          <w:sz w:val="24"/>
          <w:szCs w:val="24"/>
        </w:rPr>
        <w:t>n</w:t>
      </w:r>
      <w:r w:rsidRPr="007540E3">
        <w:rPr>
          <w:rFonts w:asciiTheme="majorHAnsi" w:eastAsia="Arial" w:hAnsiTheme="majorHAnsi" w:cs="Arial"/>
          <w:spacing w:val="-3"/>
          <w:sz w:val="24"/>
          <w:szCs w:val="24"/>
        </w:rPr>
        <w:t xml:space="preserve"> </w:t>
      </w:r>
      <w:r w:rsidRPr="007540E3">
        <w:rPr>
          <w:rFonts w:asciiTheme="majorHAnsi" w:eastAsia="Arial" w:hAnsiTheme="majorHAnsi" w:cs="Arial"/>
          <w:sz w:val="24"/>
          <w:szCs w:val="24"/>
        </w:rPr>
        <w:t>U</w:t>
      </w:r>
      <w:r w:rsidRPr="007540E3">
        <w:rPr>
          <w:rFonts w:asciiTheme="majorHAnsi" w:eastAsia="Arial" w:hAnsiTheme="majorHAnsi" w:cs="Arial"/>
          <w:spacing w:val="1"/>
          <w:sz w:val="24"/>
          <w:szCs w:val="24"/>
        </w:rPr>
        <w:t>r</w:t>
      </w:r>
      <w:r w:rsidRPr="007540E3">
        <w:rPr>
          <w:rFonts w:asciiTheme="majorHAnsi" w:eastAsia="Arial" w:hAnsiTheme="majorHAnsi" w:cs="Arial"/>
          <w:sz w:val="24"/>
          <w:szCs w:val="24"/>
        </w:rPr>
        <w:t>b</w:t>
      </w:r>
      <w:r w:rsidRPr="007540E3">
        <w:rPr>
          <w:rFonts w:asciiTheme="majorHAnsi" w:eastAsia="Arial" w:hAnsiTheme="majorHAnsi" w:cs="Arial"/>
          <w:spacing w:val="-1"/>
          <w:sz w:val="24"/>
          <w:szCs w:val="24"/>
        </w:rPr>
        <w:t>a</w:t>
      </w:r>
      <w:r w:rsidRPr="007540E3">
        <w:rPr>
          <w:rFonts w:asciiTheme="majorHAnsi" w:eastAsia="Arial" w:hAnsiTheme="majorHAnsi" w:cs="Arial"/>
          <w:sz w:val="24"/>
          <w:szCs w:val="24"/>
        </w:rPr>
        <w:t>n</w:t>
      </w:r>
      <w:r w:rsidRPr="007540E3">
        <w:rPr>
          <w:rFonts w:asciiTheme="majorHAnsi" w:eastAsia="Arial" w:hAnsiTheme="majorHAnsi" w:cs="Arial"/>
          <w:spacing w:val="-5"/>
          <w:sz w:val="24"/>
          <w:szCs w:val="24"/>
        </w:rPr>
        <w:t xml:space="preserve"> </w:t>
      </w:r>
      <w:r w:rsidRPr="007540E3">
        <w:rPr>
          <w:rFonts w:asciiTheme="majorHAnsi" w:eastAsia="Arial" w:hAnsiTheme="majorHAnsi" w:cs="Arial"/>
          <w:spacing w:val="-1"/>
          <w:sz w:val="24"/>
          <w:szCs w:val="24"/>
        </w:rPr>
        <w:t>a</w:t>
      </w:r>
      <w:r w:rsidRPr="007540E3">
        <w:rPr>
          <w:rFonts w:asciiTheme="majorHAnsi" w:eastAsia="Arial" w:hAnsiTheme="majorHAnsi" w:cs="Arial"/>
          <w:sz w:val="24"/>
          <w:szCs w:val="24"/>
        </w:rPr>
        <w:t>nd</w:t>
      </w:r>
      <w:r w:rsidRPr="007540E3">
        <w:rPr>
          <w:rFonts w:asciiTheme="majorHAnsi" w:eastAsia="Arial" w:hAnsiTheme="majorHAnsi" w:cs="Arial"/>
          <w:spacing w:val="-4"/>
          <w:sz w:val="24"/>
          <w:szCs w:val="24"/>
        </w:rPr>
        <w:t xml:space="preserve"> </w:t>
      </w:r>
      <w:r w:rsidRPr="007540E3">
        <w:rPr>
          <w:rFonts w:asciiTheme="majorHAnsi" w:eastAsia="Arial" w:hAnsiTheme="majorHAnsi" w:cs="Arial"/>
          <w:sz w:val="24"/>
          <w:szCs w:val="24"/>
        </w:rPr>
        <w:t>Re</w:t>
      </w:r>
      <w:r w:rsidRPr="007540E3">
        <w:rPr>
          <w:rFonts w:asciiTheme="majorHAnsi" w:eastAsia="Arial" w:hAnsiTheme="majorHAnsi" w:cs="Arial"/>
          <w:spacing w:val="-1"/>
          <w:sz w:val="24"/>
          <w:szCs w:val="24"/>
        </w:rPr>
        <w:t>gi</w:t>
      </w:r>
      <w:r w:rsidRPr="007540E3">
        <w:rPr>
          <w:rFonts w:asciiTheme="majorHAnsi" w:eastAsia="Arial" w:hAnsiTheme="majorHAnsi" w:cs="Arial"/>
          <w:sz w:val="24"/>
          <w:szCs w:val="24"/>
        </w:rPr>
        <w:t>o</w:t>
      </w:r>
      <w:r w:rsidRPr="007540E3">
        <w:rPr>
          <w:rFonts w:asciiTheme="majorHAnsi" w:eastAsia="Arial" w:hAnsiTheme="majorHAnsi" w:cs="Arial"/>
          <w:spacing w:val="-1"/>
          <w:sz w:val="24"/>
          <w:szCs w:val="24"/>
        </w:rPr>
        <w:t>n</w:t>
      </w:r>
      <w:r w:rsidRPr="007540E3">
        <w:rPr>
          <w:rFonts w:asciiTheme="majorHAnsi" w:eastAsia="Arial" w:hAnsiTheme="majorHAnsi" w:cs="Arial"/>
          <w:sz w:val="24"/>
          <w:szCs w:val="24"/>
        </w:rPr>
        <w:t>al</w:t>
      </w:r>
      <w:r w:rsidRPr="007540E3">
        <w:rPr>
          <w:rFonts w:asciiTheme="majorHAnsi" w:eastAsia="Arial" w:hAnsiTheme="majorHAnsi" w:cs="Arial"/>
          <w:spacing w:val="-9"/>
          <w:sz w:val="24"/>
          <w:szCs w:val="24"/>
        </w:rPr>
        <w:t xml:space="preserve"> </w:t>
      </w:r>
      <w:r w:rsidRPr="007540E3">
        <w:rPr>
          <w:rFonts w:asciiTheme="majorHAnsi" w:eastAsia="Arial" w:hAnsiTheme="majorHAnsi" w:cs="Arial"/>
          <w:spacing w:val="-1"/>
          <w:sz w:val="24"/>
          <w:szCs w:val="24"/>
        </w:rPr>
        <w:t>S</w:t>
      </w:r>
      <w:r w:rsidRPr="007540E3">
        <w:rPr>
          <w:rFonts w:asciiTheme="majorHAnsi" w:eastAsia="Arial" w:hAnsiTheme="majorHAnsi" w:cs="Arial"/>
          <w:sz w:val="24"/>
          <w:szCs w:val="24"/>
        </w:rPr>
        <w:t>tu</w:t>
      </w:r>
      <w:r w:rsidRPr="007540E3">
        <w:rPr>
          <w:rFonts w:asciiTheme="majorHAnsi" w:eastAsia="Arial" w:hAnsiTheme="majorHAnsi" w:cs="Arial"/>
          <w:spacing w:val="-1"/>
          <w:sz w:val="24"/>
          <w:szCs w:val="24"/>
        </w:rPr>
        <w:t>di</w:t>
      </w:r>
      <w:r w:rsidRPr="007540E3">
        <w:rPr>
          <w:rFonts w:asciiTheme="majorHAnsi" w:eastAsia="Arial" w:hAnsiTheme="majorHAnsi" w:cs="Arial"/>
          <w:sz w:val="24"/>
          <w:szCs w:val="24"/>
        </w:rPr>
        <w:t>e</w:t>
      </w:r>
      <w:r w:rsidRPr="007540E3">
        <w:rPr>
          <w:rFonts w:asciiTheme="majorHAnsi" w:eastAsia="Arial" w:hAnsiTheme="majorHAnsi" w:cs="Arial"/>
          <w:spacing w:val="2"/>
          <w:sz w:val="24"/>
          <w:szCs w:val="24"/>
        </w:rPr>
        <w:t>s</w:t>
      </w:r>
      <w:r w:rsidRPr="007540E3">
        <w:rPr>
          <w:rFonts w:asciiTheme="majorHAnsi" w:eastAsia="Arial" w:hAnsiTheme="majorHAnsi" w:cs="Arial"/>
          <w:sz w:val="24"/>
          <w:szCs w:val="24"/>
        </w:rPr>
        <w:t>,</w:t>
      </w:r>
      <w:r w:rsidRPr="007540E3">
        <w:rPr>
          <w:rFonts w:asciiTheme="majorHAnsi" w:eastAsia="Arial" w:hAnsiTheme="majorHAnsi" w:cs="Arial"/>
          <w:spacing w:val="-7"/>
          <w:sz w:val="24"/>
          <w:szCs w:val="24"/>
        </w:rPr>
        <w:t xml:space="preserve"> </w:t>
      </w:r>
      <w:r w:rsidRPr="007540E3">
        <w:rPr>
          <w:rFonts w:asciiTheme="majorHAnsi" w:eastAsia="Arial" w:hAnsiTheme="majorHAnsi" w:cs="Arial"/>
          <w:spacing w:val="-1"/>
          <w:sz w:val="24"/>
          <w:szCs w:val="24"/>
        </w:rPr>
        <w:t>Mi</w:t>
      </w:r>
      <w:r w:rsidRPr="007540E3">
        <w:rPr>
          <w:rFonts w:asciiTheme="majorHAnsi" w:eastAsia="Arial" w:hAnsiTheme="majorHAnsi" w:cs="Arial"/>
          <w:sz w:val="24"/>
          <w:szCs w:val="24"/>
        </w:rPr>
        <w:t>n</w:t>
      </w:r>
      <w:r w:rsidRPr="007540E3">
        <w:rPr>
          <w:rFonts w:asciiTheme="majorHAnsi" w:eastAsia="Arial" w:hAnsiTheme="majorHAnsi" w:cs="Arial"/>
          <w:spacing w:val="-1"/>
          <w:sz w:val="24"/>
          <w:szCs w:val="24"/>
        </w:rPr>
        <w:t>o</w:t>
      </w:r>
      <w:r w:rsidRPr="007540E3">
        <w:rPr>
          <w:rFonts w:asciiTheme="majorHAnsi" w:eastAsia="Arial" w:hAnsiTheme="majorHAnsi" w:cs="Arial"/>
          <w:sz w:val="24"/>
          <w:szCs w:val="24"/>
        </w:rPr>
        <w:t>r</w:t>
      </w:r>
      <w:r w:rsidRPr="007540E3">
        <w:rPr>
          <w:rFonts w:asciiTheme="majorHAnsi" w:eastAsia="Arial" w:hAnsiTheme="majorHAnsi" w:cs="Arial"/>
          <w:spacing w:val="-4"/>
          <w:sz w:val="24"/>
          <w:szCs w:val="24"/>
        </w:rPr>
        <w:t xml:space="preserve"> </w:t>
      </w:r>
      <w:r w:rsidRPr="007540E3">
        <w:rPr>
          <w:rFonts w:asciiTheme="majorHAnsi" w:eastAsia="Arial" w:hAnsiTheme="majorHAnsi" w:cs="Arial"/>
          <w:spacing w:val="-1"/>
          <w:sz w:val="24"/>
          <w:szCs w:val="24"/>
        </w:rPr>
        <w:t>i</w:t>
      </w:r>
      <w:r w:rsidRPr="007540E3">
        <w:rPr>
          <w:rFonts w:asciiTheme="majorHAnsi" w:eastAsia="Arial" w:hAnsiTheme="majorHAnsi" w:cs="Arial"/>
          <w:sz w:val="24"/>
          <w:szCs w:val="24"/>
        </w:rPr>
        <w:t>n</w:t>
      </w:r>
      <w:r w:rsidRPr="007540E3">
        <w:rPr>
          <w:rFonts w:asciiTheme="majorHAnsi" w:eastAsia="Arial" w:hAnsiTheme="majorHAnsi" w:cs="Arial"/>
          <w:spacing w:val="-2"/>
          <w:sz w:val="24"/>
          <w:szCs w:val="24"/>
        </w:rPr>
        <w:t xml:space="preserve"> </w:t>
      </w:r>
      <w:r w:rsidRPr="007540E3">
        <w:rPr>
          <w:rFonts w:asciiTheme="majorHAnsi" w:eastAsia="Arial" w:hAnsiTheme="majorHAnsi" w:cs="Arial"/>
          <w:spacing w:val="-1"/>
          <w:sz w:val="24"/>
          <w:szCs w:val="24"/>
        </w:rPr>
        <w:t>S</w:t>
      </w:r>
      <w:r w:rsidRPr="007540E3">
        <w:rPr>
          <w:rFonts w:asciiTheme="majorHAnsi" w:eastAsia="Arial" w:hAnsiTheme="majorHAnsi" w:cs="Arial"/>
          <w:sz w:val="24"/>
          <w:szCs w:val="24"/>
        </w:rPr>
        <w:t>p</w:t>
      </w:r>
      <w:r w:rsidRPr="007540E3">
        <w:rPr>
          <w:rFonts w:asciiTheme="majorHAnsi" w:eastAsia="Arial" w:hAnsiTheme="majorHAnsi" w:cs="Arial"/>
          <w:spacing w:val="-1"/>
          <w:sz w:val="24"/>
          <w:szCs w:val="24"/>
        </w:rPr>
        <w:t>a</w:t>
      </w:r>
      <w:r w:rsidRPr="007540E3">
        <w:rPr>
          <w:rFonts w:asciiTheme="majorHAnsi" w:eastAsia="Arial" w:hAnsiTheme="majorHAnsi" w:cs="Arial"/>
          <w:sz w:val="24"/>
          <w:szCs w:val="24"/>
        </w:rPr>
        <w:t>n</w:t>
      </w:r>
      <w:r w:rsidRPr="007540E3">
        <w:rPr>
          <w:rFonts w:asciiTheme="majorHAnsi" w:eastAsia="Arial" w:hAnsiTheme="majorHAnsi" w:cs="Arial"/>
          <w:spacing w:val="-1"/>
          <w:sz w:val="24"/>
          <w:szCs w:val="24"/>
        </w:rPr>
        <w:t>i</w:t>
      </w:r>
      <w:r w:rsidRPr="007540E3">
        <w:rPr>
          <w:rFonts w:asciiTheme="majorHAnsi" w:eastAsia="Arial" w:hAnsiTheme="majorHAnsi" w:cs="Arial"/>
          <w:spacing w:val="1"/>
          <w:sz w:val="24"/>
          <w:szCs w:val="24"/>
        </w:rPr>
        <w:t>s</w:t>
      </w:r>
      <w:r w:rsidRPr="007540E3">
        <w:rPr>
          <w:rFonts w:asciiTheme="majorHAnsi" w:eastAsia="Arial" w:hAnsiTheme="majorHAnsi" w:cs="Arial"/>
          <w:sz w:val="24"/>
          <w:szCs w:val="24"/>
        </w:rPr>
        <w:t>h</w:t>
      </w:r>
    </w:p>
    <w:p w14:paraId="0918AC8E" w14:textId="77777777" w:rsidR="00D33D40" w:rsidRPr="007540E3" w:rsidRDefault="00D33D40">
      <w:pPr>
        <w:spacing w:before="14" w:line="220" w:lineRule="exact"/>
        <w:rPr>
          <w:rFonts w:asciiTheme="majorHAnsi" w:hAnsiTheme="majorHAnsi"/>
          <w:sz w:val="28"/>
          <w:szCs w:val="28"/>
        </w:rPr>
      </w:pPr>
    </w:p>
    <w:p w14:paraId="12A071D2" w14:textId="77777777" w:rsidR="00D33D40" w:rsidRPr="007540E3" w:rsidRDefault="007540E3">
      <w:pPr>
        <w:ind w:left="860" w:right="5693"/>
        <w:rPr>
          <w:rFonts w:asciiTheme="majorHAnsi" w:eastAsia="Arial" w:hAnsiTheme="majorHAnsi" w:cs="Arial"/>
          <w:sz w:val="24"/>
          <w:szCs w:val="24"/>
        </w:rPr>
      </w:pPr>
      <w:r w:rsidRPr="007540E3">
        <w:rPr>
          <w:rFonts w:asciiTheme="majorHAnsi" w:eastAsia="Arial" w:hAnsiTheme="majorHAnsi" w:cs="Arial"/>
          <w:b/>
          <w:spacing w:val="-1"/>
          <w:sz w:val="24"/>
          <w:szCs w:val="24"/>
        </w:rPr>
        <w:t>E</w:t>
      </w:r>
      <w:r w:rsidRPr="007540E3">
        <w:rPr>
          <w:rFonts w:asciiTheme="majorHAnsi" w:eastAsia="Arial" w:hAnsiTheme="majorHAnsi" w:cs="Arial"/>
          <w:b/>
          <w:sz w:val="24"/>
          <w:szCs w:val="24"/>
        </w:rPr>
        <w:t>a</w:t>
      </w:r>
      <w:r w:rsidRPr="007540E3">
        <w:rPr>
          <w:rFonts w:asciiTheme="majorHAnsi" w:eastAsia="Arial" w:hAnsiTheme="majorHAnsi" w:cs="Arial"/>
          <w:b/>
          <w:spacing w:val="-1"/>
          <w:sz w:val="24"/>
          <w:szCs w:val="24"/>
        </w:rPr>
        <w:t>s</w:t>
      </w:r>
      <w:r w:rsidRPr="007540E3">
        <w:rPr>
          <w:rFonts w:asciiTheme="majorHAnsi" w:eastAsia="Arial" w:hAnsiTheme="majorHAnsi" w:cs="Arial"/>
          <w:b/>
          <w:sz w:val="24"/>
          <w:szCs w:val="24"/>
        </w:rPr>
        <w:t>t</w:t>
      </w:r>
      <w:r w:rsidRPr="007540E3">
        <w:rPr>
          <w:rFonts w:asciiTheme="majorHAnsi" w:eastAsia="Arial" w:hAnsiTheme="majorHAnsi" w:cs="Arial"/>
          <w:b/>
          <w:spacing w:val="-3"/>
          <w:sz w:val="24"/>
          <w:szCs w:val="24"/>
        </w:rPr>
        <w:t xml:space="preserve"> </w:t>
      </w:r>
      <w:r w:rsidRPr="007540E3">
        <w:rPr>
          <w:rFonts w:asciiTheme="majorHAnsi" w:eastAsia="Arial" w:hAnsiTheme="majorHAnsi" w:cs="Arial"/>
          <w:b/>
          <w:sz w:val="24"/>
          <w:szCs w:val="24"/>
        </w:rPr>
        <w:t>High</w:t>
      </w:r>
      <w:r w:rsidRPr="007540E3">
        <w:rPr>
          <w:rFonts w:asciiTheme="majorHAnsi" w:eastAsia="Arial" w:hAnsiTheme="majorHAnsi" w:cs="Arial"/>
          <w:b/>
          <w:spacing w:val="-3"/>
          <w:sz w:val="24"/>
          <w:szCs w:val="24"/>
        </w:rPr>
        <w:t xml:space="preserve"> </w:t>
      </w:r>
      <w:r w:rsidRPr="007540E3">
        <w:rPr>
          <w:rFonts w:asciiTheme="majorHAnsi" w:eastAsia="Arial" w:hAnsiTheme="majorHAnsi" w:cs="Arial"/>
          <w:b/>
          <w:spacing w:val="-1"/>
          <w:sz w:val="24"/>
          <w:szCs w:val="24"/>
        </w:rPr>
        <w:t>S</w:t>
      </w:r>
      <w:r w:rsidRPr="007540E3">
        <w:rPr>
          <w:rFonts w:asciiTheme="majorHAnsi" w:eastAsia="Arial" w:hAnsiTheme="majorHAnsi" w:cs="Arial"/>
          <w:b/>
          <w:sz w:val="24"/>
          <w:szCs w:val="24"/>
        </w:rPr>
        <w:t>ch</w:t>
      </w:r>
      <w:r w:rsidRPr="007540E3">
        <w:rPr>
          <w:rFonts w:asciiTheme="majorHAnsi" w:eastAsia="Arial" w:hAnsiTheme="majorHAnsi" w:cs="Arial"/>
          <w:b/>
          <w:spacing w:val="1"/>
          <w:sz w:val="24"/>
          <w:szCs w:val="24"/>
        </w:rPr>
        <w:t>o</w:t>
      </w:r>
      <w:r w:rsidRPr="007540E3">
        <w:rPr>
          <w:rFonts w:asciiTheme="majorHAnsi" w:eastAsia="Arial" w:hAnsiTheme="majorHAnsi" w:cs="Arial"/>
          <w:b/>
          <w:sz w:val="24"/>
          <w:szCs w:val="24"/>
        </w:rPr>
        <w:t>o</w:t>
      </w:r>
      <w:r w:rsidRPr="007540E3">
        <w:rPr>
          <w:rFonts w:asciiTheme="majorHAnsi" w:eastAsia="Arial" w:hAnsiTheme="majorHAnsi" w:cs="Arial"/>
          <w:b/>
          <w:spacing w:val="1"/>
          <w:sz w:val="24"/>
          <w:szCs w:val="24"/>
        </w:rPr>
        <w:t>l</w:t>
      </w:r>
      <w:r w:rsidRPr="007540E3">
        <w:rPr>
          <w:rFonts w:asciiTheme="majorHAnsi" w:eastAsia="Arial" w:hAnsiTheme="majorHAnsi" w:cs="Arial"/>
          <w:sz w:val="24"/>
          <w:szCs w:val="24"/>
        </w:rPr>
        <w:t>,</w:t>
      </w:r>
      <w:r w:rsidRPr="007540E3">
        <w:rPr>
          <w:rFonts w:asciiTheme="majorHAnsi" w:eastAsia="Arial" w:hAnsiTheme="majorHAnsi" w:cs="Arial"/>
          <w:spacing w:val="-7"/>
          <w:sz w:val="24"/>
          <w:szCs w:val="24"/>
        </w:rPr>
        <w:t xml:space="preserve"> </w:t>
      </w:r>
      <w:r w:rsidRPr="007540E3">
        <w:rPr>
          <w:rFonts w:asciiTheme="majorHAnsi" w:eastAsia="Arial" w:hAnsiTheme="majorHAnsi" w:cs="Arial"/>
          <w:spacing w:val="-1"/>
          <w:sz w:val="24"/>
          <w:szCs w:val="24"/>
        </w:rPr>
        <w:t>Mil</w:t>
      </w:r>
      <w:r w:rsidRPr="007540E3">
        <w:rPr>
          <w:rFonts w:asciiTheme="majorHAnsi" w:eastAsia="Arial" w:hAnsiTheme="majorHAnsi" w:cs="Arial"/>
          <w:spacing w:val="-2"/>
          <w:sz w:val="24"/>
          <w:szCs w:val="24"/>
        </w:rPr>
        <w:t>w</w:t>
      </w:r>
      <w:r w:rsidRPr="007540E3">
        <w:rPr>
          <w:rFonts w:asciiTheme="majorHAnsi" w:eastAsia="Arial" w:hAnsiTheme="majorHAnsi" w:cs="Arial"/>
          <w:sz w:val="24"/>
          <w:szCs w:val="24"/>
        </w:rPr>
        <w:t>a</w:t>
      </w:r>
      <w:r w:rsidRPr="007540E3">
        <w:rPr>
          <w:rFonts w:asciiTheme="majorHAnsi" w:eastAsia="Arial" w:hAnsiTheme="majorHAnsi" w:cs="Arial"/>
          <w:spacing w:val="-1"/>
          <w:sz w:val="24"/>
          <w:szCs w:val="24"/>
        </w:rPr>
        <w:t>u</w:t>
      </w:r>
      <w:r w:rsidRPr="007540E3">
        <w:rPr>
          <w:rFonts w:asciiTheme="majorHAnsi" w:eastAsia="Arial" w:hAnsiTheme="majorHAnsi" w:cs="Arial"/>
          <w:spacing w:val="3"/>
          <w:sz w:val="24"/>
          <w:szCs w:val="24"/>
        </w:rPr>
        <w:t>k</w:t>
      </w:r>
      <w:r w:rsidRPr="007540E3">
        <w:rPr>
          <w:rFonts w:asciiTheme="majorHAnsi" w:eastAsia="Arial" w:hAnsiTheme="majorHAnsi" w:cs="Arial"/>
          <w:sz w:val="24"/>
          <w:szCs w:val="24"/>
        </w:rPr>
        <w:t>e</w:t>
      </w:r>
      <w:r w:rsidRPr="007540E3">
        <w:rPr>
          <w:rFonts w:asciiTheme="majorHAnsi" w:eastAsia="Arial" w:hAnsiTheme="majorHAnsi" w:cs="Arial"/>
          <w:spacing w:val="-1"/>
          <w:sz w:val="24"/>
          <w:szCs w:val="24"/>
        </w:rPr>
        <w:t>e</w:t>
      </w:r>
      <w:r w:rsidRPr="007540E3">
        <w:rPr>
          <w:rFonts w:asciiTheme="majorHAnsi" w:eastAsia="Arial" w:hAnsiTheme="majorHAnsi" w:cs="Arial"/>
          <w:sz w:val="24"/>
          <w:szCs w:val="24"/>
        </w:rPr>
        <w:t>,</w:t>
      </w:r>
      <w:r w:rsidRPr="007540E3">
        <w:rPr>
          <w:rFonts w:asciiTheme="majorHAnsi" w:eastAsia="Arial" w:hAnsiTheme="majorHAnsi" w:cs="Arial"/>
          <w:spacing w:val="-10"/>
          <w:sz w:val="24"/>
          <w:szCs w:val="24"/>
        </w:rPr>
        <w:t xml:space="preserve"> </w:t>
      </w:r>
      <w:r w:rsidRPr="007540E3">
        <w:rPr>
          <w:rFonts w:asciiTheme="majorHAnsi" w:eastAsia="Arial" w:hAnsiTheme="majorHAnsi" w:cs="Arial"/>
          <w:spacing w:val="11"/>
          <w:sz w:val="24"/>
          <w:szCs w:val="24"/>
        </w:rPr>
        <w:t>W</w:t>
      </w:r>
      <w:r w:rsidRPr="007540E3">
        <w:rPr>
          <w:rFonts w:asciiTheme="majorHAnsi" w:eastAsia="Arial" w:hAnsiTheme="majorHAnsi" w:cs="Arial"/>
          <w:sz w:val="24"/>
          <w:szCs w:val="24"/>
        </w:rPr>
        <w:t>I H</w:t>
      </w:r>
      <w:r w:rsidRPr="007540E3">
        <w:rPr>
          <w:rFonts w:asciiTheme="majorHAnsi" w:eastAsia="Arial" w:hAnsiTheme="majorHAnsi" w:cs="Arial"/>
          <w:spacing w:val="-1"/>
          <w:sz w:val="24"/>
          <w:szCs w:val="24"/>
        </w:rPr>
        <w:t>i</w:t>
      </w:r>
      <w:r w:rsidRPr="007540E3">
        <w:rPr>
          <w:rFonts w:asciiTheme="majorHAnsi" w:eastAsia="Arial" w:hAnsiTheme="majorHAnsi" w:cs="Arial"/>
          <w:sz w:val="24"/>
          <w:szCs w:val="24"/>
        </w:rPr>
        <w:t>gh</w:t>
      </w:r>
      <w:r w:rsidRPr="007540E3">
        <w:rPr>
          <w:rFonts w:asciiTheme="majorHAnsi" w:eastAsia="Arial" w:hAnsiTheme="majorHAnsi" w:cs="Arial"/>
          <w:spacing w:val="-5"/>
          <w:sz w:val="24"/>
          <w:szCs w:val="24"/>
        </w:rPr>
        <w:t xml:space="preserve"> </w:t>
      </w:r>
      <w:r w:rsidRPr="007540E3">
        <w:rPr>
          <w:rFonts w:asciiTheme="majorHAnsi" w:eastAsia="Arial" w:hAnsiTheme="majorHAnsi" w:cs="Arial"/>
          <w:spacing w:val="-1"/>
          <w:sz w:val="24"/>
          <w:szCs w:val="24"/>
        </w:rPr>
        <w:t>S</w:t>
      </w:r>
      <w:r w:rsidRPr="007540E3">
        <w:rPr>
          <w:rFonts w:asciiTheme="majorHAnsi" w:eastAsia="Arial" w:hAnsiTheme="majorHAnsi" w:cs="Arial"/>
          <w:spacing w:val="1"/>
          <w:sz w:val="24"/>
          <w:szCs w:val="24"/>
        </w:rPr>
        <w:t>c</w:t>
      </w:r>
      <w:r w:rsidRPr="007540E3">
        <w:rPr>
          <w:rFonts w:asciiTheme="majorHAnsi" w:eastAsia="Arial" w:hAnsiTheme="majorHAnsi" w:cs="Arial"/>
          <w:sz w:val="24"/>
          <w:szCs w:val="24"/>
        </w:rPr>
        <w:t>h</w:t>
      </w:r>
      <w:r w:rsidRPr="007540E3">
        <w:rPr>
          <w:rFonts w:asciiTheme="majorHAnsi" w:eastAsia="Arial" w:hAnsiTheme="majorHAnsi" w:cs="Arial"/>
          <w:spacing w:val="-1"/>
          <w:sz w:val="24"/>
          <w:szCs w:val="24"/>
        </w:rPr>
        <w:t>o</w:t>
      </w:r>
      <w:r w:rsidRPr="007540E3">
        <w:rPr>
          <w:rFonts w:asciiTheme="majorHAnsi" w:eastAsia="Arial" w:hAnsiTheme="majorHAnsi" w:cs="Arial"/>
          <w:sz w:val="24"/>
          <w:szCs w:val="24"/>
        </w:rPr>
        <w:t>ol</w:t>
      </w:r>
      <w:r w:rsidRPr="007540E3">
        <w:rPr>
          <w:rFonts w:asciiTheme="majorHAnsi" w:eastAsia="Arial" w:hAnsiTheme="majorHAnsi" w:cs="Arial"/>
          <w:spacing w:val="-7"/>
          <w:sz w:val="24"/>
          <w:szCs w:val="24"/>
        </w:rPr>
        <w:t xml:space="preserve"> </w:t>
      </w:r>
      <w:r w:rsidRPr="007540E3">
        <w:rPr>
          <w:rFonts w:asciiTheme="majorHAnsi" w:eastAsia="Arial" w:hAnsiTheme="majorHAnsi" w:cs="Arial"/>
          <w:sz w:val="24"/>
          <w:szCs w:val="24"/>
        </w:rPr>
        <w:t>D</w:t>
      </w:r>
      <w:r w:rsidRPr="007540E3">
        <w:rPr>
          <w:rFonts w:asciiTheme="majorHAnsi" w:eastAsia="Arial" w:hAnsiTheme="majorHAnsi" w:cs="Arial"/>
          <w:spacing w:val="-1"/>
          <w:sz w:val="24"/>
          <w:szCs w:val="24"/>
        </w:rPr>
        <w:t>i</w:t>
      </w:r>
      <w:r w:rsidRPr="007540E3">
        <w:rPr>
          <w:rFonts w:asciiTheme="majorHAnsi" w:eastAsia="Arial" w:hAnsiTheme="majorHAnsi" w:cs="Arial"/>
          <w:sz w:val="24"/>
          <w:szCs w:val="24"/>
        </w:rPr>
        <w:t>p</w:t>
      </w:r>
      <w:r w:rsidRPr="007540E3">
        <w:rPr>
          <w:rFonts w:asciiTheme="majorHAnsi" w:eastAsia="Arial" w:hAnsiTheme="majorHAnsi" w:cs="Arial"/>
          <w:spacing w:val="-1"/>
          <w:sz w:val="24"/>
          <w:szCs w:val="24"/>
        </w:rPr>
        <w:t>l</w:t>
      </w:r>
      <w:r w:rsidRPr="007540E3">
        <w:rPr>
          <w:rFonts w:asciiTheme="majorHAnsi" w:eastAsia="Arial" w:hAnsiTheme="majorHAnsi" w:cs="Arial"/>
          <w:sz w:val="24"/>
          <w:szCs w:val="24"/>
        </w:rPr>
        <w:t>o</w:t>
      </w:r>
      <w:r w:rsidRPr="007540E3">
        <w:rPr>
          <w:rFonts w:asciiTheme="majorHAnsi" w:eastAsia="Arial" w:hAnsiTheme="majorHAnsi" w:cs="Arial"/>
          <w:spacing w:val="4"/>
          <w:sz w:val="24"/>
          <w:szCs w:val="24"/>
        </w:rPr>
        <w:t>m</w:t>
      </w:r>
      <w:r w:rsidRPr="007540E3">
        <w:rPr>
          <w:rFonts w:asciiTheme="majorHAnsi" w:eastAsia="Arial" w:hAnsiTheme="majorHAnsi" w:cs="Arial"/>
          <w:sz w:val="24"/>
          <w:szCs w:val="24"/>
        </w:rPr>
        <w:t>a,</w:t>
      </w:r>
      <w:r w:rsidRPr="007540E3">
        <w:rPr>
          <w:rFonts w:asciiTheme="majorHAnsi" w:eastAsia="Arial" w:hAnsiTheme="majorHAnsi" w:cs="Arial"/>
          <w:spacing w:val="-9"/>
          <w:sz w:val="24"/>
          <w:szCs w:val="24"/>
        </w:rPr>
        <w:t xml:space="preserve"> </w:t>
      </w:r>
      <w:r w:rsidRPr="007540E3">
        <w:rPr>
          <w:rFonts w:asciiTheme="majorHAnsi" w:eastAsia="Arial" w:hAnsiTheme="majorHAnsi" w:cs="Arial"/>
          <w:spacing w:val="1"/>
          <w:sz w:val="24"/>
          <w:szCs w:val="24"/>
        </w:rPr>
        <w:t>J</w:t>
      </w:r>
      <w:r w:rsidRPr="007540E3">
        <w:rPr>
          <w:rFonts w:asciiTheme="majorHAnsi" w:eastAsia="Arial" w:hAnsiTheme="majorHAnsi" w:cs="Arial"/>
          <w:sz w:val="24"/>
          <w:szCs w:val="24"/>
        </w:rPr>
        <w:t>u</w:t>
      </w:r>
      <w:r w:rsidRPr="007540E3">
        <w:rPr>
          <w:rFonts w:asciiTheme="majorHAnsi" w:eastAsia="Arial" w:hAnsiTheme="majorHAnsi" w:cs="Arial"/>
          <w:spacing w:val="-1"/>
          <w:sz w:val="24"/>
          <w:szCs w:val="24"/>
        </w:rPr>
        <w:t>n</w:t>
      </w:r>
      <w:r w:rsidRPr="007540E3">
        <w:rPr>
          <w:rFonts w:asciiTheme="majorHAnsi" w:eastAsia="Arial" w:hAnsiTheme="majorHAnsi" w:cs="Arial"/>
          <w:sz w:val="24"/>
          <w:szCs w:val="24"/>
        </w:rPr>
        <w:t>e</w:t>
      </w:r>
      <w:r w:rsidRPr="007540E3">
        <w:rPr>
          <w:rFonts w:asciiTheme="majorHAnsi" w:eastAsia="Arial" w:hAnsiTheme="majorHAnsi" w:cs="Arial"/>
          <w:spacing w:val="-4"/>
          <w:sz w:val="24"/>
          <w:szCs w:val="24"/>
        </w:rPr>
        <w:t xml:space="preserve"> </w:t>
      </w:r>
      <w:r w:rsidRPr="007540E3">
        <w:rPr>
          <w:rFonts w:asciiTheme="majorHAnsi" w:eastAsia="Arial" w:hAnsiTheme="majorHAnsi" w:cs="Arial"/>
          <w:spacing w:val="-1"/>
          <w:sz w:val="24"/>
          <w:szCs w:val="24"/>
        </w:rPr>
        <w:t>2</w:t>
      </w:r>
      <w:r w:rsidRPr="007540E3">
        <w:rPr>
          <w:rFonts w:asciiTheme="majorHAnsi" w:eastAsia="Arial" w:hAnsiTheme="majorHAnsi" w:cs="Arial"/>
          <w:sz w:val="24"/>
          <w:szCs w:val="24"/>
        </w:rPr>
        <w:t>0</w:t>
      </w:r>
      <w:r w:rsidRPr="007540E3">
        <w:rPr>
          <w:rFonts w:asciiTheme="majorHAnsi" w:eastAsia="Arial" w:hAnsiTheme="majorHAnsi" w:cs="Arial"/>
          <w:spacing w:val="1"/>
          <w:sz w:val="24"/>
          <w:szCs w:val="24"/>
        </w:rPr>
        <w:t>X</w:t>
      </w:r>
      <w:r w:rsidRPr="007540E3">
        <w:rPr>
          <w:rFonts w:asciiTheme="majorHAnsi" w:eastAsia="Arial" w:hAnsiTheme="majorHAnsi" w:cs="Arial"/>
          <w:sz w:val="24"/>
          <w:szCs w:val="24"/>
        </w:rPr>
        <w:t>X Cu</w:t>
      </w:r>
      <w:r w:rsidRPr="007540E3">
        <w:rPr>
          <w:rFonts w:asciiTheme="majorHAnsi" w:eastAsia="Arial" w:hAnsiTheme="majorHAnsi" w:cs="Arial"/>
          <w:spacing w:val="4"/>
          <w:sz w:val="24"/>
          <w:szCs w:val="24"/>
        </w:rPr>
        <w:t>m</w:t>
      </w:r>
      <w:r w:rsidRPr="007540E3">
        <w:rPr>
          <w:rFonts w:asciiTheme="majorHAnsi" w:eastAsia="Arial" w:hAnsiTheme="majorHAnsi" w:cs="Arial"/>
          <w:sz w:val="24"/>
          <w:szCs w:val="24"/>
        </w:rPr>
        <w:t>u</w:t>
      </w:r>
      <w:r w:rsidRPr="007540E3">
        <w:rPr>
          <w:rFonts w:asciiTheme="majorHAnsi" w:eastAsia="Arial" w:hAnsiTheme="majorHAnsi" w:cs="Arial"/>
          <w:spacing w:val="-1"/>
          <w:sz w:val="24"/>
          <w:szCs w:val="24"/>
        </w:rPr>
        <w:t>l</w:t>
      </w:r>
      <w:r w:rsidRPr="007540E3">
        <w:rPr>
          <w:rFonts w:asciiTheme="majorHAnsi" w:eastAsia="Arial" w:hAnsiTheme="majorHAnsi" w:cs="Arial"/>
          <w:sz w:val="24"/>
          <w:szCs w:val="24"/>
        </w:rPr>
        <w:t>at</w:t>
      </w:r>
      <w:r w:rsidRPr="007540E3">
        <w:rPr>
          <w:rFonts w:asciiTheme="majorHAnsi" w:eastAsia="Arial" w:hAnsiTheme="majorHAnsi" w:cs="Arial"/>
          <w:spacing w:val="-2"/>
          <w:sz w:val="24"/>
          <w:szCs w:val="24"/>
        </w:rPr>
        <w:t>i</w:t>
      </w:r>
      <w:r w:rsidRPr="007540E3">
        <w:rPr>
          <w:rFonts w:asciiTheme="majorHAnsi" w:eastAsia="Arial" w:hAnsiTheme="majorHAnsi" w:cs="Arial"/>
          <w:spacing w:val="-1"/>
          <w:sz w:val="24"/>
          <w:szCs w:val="24"/>
        </w:rPr>
        <w:t>v</w:t>
      </w:r>
      <w:r w:rsidRPr="007540E3">
        <w:rPr>
          <w:rFonts w:asciiTheme="majorHAnsi" w:eastAsia="Arial" w:hAnsiTheme="majorHAnsi" w:cs="Arial"/>
          <w:sz w:val="24"/>
          <w:szCs w:val="24"/>
        </w:rPr>
        <w:t>e</w:t>
      </w:r>
      <w:r w:rsidRPr="007540E3">
        <w:rPr>
          <w:rFonts w:asciiTheme="majorHAnsi" w:eastAsia="Arial" w:hAnsiTheme="majorHAnsi" w:cs="Arial"/>
          <w:spacing w:val="-10"/>
          <w:sz w:val="24"/>
          <w:szCs w:val="24"/>
        </w:rPr>
        <w:t xml:space="preserve"> </w:t>
      </w:r>
      <w:r w:rsidRPr="007540E3">
        <w:rPr>
          <w:rFonts w:asciiTheme="majorHAnsi" w:eastAsia="Arial" w:hAnsiTheme="majorHAnsi" w:cs="Arial"/>
          <w:sz w:val="24"/>
          <w:szCs w:val="24"/>
        </w:rPr>
        <w:t>GP</w:t>
      </w:r>
      <w:r w:rsidRPr="007540E3">
        <w:rPr>
          <w:rFonts w:asciiTheme="majorHAnsi" w:eastAsia="Arial" w:hAnsiTheme="majorHAnsi" w:cs="Arial"/>
          <w:spacing w:val="-1"/>
          <w:sz w:val="24"/>
          <w:szCs w:val="24"/>
        </w:rPr>
        <w:t>A</w:t>
      </w:r>
      <w:r w:rsidRPr="007540E3">
        <w:rPr>
          <w:rFonts w:asciiTheme="majorHAnsi" w:eastAsia="Arial" w:hAnsiTheme="majorHAnsi" w:cs="Arial"/>
          <w:sz w:val="24"/>
          <w:szCs w:val="24"/>
        </w:rPr>
        <w:t>:</w:t>
      </w:r>
      <w:r w:rsidRPr="007540E3">
        <w:rPr>
          <w:rFonts w:asciiTheme="majorHAnsi" w:eastAsia="Arial" w:hAnsiTheme="majorHAnsi" w:cs="Arial"/>
          <w:spacing w:val="-5"/>
          <w:sz w:val="24"/>
          <w:szCs w:val="24"/>
        </w:rPr>
        <w:t xml:space="preserve"> </w:t>
      </w:r>
      <w:r w:rsidRPr="007540E3">
        <w:rPr>
          <w:rFonts w:asciiTheme="majorHAnsi" w:eastAsia="Arial" w:hAnsiTheme="majorHAnsi" w:cs="Arial"/>
          <w:spacing w:val="-1"/>
          <w:sz w:val="24"/>
          <w:szCs w:val="24"/>
        </w:rPr>
        <w:t>3</w:t>
      </w:r>
      <w:r w:rsidRPr="007540E3">
        <w:rPr>
          <w:rFonts w:asciiTheme="majorHAnsi" w:eastAsia="Arial" w:hAnsiTheme="majorHAnsi" w:cs="Arial"/>
          <w:sz w:val="24"/>
          <w:szCs w:val="24"/>
        </w:rPr>
        <w:t>.4</w:t>
      </w:r>
      <w:r w:rsidRPr="007540E3">
        <w:rPr>
          <w:rFonts w:asciiTheme="majorHAnsi" w:eastAsia="Arial" w:hAnsiTheme="majorHAnsi" w:cs="Arial"/>
          <w:spacing w:val="-1"/>
          <w:sz w:val="24"/>
          <w:szCs w:val="24"/>
        </w:rPr>
        <w:t>/</w:t>
      </w:r>
      <w:r w:rsidRPr="007540E3">
        <w:rPr>
          <w:rFonts w:asciiTheme="majorHAnsi" w:eastAsia="Arial" w:hAnsiTheme="majorHAnsi" w:cs="Arial"/>
          <w:sz w:val="24"/>
          <w:szCs w:val="24"/>
        </w:rPr>
        <w:t>4.0</w:t>
      </w:r>
    </w:p>
    <w:p w14:paraId="303B3B8A" w14:textId="77777777" w:rsidR="00D33D40" w:rsidRPr="007540E3" w:rsidRDefault="00D33D40">
      <w:pPr>
        <w:spacing w:before="10" w:line="180" w:lineRule="exact"/>
        <w:rPr>
          <w:rFonts w:asciiTheme="majorHAnsi" w:hAnsiTheme="majorHAnsi"/>
          <w:sz w:val="22"/>
          <w:szCs w:val="22"/>
        </w:rPr>
        <w:sectPr w:rsidR="00D33D40" w:rsidRPr="007540E3">
          <w:pgSz w:w="12240" w:h="15840"/>
          <w:pgMar w:top="660" w:right="1300" w:bottom="280" w:left="1300" w:header="720" w:footer="720" w:gutter="0"/>
          <w:cols w:space="720"/>
        </w:sectPr>
      </w:pPr>
    </w:p>
    <w:p w14:paraId="6B67E416" w14:textId="77777777" w:rsidR="00D33D40" w:rsidRPr="007540E3" w:rsidRDefault="007540E3">
      <w:pPr>
        <w:spacing w:before="34"/>
        <w:ind w:left="140"/>
        <w:rPr>
          <w:rFonts w:asciiTheme="majorHAnsi" w:eastAsia="Arial" w:hAnsiTheme="majorHAnsi" w:cs="Arial"/>
          <w:sz w:val="24"/>
          <w:szCs w:val="24"/>
        </w:rPr>
      </w:pPr>
      <w:r w:rsidRPr="007540E3">
        <w:rPr>
          <w:rFonts w:asciiTheme="majorHAnsi" w:hAnsiTheme="majorHAnsi"/>
          <w:sz w:val="24"/>
          <w:szCs w:val="24"/>
        </w:rPr>
        <w:pict w14:anchorId="6BF15D9F">
          <v:shape id="_x0000_s1043" type="#_x0000_t75" style="position:absolute;left:0;text-align:left;margin-left:108pt;margin-top:13.35pt;width:9.1pt;height:48.6pt;z-index:-251662336;mso-position-horizontal-relative:page">
            <v:imagedata r:id="rId7" o:title=""/>
            <w10:wrap anchorx="page"/>
          </v:shape>
        </w:pict>
      </w:r>
      <w:r w:rsidRPr="007540E3">
        <w:rPr>
          <w:rFonts w:asciiTheme="majorHAnsi" w:eastAsia="Arial" w:hAnsiTheme="majorHAnsi" w:cs="Arial"/>
          <w:b/>
          <w:spacing w:val="-1"/>
          <w:sz w:val="24"/>
          <w:szCs w:val="24"/>
        </w:rPr>
        <w:t>S</w:t>
      </w:r>
      <w:r w:rsidRPr="007540E3">
        <w:rPr>
          <w:rFonts w:asciiTheme="majorHAnsi" w:eastAsia="Arial" w:hAnsiTheme="majorHAnsi" w:cs="Arial"/>
          <w:b/>
          <w:sz w:val="24"/>
          <w:szCs w:val="24"/>
        </w:rPr>
        <w:t>KILLS:</w:t>
      </w:r>
    </w:p>
    <w:p w14:paraId="0BA620B9" w14:textId="77777777" w:rsidR="00D33D40" w:rsidRPr="007540E3" w:rsidRDefault="007540E3">
      <w:pPr>
        <w:spacing w:before="19" w:line="260" w:lineRule="exact"/>
        <w:rPr>
          <w:rFonts w:asciiTheme="majorHAnsi" w:hAnsiTheme="majorHAnsi"/>
          <w:sz w:val="32"/>
          <w:szCs w:val="32"/>
        </w:rPr>
      </w:pPr>
      <w:r w:rsidRPr="007540E3">
        <w:rPr>
          <w:rFonts w:asciiTheme="majorHAnsi" w:hAnsiTheme="majorHAnsi"/>
          <w:sz w:val="24"/>
          <w:szCs w:val="24"/>
        </w:rPr>
        <w:br w:type="column"/>
      </w:r>
    </w:p>
    <w:p w14:paraId="7F420F14" w14:textId="77777777" w:rsidR="00D33D40" w:rsidRPr="007540E3" w:rsidRDefault="007540E3">
      <w:pPr>
        <w:rPr>
          <w:rFonts w:asciiTheme="majorHAnsi" w:eastAsia="Arial" w:hAnsiTheme="majorHAnsi" w:cs="Arial"/>
          <w:sz w:val="24"/>
          <w:szCs w:val="24"/>
        </w:rPr>
      </w:pPr>
      <w:r w:rsidRPr="007540E3">
        <w:rPr>
          <w:rFonts w:asciiTheme="majorHAnsi" w:eastAsia="Arial" w:hAnsiTheme="majorHAnsi" w:cs="Arial"/>
          <w:spacing w:val="-1"/>
          <w:sz w:val="24"/>
          <w:szCs w:val="24"/>
        </w:rPr>
        <w:t>E</w:t>
      </w:r>
      <w:r w:rsidRPr="007540E3">
        <w:rPr>
          <w:rFonts w:asciiTheme="majorHAnsi" w:eastAsia="Arial" w:hAnsiTheme="majorHAnsi" w:cs="Arial"/>
          <w:spacing w:val="2"/>
          <w:sz w:val="24"/>
          <w:szCs w:val="24"/>
        </w:rPr>
        <w:t>ff</w:t>
      </w:r>
      <w:r w:rsidRPr="007540E3">
        <w:rPr>
          <w:rFonts w:asciiTheme="majorHAnsi" w:eastAsia="Arial" w:hAnsiTheme="majorHAnsi" w:cs="Arial"/>
          <w:sz w:val="24"/>
          <w:szCs w:val="24"/>
        </w:rPr>
        <w:t>e</w:t>
      </w:r>
      <w:r w:rsidRPr="007540E3">
        <w:rPr>
          <w:rFonts w:asciiTheme="majorHAnsi" w:eastAsia="Arial" w:hAnsiTheme="majorHAnsi" w:cs="Arial"/>
          <w:spacing w:val="1"/>
          <w:sz w:val="24"/>
          <w:szCs w:val="24"/>
        </w:rPr>
        <w:t>c</w:t>
      </w:r>
      <w:r w:rsidRPr="007540E3">
        <w:rPr>
          <w:rFonts w:asciiTheme="majorHAnsi" w:eastAsia="Arial" w:hAnsiTheme="majorHAnsi" w:cs="Arial"/>
          <w:sz w:val="24"/>
          <w:szCs w:val="24"/>
        </w:rPr>
        <w:t>t</w:t>
      </w:r>
      <w:r w:rsidRPr="007540E3">
        <w:rPr>
          <w:rFonts w:asciiTheme="majorHAnsi" w:eastAsia="Arial" w:hAnsiTheme="majorHAnsi" w:cs="Arial"/>
          <w:spacing w:val="-1"/>
          <w:sz w:val="24"/>
          <w:szCs w:val="24"/>
        </w:rPr>
        <w:t>iv</w:t>
      </w:r>
      <w:r w:rsidRPr="007540E3">
        <w:rPr>
          <w:rFonts w:asciiTheme="majorHAnsi" w:eastAsia="Arial" w:hAnsiTheme="majorHAnsi" w:cs="Arial"/>
          <w:sz w:val="24"/>
          <w:szCs w:val="24"/>
        </w:rPr>
        <w:t>e</w:t>
      </w:r>
      <w:r w:rsidRPr="007540E3">
        <w:rPr>
          <w:rFonts w:asciiTheme="majorHAnsi" w:eastAsia="Arial" w:hAnsiTheme="majorHAnsi" w:cs="Arial"/>
          <w:spacing w:val="-8"/>
          <w:sz w:val="24"/>
          <w:szCs w:val="24"/>
        </w:rPr>
        <w:t xml:space="preserve"> </w:t>
      </w:r>
      <w:r w:rsidRPr="007540E3">
        <w:rPr>
          <w:rFonts w:asciiTheme="majorHAnsi" w:eastAsia="Arial" w:hAnsiTheme="majorHAnsi" w:cs="Arial"/>
          <w:sz w:val="24"/>
          <w:szCs w:val="24"/>
        </w:rPr>
        <w:t>cu</w:t>
      </w:r>
      <w:r w:rsidRPr="007540E3">
        <w:rPr>
          <w:rFonts w:asciiTheme="majorHAnsi" w:eastAsia="Arial" w:hAnsiTheme="majorHAnsi" w:cs="Arial"/>
          <w:spacing w:val="1"/>
          <w:sz w:val="24"/>
          <w:szCs w:val="24"/>
        </w:rPr>
        <w:t>s</w:t>
      </w:r>
      <w:r w:rsidRPr="007540E3">
        <w:rPr>
          <w:rFonts w:asciiTheme="majorHAnsi" w:eastAsia="Arial" w:hAnsiTheme="majorHAnsi" w:cs="Arial"/>
          <w:sz w:val="24"/>
          <w:szCs w:val="24"/>
        </w:rPr>
        <w:t>to</w:t>
      </w:r>
      <w:r w:rsidRPr="007540E3">
        <w:rPr>
          <w:rFonts w:asciiTheme="majorHAnsi" w:eastAsia="Arial" w:hAnsiTheme="majorHAnsi" w:cs="Arial"/>
          <w:spacing w:val="4"/>
          <w:sz w:val="24"/>
          <w:szCs w:val="24"/>
        </w:rPr>
        <w:t>m</w:t>
      </w:r>
      <w:r w:rsidRPr="007540E3">
        <w:rPr>
          <w:rFonts w:asciiTheme="majorHAnsi" w:eastAsia="Arial" w:hAnsiTheme="majorHAnsi" w:cs="Arial"/>
          <w:sz w:val="24"/>
          <w:szCs w:val="24"/>
        </w:rPr>
        <w:t>er</w:t>
      </w:r>
      <w:r w:rsidRPr="007540E3">
        <w:rPr>
          <w:rFonts w:asciiTheme="majorHAnsi" w:eastAsia="Arial" w:hAnsiTheme="majorHAnsi" w:cs="Arial"/>
          <w:spacing w:val="-8"/>
          <w:sz w:val="24"/>
          <w:szCs w:val="24"/>
        </w:rPr>
        <w:t xml:space="preserve"> </w:t>
      </w:r>
      <w:r w:rsidRPr="007540E3">
        <w:rPr>
          <w:rFonts w:asciiTheme="majorHAnsi" w:eastAsia="Arial" w:hAnsiTheme="majorHAnsi" w:cs="Arial"/>
          <w:spacing w:val="1"/>
          <w:sz w:val="24"/>
          <w:szCs w:val="24"/>
        </w:rPr>
        <w:t>s</w:t>
      </w:r>
      <w:r w:rsidRPr="007540E3">
        <w:rPr>
          <w:rFonts w:asciiTheme="majorHAnsi" w:eastAsia="Arial" w:hAnsiTheme="majorHAnsi" w:cs="Arial"/>
          <w:sz w:val="24"/>
          <w:szCs w:val="24"/>
        </w:rPr>
        <w:t>er</w:t>
      </w:r>
      <w:r w:rsidRPr="007540E3">
        <w:rPr>
          <w:rFonts w:asciiTheme="majorHAnsi" w:eastAsia="Arial" w:hAnsiTheme="majorHAnsi" w:cs="Arial"/>
          <w:spacing w:val="-1"/>
          <w:sz w:val="24"/>
          <w:szCs w:val="24"/>
        </w:rPr>
        <w:t>vi</w:t>
      </w:r>
      <w:r w:rsidRPr="007540E3">
        <w:rPr>
          <w:rFonts w:asciiTheme="majorHAnsi" w:eastAsia="Arial" w:hAnsiTheme="majorHAnsi" w:cs="Arial"/>
          <w:spacing w:val="1"/>
          <w:sz w:val="24"/>
          <w:szCs w:val="24"/>
        </w:rPr>
        <w:t>c</w:t>
      </w:r>
      <w:r w:rsidRPr="007540E3">
        <w:rPr>
          <w:rFonts w:asciiTheme="majorHAnsi" w:eastAsia="Arial" w:hAnsiTheme="majorHAnsi" w:cs="Arial"/>
          <w:sz w:val="24"/>
          <w:szCs w:val="24"/>
        </w:rPr>
        <w:t>e</w:t>
      </w:r>
      <w:r w:rsidRPr="007540E3">
        <w:rPr>
          <w:rFonts w:asciiTheme="majorHAnsi" w:eastAsia="Arial" w:hAnsiTheme="majorHAnsi" w:cs="Arial"/>
          <w:spacing w:val="-6"/>
          <w:sz w:val="24"/>
          <w:szCs w:val="24"/>
        </w:rPr>
        <w:t xml:space="preserve"> </w:t>
      </w:r>
      <w:r w:rsidRPr="007540E3">
        <w:rPr>
          <w:rFonts w:asciiTheme="majorHAnsi" w:eastAsia="Arial" w:hAnsiTheme="majorHAnsi" w:cs="Arial"/>
          <w:spacing w:val="-1"/>
          <w:sz w:val="24"/>
          <w:szCs w:val="24"/>
        </w:rPr>
        <w:t>a</w:t>
      </w:r>
      <w:r w:rsidRPr="007540E3">
        <w:rPr>
          <w:rFonts w:asciiTheme="majorHAnsi" w:eastAsia="Arial" w:hAnsiTheme="majorHAnsi" w:cs="Arial"/>
          <w:sz w:val="24"/>
          <w:szCs w:val="24"/>
        </w:rPr>
        <w:t>nd</w:t>
      </w:r>
      <w:r w:rsidRPr="007540E3">
        <w:rPr>
          <w:rFonts w:asciiTheme="majorHAnsi" w:eastAsia="Arial" w:hAnsiTheme="majorHAnsi" w:cs="Arial"/>
          <w:spacing w:val="-4"/>
          <w:sz w:val="24"/>
          <w:szCs w:val="24"/>
        </w:rPr>
        <w:t xml:space="preserve"> </w:t>
      </w:r>
      <w:r w:rsidRPr="007540E3">
        <w:rPr>
          <w:rFonts w:asciiTheme="majorHAnsi" w:eastAsia="Arial" w:hAnsiTheme="majorHAnsi" w:cs="Arial"/>
          <w:spacing w:val="1"/>
          <w:sz w:val="24"/>
          <w:szCs w:val="24"/>
        </w:rPr>
        <w:t>c</w:t>
      </w:r>
      <w:r w:rsidRPr="007540E3">
        <w:rPr>
          <w:rFonts w:asciiTheme="majorHAnsi" w:eastAsia="Arial" w:hAnsiTheme="majorHAnsi" w:cs="Arial"/>
          <w:sz w:val="24"/>
          <w:szCs w:val="24"/>
        </w:rPr>
        <w:t>o</w:t>
      </w:r>
      <w:r w:rsidRPr="007540E3">
        <w:rPr>
          <w:rFonts w:asciiTheme="majorHAnsi" w:eastAsia="Arial" w:hAnsiTheme="majorHAnsi" w:cs="Arial"/>
          <w:spacing w:val="4"/>
          <w:sz w:val="24"/>
          <w:szCs w:val="24"/>
        </w:rPr>
        <w:t>mm</w:t>
      </w:r>
      <w:r w:rsidRPr="007540E3">
        <w:rPr>
          <w:rFonts w:asciiTheme="majorHAnsi" w:eastAsia="Arial" w:hAnsiTheme="majorHAnsi" w:cs="Arial"/>
          <w:sz w:val="24"/>
          <w:szCs w:val="24"/>
        </w:rPr>
        <w:t>u</w:t>
      </w:r>
      <w:r w:rsidRPr="007540E3">
        <w:rPr>
          <w:rFonts w:asciiTheme="majorHAnsi" w:eastAsia="Arial" w:hAnsiTheme="majorHAnsi" w:cs="Arial"/>
          <w:spacing w:val="-1"/>
          <w:sz w:val="24"/>
          <w:szCs w:val="24"/>
        </w:rPr>
        <w:t>ni</w:t>
      </w:r>
      <w:r w:rsidRPr="007540E3">
        <w:rPr>
          <w:rFonts w:asciiTheme="majorHAnsi" w:eastAsia="Arial" w:hAnsiTheme="majorHAnsi" w:cs="Arial"/>
          <w:spacing w:val="1"/>
          <w:sz w:val="24"/>
          <w:szCs w:val="24"/>
        </w:rPr>
        <w:t>c</w:t>
      </w:r>
      <w:r w:rsidRPr="007540E3">
        <w:rPr>
          <w:rFonts w:asciiTheme="majorHAnsi" w:eastAsia="Arial" w:hAnsiTheme="majorHAnsi" w:cs="Arial"/>
          <w:sz w:val="24"/>
          <w:szCs w:val="24"/>
        </w:rPr>
        <w:t>at</w:t>
      </w:r>
      <w:r w:rsidRPr="007540E3">
        <w:rPr>
          <w:rFonts w:asciiTheme="majorHAnsi" w:eastAsia="Arial" w:hAnsiTheme="majorHAnsi" w:cs="Arial"/>
          <w:spacing w:val="-2"/>
          <w:sz w:val="24"/>
          <w:szCs w:val="24"/>
        </w:rPr>
        <w:t>i</w:t>
      </w:r>
      <w:r w:rsidRPr="007540E3">
        <w:rPr>
          <w:rFonts w:asciiTheme="majorHAnsi" w:eastAsia="Arial" w:hAnsiTheme="majorHAnsi" w:cs="Arial"/>
          <w:sz w:val="24"/>
          <w:szCs w:val="24"/>
        </w:rPr>
        <w:t>on</w:t>
      </w:r>
      <w:r w:rsidRPr="007540E3">
        <w:rPr>
          <w:rFonts w:asciiTheme="majorHAnsi" w:eastAsia="Arial" w:hAnsiTheme="majorHAnsi" w:cs="Arial"/>
          <w:spacing w:val="-14"/>
          <w:sz w:val="24"/>
          <w:szCs w:val="24"/>
        </w:rPr>
        <w:t xml:space="preserve"> </w:t>
      </w:r>
      <w:r w:rsidRPr="007540E3">
        <w:rPr>
          <w:rFonts w:asciiTheme="majorHAnsi" w:eastAsia="Arial" w:hAnsiTheme="majorHAnsi" w:cs="Arial"/>
          <w:spacing w:val="1"/>
          <w:sz w:val="24"/>
          <w:szCs w:val="24"/>
        </w:rPr>
        <w:t>s</w:t>
      </w:r>
      <w:r w:rsidRPr="007540E3">
        <w:rPr>
          <w:rFonts w:asciiTheme="majorHAnsi" w:eastAsia="Arial" w:hAnsiTheme="majorHAnsi" w:cs="Arial"/>
          <w:spacing w:val="3"/>
          <w:sz w:val="24"/>
          <w:szCs w:val="24"/>
        </w:rPr>
        <w:t>k</w:t>
      </w:r>
      <w:r w:rsidRPr="007540E3">
        <w:rPr>
          <w:rFonts w:asciiTheme="majorHAnsi" w:eastAsia="Arial" w:hAnsiTheme="majorHAnsi" w:cs="Arial"/>
          <w:spacing w:val="-1"/>
          <w:sz w:val="24"/>
          <w:szCs w:val="24"/>
        </w:rPr>
        <w:t>ill</w:t>
      </w:r>
      <w:r w:rsidRPr="007540E3">
        <w:rPr>
          <w:rFonts w:asciiTheme="majorHAnsi" w:eastAsia="Arial" w:hAnsiTheme="majorHAnsi" w:cs="Arial"/>
          <w:sz w:val="24"/>
          <w:szCs w:val="24"/>
        </w:rPr>
        <w:t>s</w:t>
      </w:r>
    </w:p>
    <w:p w14:paraId="2449631C" w14:textId="77777777" w:rsidR="00D33D40" w:rsidRPr="007540E3" w:rsidRDefault="007540E3">
      <w:pPr>
        <w:spacing w:before="12"/>
        <w:rPr>
          <w:rFonts w:asciiTheme="majorHAnsi" w:eastAsia="Arial" w:hAnsiTheme="majorHAnsi" w:cs="Arial"/>
          <w:sz w:val="24"/>
          <w:szCs w:val="24"/>
        </w:rPr>
      </w:pPr>
      <w:r w:rsidRPr="007540E3">
        <w:rPr>
          <w:rFonts w:asciiTheme="majorHAnsi" w:eastAsia="Arial" w:hAnsiTheme="majorHAnsi" w:cs="Arial"/>
          <w:sz w:val="24"/>
          <w:szCs w:val="24"/>
        </w:rPr>
        <w:t>Hard</w:t>
      </w:r>
      <w:r w:rsidRPr="007540E3">
        <w:rPr>
          <w:rFonts w:asciiTheme="majorHAnsi" w:eastAsia="Arial" w:hAnsiTheme="majorHAnsi" w:cs="Arial"/>
          <w:spacing w:val="-4"/>
          <w:sz w:val="24"/>
          <w:szCs w:val="24"/>
        </w:rPr>
        <w:t xml:space="preserve"> </w:t>
      </w:r>
      <w:r w:rsidRPr="007540E3">
        <w:rPr>
          <w:rFonts w:asciiTheme="majorHAnsi" w:eastAsia="Arial" w:hAnsiTheme="majorHAnsi" w:cs="Arial"/>
          <w:spacing w:val="-3"/>
          <w:sz w:val="24"/>
          <w:szCs w:val="24"/>
        </w:rPr>
        <w:t>w</w:t>
      </w:r>
      <w:r w:rsidRPr="007540E3">
        <w:rPr>
          <w:rFonts w:asciiTheme="majorHAnsi" w:eastAsia="Arial" w:hAnsiTheme="majorHAnsi" w:cs="Arial"/>
          <w:sz w:val="24"/>
          <w:szCs w:val="24"/>
        </w:rPr>
        <w:t>or</w:t>
      </w:r>
      <w:r w:rsidRPr="007540E3">
        <w:rPr>
          <w:rFonts w:asciiTheme="majorHAnsi" w:eastAsia="Arial" w:hAnsiTheme="majorHAnsi" w:cs="Arial"/>
          <w:spacing w:val="4"/>
          <w:sz w:val="24"/>
          <w:szCs w:val="24"/>
        </w:rPr>
        <w:t>k</w:t>
      </w:r>
      <w:r w:rsidRPr="007540E3">
        <w:rPr>
          <w:rFonts w:asciiTheme="majorHAnsi" w:eastAsia="Arial" w:hAnsiTheme="majorHAnsi" w:cs="Arial"/>
          <w:sz w:val="24"/>
          <w:szCs w:val="24"/>
        </w:rPr>
        <w:t>e</w:t>
      </w:r>
      <w:r w:rsidRPr="007540E3">
        <w:rPr>
          <w:rFonts w:asciiTheme="majorHAnsi" w:eastAsia="Arial" w:hAnsiTheme="majorHAnsi" w:cs="Arial"/>
          <w:spacing w:val="1"/>
          <w:sz w:val="24"/>
          <w:szCs w:val="24"/>
        </w:rPr>
        <w:t>r</w:t>
      </w:r>
      <w:r w:rsidRPr="007540E3">
        <w:rPr>
          <w:rFonts w:asciiTheme="majorHAnsi" w:eastAsia="Arial" w:hAnsiTheme="majorHAnsi" w:cs="Arial"/>
          <w:sz w:val="24"/>
          <w:szCs w:val="24"/>
        </w:rPr>
        <w:t>,</w:t>
      </w:r>
      <w:r w:rsidRPr="007540E3">
        <w:rPr>
          <w:rFonts w:asciiTheme="majorHAnsi" w:eastAsia="Arial" w:hAnsiTheme="majorHAnsi" w:cs="Arial"/>
          <w:spacing w:val="-7"/>
          <w:sz w:val="24"/>
          <w:szCs w:val="24"/>
        </w:rPr>
        <w:t xml:space="preserve"> </w:t>
      </w:r>
      <w:r w:rsidRPr="007540E3">
        <w:rPr>
          <w:rFonts w:asciiTheme="majorHAnsi" w:eastAsia="Arial" w:hAnsiTheme="majorHAnsi" w:cs="Arial"/>
          <w:spacing w:val="1"/>
          <w:sz w:val="24"/>
          <w:szCs w:val="24"/>
        </w:rPr>
        <w:t>c</w:t>
      </w:r>
      <w:r w:rsidRPr="007540E3">
        <w:rPr>
          <w:rFonts w:asciiTheme="majorHAnsi" w:eastAsia="Arial" w:hAnsiTheme="majorHAnsi" w:cs="Arial"/>
          <w:sz w:val="24"/>
          <w:szCs w:val="24"/>
        </w:rPr>
        <w:t>o</w:t>
      </w:r>
      <w:r w:rsidRPr="007540E3">
        <w:rPr>
          <w:rFonts w:asciiTheme="majorHAnsi" w:eastAsia="Arial" w:hAnsiTheme="majorHAnsi" w:cs="Arial"/>
          <w:spacing w:val="4"/>
          <w:sz w:val="24"/>
          <w:szCs w:val="24"/>
        </w:rPr>
        <w:t>mm</w:t>
      </w:r>
      <w:r w:rsidRPr="007540E3">
        <w:rPr>
          <w:rFonts w:asciiTheme="majorHAnsi" w:eastAsia="Arial" w:hAnsiTheme="majorHAnsi" w:cs="Arial"/>
          <w:spacing w:val="-1"/>
          <w:sz w:val="24"/>
          <w:szCs w:val="24"/>
        </w:rPr>
        <w:t>i</w:t>
      </w:r>
      <w:r w:rsidRPr="007540E3">
        <w:rPr>
          <w:rFonts w:asciiTheme="majorHAnsi" w:eastAsia="Arial" w:hAnsiTheme="majorHAnsi" w:cs="Arial"/>
          <w:sz w:val="24"/>
          <w:szCs w:val="24"/>
        </w:rPr>
        <w:t>tt</w:t>
      </w:r>
      <w:r w:rsidRPr="007540E3">
        <w:rPr>
          <w:rFonts w:asciiTheme="majorHAnsi" w:eastAsia="Arial" w:hAnsiTheme="majorHAnsi" w:cs="Arial"/>
          <w:spacing w:val="-1"/>
          <w:sz w:val="24"/>
          <w:szCs w:val="24"/>
        </w:rPr>
        <w:t>e</w:t>
      </w:r>
      <w:r w:rsidRPr="007540E3">
        <w:rPr>
          <w:rFonts w:asciiTheme="majorHAnsi" w:eastAsia="Arial" w:hAnsiTheme="majorHAnsi" w:cs="Arial"/>
          <w:sz w:val="24"/>
          <w:szCs w:val="24"/>
        </w:rPr>
        <w:t>d</w:t>
      </w:r>
      <w:r w:rsidRPr="007540E3">
        <w:rPr>
          <w:rFonts w:asciiTheme="majorHAnsi" w:eastAsia="Arial" w:hAnsiTheme="majorHAnsi" w:cs="Arial"/>
          <w:spacing w:val="-9"/>
          <w:sz w:val="24"/>
          <w:szCs w:val="24"/>
        </w:rPr>
        <w:t xml:space="preserve"> </w:t>
      </w:r>
      <w:r w:rsidRPr="007540E3">
        <w:rPr>
          <w:rFonts w:asciiTheme="majorHAnsi" w:eastAsia="Arial" w:hAnsiTheme="majorHAnsi" w:cs="Arial"/>
          <w:spacing w:val="-1"/>
          <w:sz w:val="24"/>
          <w:szCs w:val="24"/>
        </w:rPr>
        <w:t>t</w:t>
      </w:r>
      <w:r w:rsidRPr="007540E3">
        <w:rPr>
          <w:rFonts w:asciiTheme="majorHAnsi" w:eastAsia="Arial" w:hAnsiTheme="majorHAnsi" w:cs="Arial"/>
          <w:sz w:val="24"/>
          <w:szCs w:val="24"/>
        </w:rPr>
        <w:t>o</w:t>
      </w:r>
      <w:r w:rsidRPr="007540E3">
        <w:rPr>
          <w:rFonts w:asciiTheme="majorHAnsi" w:eastAsia="Arial" w:hAnsiTheme="majorHAnsi" w:cs="Arial"/>
          <w:spacing w:val="-1"/>
          <w:sz w:val="24"/>
          <w:szCs w:val="24"/>
        </w:rPr>
        <w:t xml:space="preserve"> </w:t>
      </w:r>
      <w:r w:rsidRPr="007540E3">
        <w:rPr>
          <w:rFonts w:asciiTheme="majorHAnsi" w:eastAsia="Arial" w:hAnsiTheme="majorHAnsi" w:cs="Arial"/>
          <w:spacing w:val="4"/>
          <w:sz w:val="24"/>
          <w:szCs w:val="24"/>
        </w:rPr>
        <w:t>m</w:t>
      </w:r>
      <w:r w:rsidRPr="007540E3">
        <w:rPr>
          <w:rFonts w:asciiTheme="majorHAnsi" w:eastAsia="Arial" w:hAnsiTheme="majorHAnsi" w:cs="Arial"/>
          <w:sz w:val="24"/>
          <w:szCs w:val="24"/>
        </w:rPr>
        <w:t>e</w:t>
      </w:r>
      <w:r w:rsidRPr="007540E3">
        <w:rPr>
          <w:rFonts w:asciiTheme="majorHAnsi" w:eastAsia="Arial" w:hAnsiTheme="majorHAnsi" w:cs="Arial"/>
          <w:spacing w:val="-1"/>
          <w:sz w:val="24"/>
          <w:szCs w:val="24"/>
        </w:rPr>
        <w:t>e</w:t>
      </w:r>
      <w:r w:rsidRPr="007540E3">
        <w:rPr>
          <w:rFonts w:asciiTheme="majorHAnsi" w:eastAsia="Arial" w:hAnsiTheme="majorHAnsi" w:cs="Arial"/>
          <w:sz w:val="24"/>
          <w:szCs w:val="24"/>
        </w:rPr>
        <w:t>t</w:t>
      </w:r>
      <w:r w:rsidRPr="007540E3">
        <w:rPr>
          <w:rFonts w:asciiTheme="majorHAnsi" w:eastAsia="Arial" w:hAnsiTheme="majorHAnsi" w:cs="Arial"/>
          <w:spacing w:val="-1"/>
          <w:sz w:val="24"/>
          <w:szCs w:val="24"/>
        </w:rPr>
        <w:t>i</w:t>
      </w:r>
      <w:r w:rsidRPr="007540E3">
        <w:rPr>
          <w:rFonts w:asciiTheme="majorHAnsi" w:eastAsia="Arial" w:hAnsiTheme="majorHAnsi" w:cs="Arial"/>
          <w:sz w:val="24"/>
          <w:szCs w:val="24"/>
        </w:rPr>
        <w:t>ng</w:t>
      </w:r>
      <w:r w:rsidRPr="007540E3">
        <w:rPr>
          <w:rFonts w:asciiTheme="majorHAnsi" w:eastAsia="Arial" w:hAnsiTheme="majorHAnsi" w:cs="Arial"/>
          <w:spacing w:val="-8"/>
          <w:sz w:val="24"/>
          <w:szCs w:val="24"/>
        </w:rPr>
        <w:t xml:space="preserve"> </w:t>
      </w:r>
      <w:r w:rsidRPr="007540E3">
        <w:rPr>
          <w:rFonts w:asciiTheme="majorHAnsi" w:eastAsia="Arial" w:hAnsiTheme="majorHAnsi" w:cs="Arial"/>
          <w:sz w:val="24"/>
          <w:szCs w:val="24"/>
        </w:rPr>
        <w:t>d</w:t>
      </w:r>
      <w:r w:rsidRPr="007540E3">
        <w:rPr>
          <w:rFonts w:asciiTheme="majorHAnsi" w:eastAsia="Arial" w:hAnsiTheme="majorHAnsi" w:cs="Arial"/>
          <w:spacing w:val="-1"/>
          <w:sz w:val="24"/>
          <w:szCs w:val="24"/>
        </w:rPr>
        <w:t>e</w:t>
      </w:r>
      <w:r w:rsidRPr="007540E3">
        <w:rPr>
          <w:rFonts w:asciiTheme="majorHAnsi" w:eastAsia="Arial" w:hAnsiTheme="majorHAnsi" w:cs="Arial"/>
          <w:sz w:val="24"/>
          <w:szCs w:val="24"/>
        </w:rPr>
        <w:t>a</w:t>
      </w:r>
      <w:r w:rsidRPr="007540E3">
        <w:rPr>
          <w:rFonts w:asciiTheme="majorHAnsi" w:eastAsia="Arial" w:hAnsiTheme="majorHAnsi" w:cs="Arial"/>
          <w:spacing w:val="-1"/>
          <w:sz w:val="24"/>
          <w:szCs w:val="24"/>
        </w:rPr>
        <w:t>dli</w:t>
      </w:r>
      <w:r w:rsidRPr="007540E3">
        <w:rPr>
          <w:rFonts w:asciiTheme="majorHAnsi" w:eastAsia="Arial" w:hAnsiTheme="majorHAnsi" w:cs="Arial"/>
          <w:sz w:val="24"/>
          <w:szCs w:val="24"/>
        </w:rPr>
        <w:t>n</w:t>
      </w:r>
      <w:r w:rsidRPr="007540E3">
        <w:rPr>
          <w:rFonts w:asciiTheme="majorHAnsi" w:eastAsia="Arial" w:hAnsiTheme="majorHAnsi" w:cs="Arial"/>
          <w:spacing w:val="-1"/>
          <w:sz w:val="24"/>
          <w:szCs w:val="24"/>
        </w:rPr>
        <w:t>e</w:t>
      </w:r>
      <w:r w:rsidRPr="007540E3">
        <w:rPr>
          <w:rFonts w:asciiTheme="majorHAnsi" w:eastAsia="Arial" w:hAnsiTheme="majorHAnsi" w:cs="Arial"/>
          <w:sz w:val="24"/>
          <w:szCs w:val="24"/>
        </w:rPr>
        <w:t>s</w:t>
      </w:r>
    </w:p>
    <w:p w14:paraId="2E6BF1EE" w14:textId="77777777" w:rsidR="00D33D40" w:rsidRPr="007540E3" w:rsidRDefault="007540E3">
      <w:pPr>
        <w:spacing w:before="12"/>
        <w:rPr>
          <w:rFonts w:asciiTheme="majorHAnsi" w:eastAsia="Arial" w:hAnsiTheme="majorHAnsi" w:cs="Arial"/>
          <w:sz w:val="24"/>
          <w:szCs w:val="24"/>
        </w:rPr>
      </w:pPr>
      <w:r w:rsidRPr="007540E3">
        <w:rPr>
          <w:rFonts w:asciiTheme="majorHAnsi" w:eastAsia="Arial" w:hAnsiTheme="majorHAnsi" w:cs="Arial"/>
          <w:sz w:val="24"/>
          <w:szCs w:val="24"/>
        </w:rPr>
        <w:t>Fa</w:t>
      </w:r>
      <w:r w:rsidRPr="007540E3">
        <w:rPr>
          <w:rFonts w:asciiTheme="majorHAnsi" w:eastAsia="Arial" w:hAnsiTheme="majorHAnsi" w:cs="Arial"/>
          <w:spacing w:val="4"/>
          <w:sz w:val="24"/>
          <w:szCs w:val="24"/>
        </w:rPr>
        <w:t>m</w:t>
      </w:r>
      <w:r w:rsidRPr="007540E3">
        <w:rPr>
          <w:rFonts w:asciiTheme="majorHAnsi" w:eastAsia="Arial" w:hAnsiTheme="majorHAnsi" w:cs="Arial"/>
          <w:spacing w:val="-1"/>
          <w:sz w:val="24"/>
          <w:szCs w:val="24"/>
        </w:rPr>
        <w:t>ili</w:t>
      </w:r>
      <w:r w:rsidRPr="007540E3">
        <w:rPr>
          <w:rFonts w:asciiTheme="majorHAnsi" w:eastAsia="Arial" w:hAnsiTheme="majorHAnsi" w:cs="Arial"/>
          <w:sz w:val="24"/>
          <w:szCs w:val="24"/>
        </w:rPr>
        <w:t>ar</w:t>
      </w:r>
      <w:r w:rsidRPr="007540E3">
        <w:rPr>
          <w:rFonts w:asciiTheme="majorHAnsi" w:eastAsia="Arial" w:hAnsiTheme="majorHAnsi" w:cs="Arial"/>
          <w:spacing w:val="-7"/>
          <w:sz w:val="24"/>
          <w:szCs w:val="24"/>
        </w:rPr>
        <w:t xml:space="preserve"> </w:t>
      </w:r>
      <w:r w:rsidRPr="007540E3">
        <w:rPr>
          <w:rFonts w:asciiTheme="majorHAnsi" w:eastAsia="Arial" w:hAnsiTheme="majorHAnsi" w:cs="Arial"/>
          <w:spacing w:val="-2"/>
          <w:sz w:val="24"/>
          <w:szCs w:val="24"/>
        </w:rPr>
        <w:t>w</w:t>
      </w:r>
      <w:r w:rsidRPr="007540E3">
        <w:rPr>
          <w:rFonts w:asciiTheme="majorHAnsi" w:eastAsia="Arial" w:hAnsiTheme="majorHAnsi" w:cs="Arial"/>
          <w:spacing w:val="-1"/>
          <w:sz w:val="24"/>
          <w:szCs w:val="24"/>
        </w:rPr>
        <w:t>i</w:t>
      </w:r>
      <w:r w:rsidRPr="007540E3">
        <w:rPr>
          <w:rFonts w:asciiTheme="majorHAnsi" w:eastAsia="Arial" w:hAnsiTheme="majorHAnsi" w:cs="Arial"/>
          <w:sz w:val="24"/>
          <w:szCs w:val="24"/>
        </w:rPr>
        <w:t>th</w:t>
      </w:r>
      <w:r w:rsidRPr="007540E3">
        <w:rPr>
          <w:rFonts w:asciiTheme="majorHAnsi" w:eastAsia="Arial" w:hAnsiTheme="majorHAnsi" w:cs="Arial"/>
          <w:spacing w:val="-5"/>
          <w:sz w:val="24"/>
          <w:szCs w:val="24"/>
        </w:rPr>
        <w:t xml:space="preserve"> </w:t>
      </w:r>
      <w:r w:rsidRPr="007540E3">
        <w:rPr>
          <w:rFonts w:asciiTheme="majorHAnsi" w:eastAsia="Arial" w:hAnsiTheme="majorHAnsi" w:cs="Arial"/>
          <w:spacing w:val="-1"/>
          <w:sz w:val="24"/>
          <w:szCs w:val="24"/>
        </w:rPr>
        <w:t>v</w:t>
      </w:r>
      <w:r w:rsidRPr="007540E3">
        <w:rPr>
          <w:rFonts w:asciiTheme="majorHAnsi" w:eastAsia="Arial" w:hAnsiTheme="majorHAnsi" w:cs="Arial"/>
          <w:sz w:val="24"/>
          <w:szCs w:val="24"/>
        </w:rPr>
        <w:t>ari</w:t>
      </w:r>
      <w:r w:rsidRPr="007540E3">
        <w:rPr>
          <w:rFonts w:asciiTheme="majorHAnsi" w:eastAsia="Arial" w:hAnsiTheme="majorHAnsi" w:cs="Arial"/>
          <w:spacing w:val="-1"/>
          <w:sz w:val="24"/>
          <w:szCs w:val="24"/>
        </w:rPr>
        <w:t>o</w:t>
      </w:r>
      <w:r w:rsidRPr="007540E3">
        <w:rPr>
          <w:rFonts w:asciiTheme="majorHAnsi" w:eastAsia="Arial" w:hAnsiTheme="majorHAnsi" w:cs="Arial"/>
          <w:sz w:val="24"/>
          <w:szCs w:val="24"/>
        </w:rPr>
        <w:t>us</w:t>
      </w:r>
      <w:r w:rsidRPr="007540E3">
        <w:rPr>
          <w:rFonts w:asciiTheme="majorHAnsi" w:eastAsia="Arial" w:hAnsiTheme="majorHAnsi" w:cs="Arial"/>
          <w:spacing w:val="-5"/>
          <w:sz w:val="24"/>
          <w:szCs w:val="24"/>
        </w:rPr>
        <w:t xml:space="preserve"> </w:t>
      </w:r>
      <w:r w:rsidRPr="007540E3">
        <w:rPr>
          <w:rFonts w:asciiTheme="majorHAnsi" w:eastAsia="Arial" w:hAnsiTheme="majorHAnsi" w:cs="Arial"/>
          <w:sz w:val="24"/>
          <w:szCs w:val="24"/>
        </w:rPr>
        <w:t>M</w:t>
      </w:r>
      <w:r w:rsidRPr="007540E3">
        <w:rPr>
          <w:rFonts w:asciiTheme="majorHAnsi" w:eastAsia="Arial" w:hAnsiTheme="majorHAnsi" w:cs="Arial"/>
          <w:spacing w:val="-2"/>
          <w:sz w:val="24"/>
          <w:szCs w:val="24"/>
        </w:rPr>
        <w:t>i</w:t>
      </w:r>
      <w:r w:rsidRPr="007540E3">
        <w:rPr>
          <w:rFonts w:asciiTheme="majorHAnsi" w:eastAsia="Arial" w:hAnsiTheme="majorHAnsi" w:cs="Arial"/>
          <w:spacing w:val="1"/>
          <w:sz w:val="24"/>
          <w:szCs w:val="24"/>
        </w:rPr>
        <w:t>cr</w:t>
      </w:r>
      <w:r w:rsidRPr="007540E3">
        <w:rPr>
          <w:rFonts w:asciiTheme="majorHAnsi" w:eastAsia="Arial" w:hAnsiTheme="majorHAnsi" w:cs="Arial"/>
          <w:sz w:val="24"/>
          <w:szCs w:val="24"/>
        </w:rPr>
        <w:t>o</w:t>
      </w:r>
      <w:r w:rsidRPr="007540E3">
        <w:rPr>
          <w:rFonts w:asciiTheme="majorHAnsi" w:eastAsia="Arial" w:hAnsiTheme="majorHAnsi" w:cs="Arial"/>
          <w:spacing w:val="1"/>
          <w:sz w:val="24"/>
          <w:szCs w:val="24"/>
        </w:rPr>
        <w:t>s</w:t>
      </w:r>
      <w:r w:rsidRPr="007540E3">
        <w:rPr>
          <w:rFonts w:asciiTheme="majorHAnsi" w:eastAsia="Arial" w:hAnsiTheme="majorHAnsi" w:cs="Arial"/>
          <w:sz w:val="24"/>
          <w:szCs w:val="24"/>
        </w:rPr>
        <w:t>o</w:t>
      </w:r>
      <w:r w:rsidRPr="007540E3">
        <w:rPr>
          <w:rFonts w:asciiTheme="majorHAnsi" w:eastAsia="Arial" w:hAnsiTheme="majorHAnsi" w:cs="Arial"/>
          <w:spacing w:val="2"/>
          <w:sz w:val="24"/>
          <w:szCs w:val="24"/>
        </w:rPr>
        <w:t>f</w:t>
      </w:r>
      <w:r w:rsidRPr="007540E3">
        <w:rPr>
          <w:rFonts w:asciiTheme="majorHAnsi" w:eastAsia="Arial" w:hAnsiTheme="majorHAnsi" w:cs="Arial"/>
          <w:sz w:val="24"/>
          <w:szCs w:val="24"/>
        </w:rPr>
        <w:t>t</w:t>
      </w:r>
      <w:r w:rsidRPr="007540E3">
        <w:rPr>
          <w:rFonts w:asciiTheme="majorHAnsi" w:eastAsia="Arial" w:hAnsiTheme="majorHAnsi" w:cs="Arial"/>
          <w:spacing w:val="-8"/>
          <w:sz w:val="24"/>
          <w:szCs w:val="24"/>
        </w:rPr>
        <w:t xml:space="preserve"> </w:t>
      </w:r>
      <w:r w:rsidRPr="007540E3">
        <w:rPr>
          <w:rFonts w:asciiTheme="majorHAnsi" w:eastAsia="Arial" w:hAnsiTheme="majorHAnsi" w:cs="Arial"/>
          <w:spacing w:val="-1"/>
          <w:sz w:val="24"/>
          <w:szCs w:val="24"/>
        </w:rPr>
        <w:t>p</w:t>
      </w:r>
      <w:r w:rsidRPr="007540E3">
        <w:rPr>
          <w:rFonts w:asciiTheme="majorHAnsi" w:eastAsia="Arial" w:hAnsiTheme="majorHAnsi" w:cs="Arial"/>
          <w:spacing w:val="1"/>
          <w:sz w:val="24"/>
          <w:szCs w:val="24"/>
        </w:rPr>
        <w:t>r</w:t>
      </w:r>
      <w:r w:rsidRPr="007540E3">
        <w:rPr>
          <w:rFonts w:asciiTheme="majorHAnsi" w:eastAsia="Arial" w:hAnsiTheme="majorHAnsi" w:cs="Arial"/>
          <w:sz w:val="24"/>
          <w:szCs w:val="24"/>
        </w:rPr>
        <w:t>o</w:t>
      </w:r>
      <w:r w:rsidRPr="007540E3">
        <w:rPr>
          <w:rFonts w:asciiTheme="majorHAnsi" w:eastAsia="Arial" w:hAnsiTheme="majorHAnsi" w:cs="Arial"/>
          <w:spacing w:val="-1"/>
          <w:sz w:val="24"/>
          <w:szCs w:val="24"/>
        </w:rPr>
        <w:t>g</w:t>
      </w:r>
      <w:r w:rsidRPr="007540E3">
        <w:rPr>
          <w:rFonts w:asciiTheme="majorHAnsi" w:eastAsia="Arial" w:hAnsiTheme="majorHAnsi" w:cs="Arial"/>
          <w:spacing w:val="1"/>
          <w:sz w:val="24"/>
          <w:szCs w:val="24"/>
        </w:rPr>
        <w:t>r</w:t>
      </w:r>
      <w:r w:rsidRPr="007540E3">
        <w:rPr>
          <w:rFonts w:asciiTheme="majorHAnsi" w:eastAsia="Arial" w:hAnsiTheme="majorHAnsi" w:cs="Arial"/>
          <w:sz w:val="24"/>
          <w:szCs w:val="24"/>
        </w:rPr>
        <w:t>a</w:t>
      </w:r>
      <w:r w:rsidRPr="007540E3">
        <w:rPr>
          <w:rFonts w:asciiTheme="majorHAnsi" w:eastAsia="Arial" w:hAnsiTheme="majorHAnsi" w:cs="Arial"/>
          <w:spacing w:val="4"/>
          <w:sz w:val="24"/>
          <w:szCs w:val="24"/>
        </w:rPr>
        <w:t>m</w:t>
      </w:r>
      <w:r w:rsidRPr="007540E3">
        <w:rPr>
          <w:rFonts w:asciiTheme="majorHAnsi" w:eastAsia="Arial" w:hAnsiTheme="majorHAnsi" w:cs="Arial"/>
          <w:sz w:val="24"/>
          <w:szCs w:val="24"/>
        </w:rPr>
        <w:t>s</w:t>
      </w:r>
      <w:r w:rsidRPr="007540E3">
        <w:rPr>
          <w:rFonts w:asciiTheme="majorHAnsi" w:eastAsia="Arial" w:hAnsiTheme="majorHAnsi" w:cs="Arial"/>
          <w:spacing w:val="-4"/>
          <w:sz w:val="24"/>
          <w:szCs w:val="24"/>
        </w:rPr>
        <w:t xml:space="preserve"> </w:t>
      </w:r>
      <w:r w:rsidRPr="007540E3">
        <w:rPr>
          <w:rFonts w:asciiTheme="majorHAnsi" w:eastAsia="Arial" w:hAnsiTheme="majorHAnsi" w:cs="Arial"/>
          <w:spacing w:val="1"/>
          <w:sz w:val="24"/>
          <w:szCs w:val="24"/>
        </w:rPr>
        <w:t>s</w:t>
      </w:r>
      <w:r w:rsidRPr="007540E3">
        <w:rPr>
          <w:rFonts w:asciiTheme="majorHAnsi" w:eastAsia="Arial" w:hAnsiTheme="majorHAnsi" w:cs="Arial"/>
          <w:sz w:val="24"/>
          <w:szCs w:val="24"/>
        </w:rPr>
        <w:t>u</w:t>
      </w:r>
      <w:r w:rsidRPr="007540E3">
        <w:rPr>
          <w:rFonts w:asciiTheme="majorHAnsi" w:eastAsia="Arial" w:hAnsiTheme="majorHAnsi" w:cs="Arial"/>
          <w:spacing w:val="1"/>
          <w:sz w:val="24"/>
          <w:szCs w:val="24"/>
        </w:rPr>
        <w:t>c</w:t>
      </w:r>
      <w:r w:rsidRPr="007540E3">
        <w:rPr>
          <w:rFonts w:asciiTheme="majorHAnsi" w:eastAsia="Arial" w:hAnsiTheme="majorHAnsi" w:cs="Arial"/>
          <w:sz w:val="24"/>
          <w:szCs w:val="24"/>
        </w:rPr>
        <w:t>h</w:t>
      </w:r>
      <w:r w:rsidRPr="007540E3">
        <w:rPr>
          <w:rFonts w:asciiTheme="majorHAnsi" w:eastAsia="Arial" w:hAnsiTheme="majorHAnsi" w:cs="Arial"/>
          <w:spacing w:val="-4"/>
          <w:sz w:val="24"/>
          <w:szCs w:val="24"/>
        </w:rPr>
        <w:t xml:space="preserve"> </w:t>
      </w:r>
      <w:r w:rsidRPr="007540E3">
        <w:rPr>
          <w:rFonts w:asciiTheme="majorHAnsi" w:eastAsia="Arial" w:hAnsiTheme="majorHAnsi" w:cs="Arial"/>
          <w:spacing w:val="-1"/>
          <w:sz w:val="24"/>
          <w:szCs w:val="24"/>
        </w:rPr>
        <w:t>a</w:t>
      </w:r>
      <w:r w:rsidRPr="007540E3">
        <w:rPr>
          <w:rFonts w:asciiTheme="majorHAnsi" w:eastAsia="Arial" w:hAnsiTheme="majorHAnsi" w:cs="Arial"/>
          <w:sz w:val="24"/>
          <w:szCs w:val="24"/>
        </w:rPr>
        <w:t>s</w:t>
      </w:r>
      <w:r w:rsidRPr="007540E3">
        <w:rPr>
          <w:rFonts w:asciiTheme="majorHAnsi" w:eastAsia="Arial" w:hAnsiTheme="majorHAnsi" w:cs="Arial"/>
          <w:spacing w:val="-1"/>
          <w:sz w:val="24"/>
          <w:szCs w:val="24"/>
        </w:rPr>
        <w:t xml:space="preserve"> </w:t>
      </w:r>
      <w:r w:rsidRPr="007540E3">
        <w:rPr>
          <w:rFonts w:asciiTheme="majorHAnsi" w:eastAsia="Arial" w:hAnsiTheme="majorHAnsi" w:cs="Arial"/>
          <w:spacing w:val="11"/>
          <w:sz w:val="24"/>
          <w:szCs w:val="24"/>
        </w:rPr>
        <w:t>W</w:t>
      </w:r>
      <w:r w:rsidRPr="007540E3">
        <w:rPr>
          <w:rFonts w:asciiTheme="majorHAnsi" w:eastAsia="Arial" w:hAnsiTheme="majorHAnsi" w:cs="Arial"/>
          <w:sz w:val="24"/>
          <w:szCs w:val="24"/>
        </w:rPr>
        <w:t>o</w:t>
      </w:r>
      <w:r w:rsidRPr="007540E3">
        <w:rPr>
          <w:rFonts w:asciiTheme="majorHAnsi" w:eastAsia="Arial" w:hAnsiTheme="majorHAnsi" w:cs="Arial"/>
          <w:spacing w:val="2"/>
          <w:sz w:val="24"/>
          <w:szCs w:val="24"/>
        </w:rPr>
        <w:t>r</w:t>
      </w:r>
      <w:r w:rsidRPr="007540E3">
        <w:rPr>
          <w:rFonts w:asciiTheme="majorHAnsi" w:eastAsia="Arial" w:hAnsiTheme="majorHAnsi" w:cs="Arial"/>
          <w:sz w:val="24"/>
          <w:szCs w:val="24"/>
        </w:rPr>
        <w:t>d,</w:t>
      </w:r>
      <w:r w:rsidRPr="007540E3">
        <w:rPr>
          <w:rFonts w:asciiTheme="majorHAnsi" w:eastAsia="Arial" w:hAnsiTheme="majorHAnsi" w:cs="Arial"/>
          <w:spacing w:val="-6"/>
          <w:sz w:val="24"/>
          <w:szCs w:val="24"/>
        </w:rPr>
        <w:t xml:space="preserve"> </w:t>
      </w:r>
      <w:r w:rsidRPr="007540E3">
        <w:rPr>
          <w:rFonts w:asciiTheme="majorHAnsi" w:eastAsia="Arial" w:hAnsiTheme="majorHAnsi" w:cs="Arial"/>
          <w:spacing w:val="-1"/>
          <w:sz w:val="24"/>
          <w:szCs w:val="24"/>
        </w:rPr>
        <w:t>E</w:t>
      </w:r>
      <w:r w:rsidRPr="007540E3">
        <w:rPr>
          <w:rFonts w:asciiTheme="majorHAnsi" w:eastAsia="Arial" w:hAnsiTheme="majorHAnsi" w:cs="Arial"/>
          <w:spacing w:val="1"/>
          <w:sz w:val="24"/>
          <w:szCs w:val="24"/>
        </w:rPr>
        <w:t>xc</w:t>
      </w:r>
      <w:r w:rsidRPr="007540E3">
        <w:rPr>
          <w:rFonts w:asciiTheme="majorHAnsi" w:eastAsia="Arial" w:hAnsiTheme="majorHAnsi" w:cs="Arial"/>
          <w:sz w:val="24"/>
          <w:szCs w:val="24"/>
        </w:rPr>
        <w:t>el</w:t>
      </w:r>
      <w:r w:rsidRPr="007540E3">
        <w:rPr>
          <w:rFonts w:asciiTheme="majorHAnsi" w:eastAsia="Arial" w:hAnsiTheme="majorHAnsi" w:cs="Arial"/>
          <w:spacing w:val="-6"/>
          <w:sz w:val="24"/>
          <w:szCs w:val="24"/>
        </w:rPr>
        <w:t xml:space="preserve"> </w:t>
      </w:r>
      <w:r w:rsidRPr="007540E3">
        <w:rPr>
          <w:rFonts w:asciiTheme="majorHAnsi" w:eastAsia="Arial" w:hAnsiTheme="majorHAnsi" w:cs="Arial"/>
          <w:sz w:val="24"/>
          <w:szCs w:val="24"/>
        </w:rPr>
        <w:t>a</w:t>
      </w:r>
      <w:r w:rsidRPr="007540E3">
        <w:rPr>
          <w:rFonts w:asciiTheme="majorHAnsi" w:eastAsia="Arial" w:hAnsiTheme="majorHAnsi" w:cs="Arial"/>
          <w:spacing w:val="-1"/>
          <w:sz w:val="24"/>
          <w:szCs w:val="24"/>
        </w:rPr>
        <w:t>n</w:t>
      </w:r>
      <w:r w:rsidRPr="007540E3">
        <w:rPr>
          <w:rFonts w:asciiTheme="majorHAnsi" w:eastAsia="Arial" w:hAnsiTheme="majorHAnsi" w:cs="Arial"/>
          <w:sz w:val="24"/>
          <w:szCs w:val="24"/>
        </w:rPr>
        <w:t>d</w:t>
      </w:r>
      <w:r w:rsidRPr="007540E3">
        <w:rPr>
          <w:rFonts w:asciiTheme="majorHAnsi" w:eastAsia="Arial" w:hAnsiTheme="majorHAnsi" w:cs="Arial"/>
          <w:spacing w:val="-3"/>
          <w:sz w:val="24"/>
          <w:szCs w:val="24"/>
        </w:rPr>
        <w:t xml:space="preserve"> </w:t>
      </w:r>
      <w:r w:rsidRPr="007540E3">
        <w:rPr>
          <w:rFonts w:asciiTheme="majorHAnsi" w:eastAsia="Arial" w:hAnsiTheme="majorHAnsi" w:cs="Arial"/>
          <w:spacing w:val="-1"/>
          <w:sz w:val="24"/>
          <w:szCs w:val="24"/>
        </w:rPr>
        <w:t>A</w:t>
      </w:r>
      <w:r w:rsidRPr="007540E3">
        <w:rPr>
          <w:rFonts w:asciiTheme="majorHAnsi" w:eastAsia="Arial" w:hAnsiTheme="majorHAnsi" w:cs="Arial"/>
          <w:spacing w:val="1"/>
          <w:sz w:val="24"/>
          <w:szCs w:val="24"/>
        </w:rPr>
        <w:t>cc</w:t>
      </w:r>
      <w:r w:rsidRPr="007540E3">
        <w:rPr>
          <w:rFonts w:asciiTheme="majorHAnsi" w:eastAsia="Arial" w:hAnsiTheme="majorHAnsi" w:cs="Arial"/>
          <w:sz w:val="24"/>
          <w:szCs w:val="24"/>
        </w:rPr>
        <w:t>e</w:t>
      </w:r>
      <w:r w:rsidRPr="007540E3">
        <w:rPr>
          <w:rFonts w:asciiTheme="majorHAnsi" w:eastAsia="Arial" w:hAnsiTheme="majorHAnsi" w:cs="Arial"/>
          <w:spacing w:val="1"/>
          <w:sz w:val="24"/>
          <w:szCs w:val="24"/>
        </w:rPr>
        <w:t>s</w:t>
      </w:r>
      <w:r w:rsidRPr="007540E3">
        <w:rPr>
          <w:rFonts w:asciiTheme="majorHAnsi" w:eastAsia="Arial" w:hAnsiTheme="majorHAnsi" w:cs="Arial"/>
          <w:sz w:val="24"/>
          <w:szCs w:val="24"/>
        </w:rPr>
        <w:t>s</w:t>
      </w:r>
    </w:p>
    <w:p w14:paraId="7E2CF93F" w14:textId="77777777" w:rsidR="00D33D40" w:rsidRPr="007540E3" w:rsidRDefault="007540E3">
      <w:pPr>
        <w:spacing w:before="12" w:line="220" w:lineRule="exact"/>
        <w:rPr>
          <w:rFonts w:asciiTheme="majorHAnsi" w:eastAsia="Arial" w:hAnsiTheme="majorHAnsi" w:cs="Arial"/>
          <w:sz w:val="24"/>
          <w:szCs w:val="24"/>
        </w:rPr>
        <w:sectPr w:rsidR="00D33D40" w:rsidRPr="007540E3">
          <w:type w:val="continuous"/>
          <w:pgSz w:w="12240" w:h="15840"/>
          <w:pgMar w:top="660" w:right="1300" w:bottom="280" w:left="1300" w:header="720" w:footer="720" w:gutter="0"/>
          <w:cols w:num="2" w:space="720" w:equalWidth="0">
            <w:col w:w="1043" w:space="177"/>
            <w:col w:w="8420"/>
          </w:cols>
        </w:sectPr>
      </w:pPr>
      <w:r w:rsidRPr="007540E3">
        <w:rPr>
          <w:rFonts w:asciiTheme="majorHAnsi" w:eastAsia="Arial" w:hAnsiTheme="majorHAnsi" w:cs="Arial"/>
          <w:spacing w:val="-1"/>
          <w:position w:val="-1"/>
          <w:sz w:val="24"/>
          <w:szCs w:val="24"/>
        </w:rPr>
        <w:t>A</w:t>
      </w:r>
      <w:r w:rsidRPr="007540E3">
        <w:rPr>
          <w:rFonts w:asciiTheme="majorHAnsi" w:eastAsia="Arial" w:hAnsiTheme="majorHAnsi" w:cs="Arial"/>
          <w:position w:val="-1"/>
          <w:sz w:val="24"/>
          <w:szCs w:val="24"/>
        </w:rPr>
        <w:t>tt</w:t>
      </w:r>
      <w:r w:rsidRPr="007540E3">
        <w:rPr>
          <w:rFonts w:asciiTheme="majorHAnsi" w:eastAsia="Arial" w:hAnsiTheme="majorHAnsi" w:cs="Arial"/>
          <w:spacing w:val="-1"/>
          <w:position w:val="-1"/>
          <w:sz w:val="24"/>
          <w:szCs w:val="24"/>
        </w:rPr>
        <w:t>e</w:t>
      </w:r>
      <w:r w:rsidRPr="007540E3">
        <w:rPr>
          <w:rFonts w:asciiTheme="majorHAnsi" w:eastAsia="Arial" w:hAnsiTheme="majorHAnsi" w:cs="Arial"/>
          <w:position w:val="-1"/>
          <w:sz w:val="24"/>
          <w:szCs w:val="24"/>
        </w:rPr>
        <w:t>nt</w:t>
      </w:r>
      <w:r w:rsidRPr="007540E3">
        <w:rPr>
          <w:rFonts w:asciiTheme="majorHAnsi" w:eastAsia="Arial" w:hAnsiTheme="majorHAnsi" w:cs="Arial"/>
          <w:spacing w:val="-2"/>
          <w:position w:val="-1"/>
          <w:sz w:val="24"/>
          <w:szCs w:val="24"/>
        </w:rPr>
        <w:t>i</w:t>
      </w:r>
      <w:r w:rsidRPr="007540E3">
        <w:rPr>
          <w:rFonts w:asciiTheme="majorHAnsi" w:eastAsia="Arial" w:hAnsiTheme="majorHAnsi" w:cs="Arial"/>
          <w:spacing w:val="-1"/>
          <w:position w:val="-1"/>
          <w:sz w:val="24"/>
          <w:szCs w:val="24"/>
        </w:rPr>
        <w:t>v</w:t>
      </w:r>
      <w:r w:rsidRPr="007540E3">
        <w:rPr>
          <w:rFonts w:asciiTheme="majorHAnsi" w:eastAsia="Arial" w:hAnsiTheme="majorHAnsi" w:cs="Arial"/>
          <w:position w:val="-1"/>
          <w:sz w:val="24"/>
          <w:szCs w:val="24"/>
        </w:rPr>
        <w:t>e</w:t>
      </w:r>
      <w:r w:rsidRPr="007540E3">
        <w:rPr>
          <w:rFonts w:asciiTheme="majorHAnsi" w:eastAsia="Arial" w:hAnsiTheme="majorHAnsi" w:cs="Arial"/>
          <w:spacing w:val="-8"/>
          <w:position w:val="-1"/>
          <w:sz w:val="24"/>
          <w:szCs w:val="24"/>
        </w:rPr>
        <w:t xml:space="preserve"> </w:t>
      </w:r>
      <w:r w:rsidRPr="007540E3">
        <w:rPr>
          <w:rFonts w:asciiTheme="majorHAnsi" w:eastAsia="Arial" w:hAnsiTheme="majorHAnsi" w:cs="Arial"/>
          <w:spacing w:val="-1"/>
          <w:position w:val="-1"/>
          <w:sz w:val="24"/>
          <w:szCs w:val="24"/>
        </w:rPr>
        <w:t>t</w:t>
      </w:r>
      <w:r w:rsidRPr="007540E3">
        <w:rPr>
          <w:rFonts w:asciiTheme="majorHAnsi" w:eastAsia="Arial" w:hAnsiTheme="majorHAnsi" w:cs="Arial"/>
          <w:position w:val="-1"/>
          <w:sz w:val="24"/>
          <w:szCs w:val="24"/>
        </w:rPr>
        <w:t>o</w:t>
      </w:r>
      <w:r w:rsidRPr="007540E3">
        <w:rPr>
          <w:rFonts w:asciiTheme="majorHAnsi" w:eastAsia="Arial" w:hAnsiTheme="majorHAnsi" w:cs="Arial"/>
          <w:spacing w:val="-2"/>
          <w:position w:val="-1"/>
          <w:sz w:val="24"/>
          <w:szCs w:val="24"/>
        </w:rPr>
        <w:t xml:space="preserve"> </w:t>
      </w:r>
      <w:r w:rsidRPr="007540E3">
        <w:rPr>
          <w:rFonts w:asciiTheme="majorHAnsi" w:eastAsia="Arial" w:hAnsiTheme="majorHAnsi" w:cs="Arial"/>
          <w:spacing w:val="-1"/>
          <w:position w:val="-1"/>
          <w:sz w:val="24"/>
          <w:szCs w:val="24"/>
        </w:rPr>
        <w:t>d</w:t>
      </w:r>
      <w:r w:rsidRPr="007540E3">
        <w:rPr>
          <w:rFonts w:asciiTheme="majorHAnsi" w:eastAsia="Arial" w:hAnsiTheme="majorHAnsi" w:cs="Arial"/>
          <w:position w:val="-1"/>
          <w:sz w:val="24"/>
          <w:szCs w:val="24"/>
        </w:rPr>
        <w:t>et</w:t>
      </w:r>
      <w:r w:rsidRPr="007540E3">
        <w:rPr>
          <w:rFonts w:asciiTheme="majorHAnsi" w:eastAsia="Arial" w:hAnsiTheme="majorHAnsi" w:cs="Arial"/>
          <w:spacing w:val="-1"/>
          <w:position w:val="-1"/>
          <w:sz w:val="24"/>
          <w:szCs w:val="24"/>
        </w:rPr>
        <w:t>ai</w:t>
      </w:r>
      <w:r w:rsidRPr="007540E3">
        <w:rPr>
          <w:rFonts w:asciiTheme="majorHAnsi" w:eastAsia="Arial" w:hAnsiTheme="majorHAnsi" w:cs="Arial"/>
          <w:position w:val="-1"/>
          <w:sz w:val="24"/>
          <w:szCs w:val="24"/>
        </w:rPr>
        <w:t>l</w:t>
      </w:r>
      <w:r w:rsidRPr="007540E3">
        <w:rPr>
          <w:rFonts w:asciiTheme="majorHAnsi" w:eastAsia="Arial" w:hAnsiTheme="majorHAnsi" w:cs="Arial"/>
          <w:spacing w:val="-6"/>
          <w:position w:val="-1"/>
          <w:sz w:val="24"/>
          <w:szCs w:val="24"/>
        </w:rPr>
        <w:t xml:space="preserve"> </w:t>
      </w:r>
      <w:r w:rsidRPr="007540E3">
        <w:rPr>
          <w:rFonts w:asciiTheme="majorHAnsi" w:eastAsia="Arial" w:hAnsiTheme="majorHAnsi" w:cs="Arial"/>
          <w:position w:val="-1"/>
          <w:sz w:val="24"/>
          <w:szCs w:val="24"/>
        </w:rPr>
        <w:t>a</w:t>
      </w:r>
      <w:r w:rsidRPr="007540E3">
        <w:rPr>
          <w:rFonts w:asciiTheme="majorHAnsi" w:eastAsia="Arial" w:hAnsiTheme="majorHAnsi" w:cs="Arial"/>
          <w:spacing w:val="-1"/>
          <w:position w:val="-1"/>
          <w:sz w:val="24"/>
          <w:szCs w:val="24"/>
        </w:rPr>
        <w:t>n</w:t>
      </w:r>
      <w:r w:rsidRPr="007540E3">
        <w:rPr>
          <w:rFonts w:asciiTheme="majorHAnsi" w:eastAsia="Arial" w:hAnsiTheme="majorHAnsi" w:cs="Arial"/>
          <w:position w:val="-1"/>
          <w:sz w:val="24"/>
          <w:szCs w:val="24"/>
        </w:rPr>
        <w:t>d</w:t>
      </w:r>
      <w:r w:rsidRPr="007540E3">
        <w:rPr>
          <w:rFonts w:asciiTheme="majorHAnsi" w:eastAsia="Arial" w:hAnsiTheme="majorHAnsi" w:cs="Arial"/>
          <w:spacing w:val="-3"/>
          <w:position w:val="-1"/>
          <w:sz w:val="24"/>
          <w:szCs w:val="24"/>
        </w:rPr>
        <w:t xml:space="preserve"> </w:t>
      </w:r>
      <w:r w:rsidRPr="007540E3">
        <w:rPr>
          <w:rFonts w:asciiTheme="majorHAnsi" w:eastAsia="Arial" w:hAnsiTheme="majorHAnsi" w:cs="Arial"/>
          <w:spacing w:val="-2"/>
          <w:position w:val="-1"/>
          <w:sz w:val="24"/>
          <w:szCs w:val="24"/>
        </w:rPr>
        <w:t>v</w:t>
      </w:r>
      <w:r w:rsidRPr="007540E3">
        <w:rPr>
          <w:rFonts w:asciiTheme="majorHAnsi" w:eastAsia="Arial" w:hAnsiTheme="majorHAnsi" w:cs="Arial"/>
          <w:position w:val="-1"/>
          <w:sz w:val="24"/>
          <w:szCs w:val="24"/>
        </w:rPr>
        <w:t>ery</w:t>
      </w:r>
      <w:r w:rsidRPr="007540E3">
        <w:rPr>
          <w:rFonts w:asciiTheme="majorHAnsi" w:eastAsia="Arial" w:hAnsiTheme="majorHAnsi" w:cs="Arial"/>
          <w:spacing w:val="-10"/>
          <w:position w:val="-1"/>
          <w:sz w:val="24"/>
          <w:szCs w:val="24"/>
        </w:rPr>
        <w:t xml:space="preserve"> </w:t>
      </w:r>
      <w:r w:rsidRPr="007540E3">
        <w:rPr>
          <w:rFonts w:asciiTheme="majorHAnsi" w:eastAsia="Arial" w:hAnsiTheme="majorHAnsi" w:cs="Arial"/>
          <w:spacing w:val="1"/>
          <w:position w:val="-1"/>
          <w:sz w:val="24"/>
          <w:szCs w:val="24"/>
        </w:rPr>
        <w:t>c</w:t>
      </w:r>
      <w:r w:rsidRPr="007540E3">
        <w:rPr>
          <w:rFonts w:asciiTheme="majorHAnsi" w:eastAsia="Arial" w:hAnsiTheme="majorHAnsi" w:cs="Arial"/>
          <w:position w:val="-1"/>
          <w:sz w:val="24"/>
          <w:szCs w:val="24"/>
        </w:rPr>
        <w:t>o</w:t>
      </w:r>
      <w:r w:rsidRPr="007540E3">
        <w:rPr>
          <w:rFonts w:asciiTheme="majorHAnsi" w:eastAsia="Arial" w:hAnsiTheme="majorHAnsi" w:cs="Arial"/>
          <w:spacing w:val="-1"/>
          <w:position w:val="-1"/>
          <w:sz w:val="24"/>
          <w:szCs w:val="24"/>
        </w:rPr>
        <w:t>n</w:t>
      </w:r>
      <w:r w:rsidRPr="007540E3">
        <w:rPr>
          <w:rFonts w:asciiTheme="majorHAnsi" w:eastAsia="Arial" w:hAnsiTheme="majorHAnsi" w:cs="Arial"/>
          <w:spacing w:val="1"/>
          <w:position w:val="-1"/>
          <w:sz w:val="24"/>
          <w:szCs w:val="24"/>
        </w:rPr>
        <w:t>sc</w:t>
      </w:r>
      <w:r w:rsidRPr="007540E3">
        <w:rPr>
          <w:rFonts w:asciiTheme="majorHAnsi" w:eastAsia="Arial" w:hAnsiTheme="majorHAnsi" w:cs="Arial"/>
          <w:spacing w:val="-1"/>
          <w:position w:val="-1"/>
          <w:sz w:val="24"/>
          <w:szCs w:val="24"/>
        </w:rPr>
        <w:t>i</w:t>
      </w:r>
      <w:r w:rsidRPr="007540E3">
        <w:rPr>
          <w:rFonts w:asciiTheme="majorHAnsi" w:eastAsia="Arial" w:hAnsiTheme="majorHAnsi" w:cs="Arial"/>
          <w:position w:val="-1"/>
          <w:sz w:val="24"/>
          <w:szCs w:val="24"/>
        </w:rPr>
        <w:t>e</w:t>
      </w:r>
      <w:r w:rsidRPr="007540E3">
        <w:rPr>
          <w:rFonts w:asciiTheme="majorHAnsi" w:eastAsia="Arial" w:hAnsiTheme="majorHAnsi" w:cs="Arial"/>
          <w:spacing w:val="-1"/>
          <w:position w:val="-1"/>
          <w:sz w:val="24"/>
          <w:szCs w:val="24"/>
        </w:rPr>
        <w:t>n</w:t>
      </w:r>
      <w:r w:rsidRPr="007540E3">
        <w:rPr>
          <w:rFonts w:asciiTheme="majorHAnsi" w:eastAsia="Arial" w:hAnsiTheme="majorHAnsi" w:cs="Arial"/>
          <w:position w:val="-1"/>
          <w:sz w:val="24"/>
          <w:szCs w:val="24"/>
        </w:rPr>
        <w:t>t</w:t>
      </w:r>
      <w:r w:rsidRPr="007540E3">
        <w:rPr>
          <w:rFonts w:asciiTheme="majorHAnsi" w:eastAsia="Arial" w:hAnsiTheme="majorHAnsi" w:cs="Arial"/>
          <w:spacing w:val="-1"/>
          <w:position w:val="-1"/>
          <w:sz w:val="24"/>
          <w:szCs w:val="24"/>
        </w:rPr>
        <w:t>i</w:t>
      </w:r>
      <w:r w:rsidRPr="007540E3">
        <w:rPr>
          <w:rFonts w:asciiTheme="majorHAnsi" w:eastAsia="Arial" w:hAnsiTheme="majorHAnsi" w:cs="Arial"/>
          <w:position w:val="-1"/>
          <w:sz w:val="24"/>
          <w:szCs w:val="24"/>
        </w:rPr>
        <w:t>o</w:t>
      </w:r>
      <w:r w:rsidRPr="007540E3">
        <w:rPr>
          <w:rFonts w:asciiTheme="majorHAnsi" w:eastAsia="Arial" w:hAnsiTheme="majorHAnsi" w:cs="Arial"/>
          <w:spacing w:val="-1"/>
          <w:position w:val="-1"/>
          <w:sz w:val="24"/>
          <w:szCs w:val="24"/>
        </w:rPr>
        <w:t>u</w:t>
      </w:r>
      <w:r w:rsidRPr="007540E3">
        <w:rPr>
          <w:rFonts w:asciiTheme="majorHAnsi" w:eastAsia="Arial" w:hAnsiTheme="majorHAnsi" w:cs="Arial"/>
          <w:position w:val="-1"/>
          <w:sz w:val="24"/>
          <w:szCs w:val="24"/>
        </w:rPr>
        <w:t>s</w:t>
      </w:r>
    </w:p>
    <w:p w14:paraId="1E62D229" w14:textId="77777777" w:rsidR="00D33D40" w:rsidRPr="007540E3" w:rsidRDefault="00D33D40">
      <w:pPr>
        <w:spacing w:before="4" w:line="200" w:lineRule="exact"/>
        <w:rPr>
          <w:rFonts w:asciiTheme="majorHAnsi" w:hAnsiTheme="majorHAnsi"/>
          <w:sz w:val="24"/>
          <w:szCs w:val="24"/>
        </w:rPr>
      </w:pPr>
    </w:p>
    <w:p w14:paraId="50253481" w14:textId="77777777" w:rsidR="00D33D40" w:rsidRPr="007540E3" w:rsidRDefault="007540E3">
      <w:pPr>
        <w:spacing w:before="34"/>
        <w:ind w:left="140"/>
        <w:rPr>
          <w:rFonts w:asciiTheme="majorHAnsi" w:eastAsia="Arial" w:hAnsiTheme="majorHAnsi" w:cs="Arial"/>
          <w:sz w:val="24"/>
          <w:szCs w:val="24"/>
        </w:rPr>
      </w:pPr>
      <w:r w:rsidRPr="007540E3">
        <w:rPr>
          <w:rFonts w:asciiTheme="majorHAnsi" w:eastAsia="Arial" w:hAnsiTheme="majorHAnsi" w:cs="Arial"/>
          <w:b/>
          <w:spacing w:val="1"/>
          <w:sz w:val="24"/>
          <w:szCs w:val="24"/>
        </w:rPr>
        <w:t>WO</w:t>
      </w:r>
      <w:r w:rsidRPr="007540E3">
        <w:rPr>
          <w:rFonts w:asciiTheme="majorHAnsi" w:eastAsia="Arial" w:hAnsiTheme="majorHAnsi" w:cs="Arial"/>
          <w:b/>
          <w:sz w:val="24"/>
          <w:szCs w:val="24"/>
        </w:rPr>
        <w:t>RK</w:t>
      </w:r>
      <w:r w:rsidRPr="007540E3">
        <w:rPr>
          <w:rFonts w:asciiTheme="majorHAnsi" w:eastAsia="Arial" w:hAnsiTheme="majorHAnsi" w:cs="Arial"/>
          <w:b/>
          <w:spacing w:val="-6"/>
          <w:sz w:val="24"/>
          <w:szCs w:val="24"/>
        </w:rPr>
        <w:t xml:space="preserve"> </w:t>
      </w:r>
      <w:r w:rsidRPr="007540E3">
        <w:rPr>
          <w:rFonts w:asciiTheme="majorHAnsi" w:eastAsia="Arial" w:hAnsiTheme="majorHAnsi" w:cs="Arial"/>
          <w:b/>
          <w:spacing w:val="-1"/>
          <w:sz w:val="24"/>
          <w:szCs w:val="24"/>
        </w:rPr>
        <w:t>EXPE</w:t>
      </w:r>
      <w:r w:rsidRPr="007540E3">
        <w:rPr>
          <w:rFonts w:asciiTheme="majorHAnsi" w:eastAsia="Arial" w:hAnsiTheme="majorHAnsi" w:cs="Arial"/>
          <w:b/>
          <w:sz w:val="24"/>
          <w:szCs w:val="24"/>
        </w:rPr>
        <w:t>RI</w:t>
      </w:r>
      <w:r w:rsidRPr="007540E3">
        <w:rPr>
          <w:rFonts w:asciiTheme="majorHAnsi" w:eastAsia="Arial" w:hAnsiTheme="majorHAnsi" w:cs="Arial"/>
          <w:b/>
          <w:spacing w:val="-1"/>
          <w:sz w:val="24"/>
          <w:szCs w:val="24"/>
        </w:rPr>
        <w:t>E</w:t>
      </w:r>
      <w:r w:rsidRPr="007540E3">
        <w:rPr>
          <w:rFonts w:asciiTheme="majorHAnsi" w:eastAsia="Arial" w:hAnsiTheme="majorHAnsi" w:cs="Arial"/>
          <w:b/>
          <w:sz w:val="24"/>
          <w:szCs w:val="24"/>
        </w:rPr>
        <w:t>NCE:</w:t>
      </w:r>
    </w:p>
    <w:p w14:paraId="3E5C08E3" w14:textId="77777777" w:rsidR="00D33D40" w:rsidRPr="007540E3" w:rsidRDefault="007540E3">
      <w:pPr>
        <w:spacing w:before="3"/>
        <w:ind w:left="860"/>
        <w:rPr>
          <w:rFonts w:asciiTheme="majorHAnsi" w:eastAsia="Arial" w:hAnsiTheme="majorHAnsi" w:cs="Arial"/>
          <w:sz w:val="24"/>
          <w:szCs w:val="24"/>
        </w:rPr>
      </w:pPr>
      <w:r w:rsidRPr="007540E3">
        <w:rPr>
          <w:rFonts w:asciiTheme="majorHAnsi" w:eastAsia="Arial" w:hAnsiTheme="majorHAnsi" w:cs="Arial"/>
          <w:b/>
          <w:sz w:val="24"/>
          <w:szCs w:val="24"/>
        </w:rPr>
        <w:t>Cr</w:t>
      </w:r>
      <w:r w:rsidRPr="007540E3">
        <w:rPr>
          <w:rFonts w:asciiTheme="majorHAnsi" w:eastAsia="Arial" w:hAnsiTheme="majorHAnsi" w:cs="Arial"/>
          <w:b/>
          <w:spacing w:val="-1"/>
          <w:sz w:val="24"/>
          <w:szCs w:val="24"/>
        </w:rPr>
        <w:t>e</w:t>
      </w:r>
      <w:r w:rsidRPr="007540E3">
        <w:rPr>
          <w:rFonts w:asciiTheme="majorHAnsi" w:eastAsia="Arial" w:hAnsiTheme="majorHAnsi" w:cs="Arial"/>
          <w:b/>
          <w:sz w:val="24"/>
          <w:szCs w:val="24"/>
        </w:rPr>
        <w:t>w</w:t>
      </w:r>
      <w:r w:rsidRPr="007540E3">
        <w:rPr>
          <w:rFonts w:asciiTheme="majorHAnsi" w:eastAsia="Arial" w:hAnsiTheme="majorHAnsi" w:cs="Arial"/>
          <w:b/>
          <w:spacing w:val="-2"/>
          <w:sz w:val="24"/>
          <w:szCs w:val="24"/>
        </w:rPr>
        <w:t xml:space="preserve"> </w:t>
      </w:r>
      <w:r w:rsidRPr="007540E3">
        <w:rPr>
          <w:rFonts w:asciiTheme="majorHAnsi" w:eastAsia="Arial" w:hAnsiTheme="majorHAnsi" w:cs="Arial"/>
          <w:b/>
          <w:spacing w:val="4"/>
          <w:sz w:val="24"/>
          <w:szCs w:val="24"/>
        </w:rPr>
        <w:t>M</w:t>
      </w:r>
      <w:r w:rsidRPr="007540E3">
        <w:rPr>
          <w:rFonts w:asciiTheme="majorHAnsi" w:eastAsia="Arial" w:hAnsiTheme="majorHAnsi" w:cs="Arial"/>
          <w:b/>
          <w:sz w:val="24"/>
          <w:szCs w:val="24"/>
        </w:rPr>
        <w:t>em</w:t>
      </w:r>
      <w:r w:rsidRPr="007540E3">
        <w:rPr>
          <w:rFonts w:asciiTheme="majorHAnsi" w:eastAsia="Arial" w:hAnsiTheme="majorHAnsi" w:cs="Arial"/>
          <w:b/>
          <w:spacing w:val="1"/>
          <w:sz w:val="24"/>
          <w:szCs w:val="24"/>
        </w:rPr>
        <w:t>b</w:t>
      </w:r>
      <w:r w:rsidRPr="007540E3">
        <w:rPr>
          <w:rFonts w:asciiTheme="majorHAnsi" w:eastAsia="Arial" w:hAnsiTheme="majorHAnsi" w:cs="Arial"/>
          <w:b/>
          <w:sz w:val="24"/>
          <w:szCs w:val="24"/>
        </w:rPr>
        <w:t>e</w:t>
      </w:r>
      <w:r w:rsidRPr="007540E3">
        <w:rPr>
          <w:rFonts w:asciiTheme="majorHAnsi" w:eastAsia="Arial" w:hAnsiTheme="majorHAnsi" w:cs="Arial"/>
          <w:b/>
          <w:spacing w:val="-1"/>
          <w:sz w:val="24"/>
          <w:szCs w:val="24"/>
        </w:rPr>
        <w:t>r</w:t>
      </w:r>
      <w:r w:rsidRPr="007540E3">
        <w:rPr>
          <w:rFonts w:asciiTheme="majorHAnsi" w:eastAsia="Arial" w:hAnsiTheme="majorHAnsi" w:cs="Arial"/>
          <w:b/>
          <w:sz w:val="24"/>
          <w:szCs w:val="24"/>
        </w:rPr>
        <w:t>,</w:t>
      </w:r>
      <w:r w:rsidRPr="007540E3">
        <w:rPr>
          <w:rFonts w:asciiTheme="majorHAnsi" w:eastAsia="Arial" w:hAnsiTheme="majorHAnsi" w:cs="Arial"/>
          <w:b/>
          <w:spacing w:val="-8"/>
          <w:sz w:val="24"/>
          <w:szCs w:val="24"/>
        </w:rPr>
        <w:t xml:space="preserve"> </w:t>
      </w:r>
      <w:r w:rsidRPr="007540E3">
        <w:rPr>
          <w:rFonts w:asciiTheme="majorHAnsi" w:eastAsia="Arial" w:hAnsiTheme="majorHAnsi" w:cs="Arial"/>
          <w:sz w:val="24"/>
          <w:szCs w:val="24"/>
        </w:rPr>
        <w:t>M</w:t>
      </w:r>
      <w:r w:rsidRPr="007540E3">
        <w:rPr>
          <w:rFonts w:asciiTheme="majorHAnsi" w:eastAsia="Arial" w:hAnsiTheme="majorHAnsi" w:cs="Arial"/>
          <w:spacing w:val="-1"/>
          <w:sz w:val="24"/>
          <w:szCs w:val="24"/>
        </w:rPr>
        <w:t>a</w:t>
      </w:r>
      <w:r w:rsidRPr="007540E3">
        <w:rPr>
          <w:rFonts w:asciiTheme="majorHAnsi" w:eastAsia="Arial" w:hAnsiTheme="majorHAnsi" w:cs="Arial"/>
          <w:sz w:val="24"/>
          <w:szCs w:val="24"/>
        </w:rPr>
        <w:t>y</w:t>
      </w:r>
      <w:r w:rsidRPr="007540E3">
        <w:rPr>
          <w:rFonts w:asciiTheme="majorHAnsi" w:eastAsia="Arial" w:hAnsiTheme="majorHAnsi" w:cs="Arial"/>
          <w:spacing w:val="-10"/>
          <w:sz w:val="24"/>
          <w:szCs w:val="24"/>
        </w:rPr>
        <w:t xml:space="preserve"> </w:t>
      </w:r>
      <w:r w:rsidRPr="007540E3">
        <w:rPr>
          <w:rFonts w:asciiTheme="majorHAnsi" w:eastAsia="Arial" w:hAnsiTheme="majorHAnsi" w:cs="Arial"/>
          <w:sz w:val="24"/>
          <w:szCs w:val="24"/>
        </w:rPr>
        <w:t>20</w:t>
      </w:r>
      <w:r w:rsidRPr="007540E3">
        <w:rPr>
          <w:rFonts w:asciiTheme="majorHAnsi" w:eastAsia="Arial" w:hAnsiTheme="majorHAnsi" w:cs="Arial"/>
          <w:spacing w:val="2"/>
          <w:sz w:val="24"/>
          <w:szCs w:val="24"/>
        </w:rPr>
        <w:t>X</w:t>
      </w:r>
      <w:r w:rsidRPr="007540E3">
        <w:rPr>
          <w:rFonts w:asciiTheme="majorHAnsi" w:eastAsia="Arial" w:hAnsiTheme="majorHAnsi" w:cs="Arial"/>
          <w:sz w:val="24"/>
          <w:szCs w:val="24"/>
        </w:rPr>
        <w:t>X</w:t>
      </w:r>
      <w:r w:rsidRPr="007540E3">
        <w:rPr>
          <w:rFonts w:asciiTheme="majorHAnsi" w:eastAsia="Arial" w:hAnsiTheme="majorHAnsi" w:cs="Arial"/>
          <w:spacing w:val="-4"/>
          <w:sz w:val="24"/>
          <w:szCs w:val="24"/>
        </w:rPr>
        <w:t xml:space="preserve"> </w:t>
      </w:r>
      <w:r w:rsidRPr="007540E3">
        <w:rPr>
          <w:rFonts w:asciiTheme="majorHAnsi" w:eastAsia="Arial" w:hAnsiTheme="majorHAnsi" w:cs="Arial"/>
          <w:sz w:val="24"/>
          <w:szCs w:val="24"/>
        </w:rPr>
        <w:t>to</w:t>
      </w:r>
      <w:r w:rsidRPr="007540E3">
        <w:rPr>
          <w:rFonts w:asciiTheme="majorHAnsi" w:eastAsia="Arial" w:hAnsiTheme="majorHAnsi" w:cs="Arial"/>
          <w:spacing w:val="-3"/>
          <w:sz w:val="24"/>
          <w:szCs w:val="24"/>
        </w:rPr>
        <w:t xml:space="preserve"> </w:t>
      </w:r>
      <w:r w:rsidRPr="007540E3">
        <w:rPr>
          <w:rFonts w:asciiTheme="majorHAnsi" w:eastAsia="Arial" w:hAnsiTheme="majorHAnsi" w:cs="Arial"/>
          <w:spacing w:val="-1"/>
          <w:sz w:val="24"/>
          <w:szCs w:val="24"/>
        </w:rPr>
        <w:t>P</w:t>
      </w:r>
      <w:r w:rsidRPr="007540E3">
        <w:rPr>
          <w:rFonts w:asciiTheme="majorHAnsi" w:eastAsia="Arial" w:hAnsiTheme="majorHAnsi" w:cs="Arial"/>
          <w:spacing w:val="1"/>
          <w:sz w:val="24"/>
          <w:szCs w:val="24"/>
        </w:rPr>
        <w:t>r</w:t>
      </w:r>
      <w:r w:rsidRPr="007540E3">
        <w:rPr>
          <w:rFonts w:asciiTheme="majorHAnsi" w:eastAsia="Arial" w:hAnsiTheme="majorHAnsi" w:cs="Arial"/>
          <w:sz w:val="24"/>
          <w:szCs w:val="24"/>
        </w:rPr>
        <w:t>e</w:t>
      </w:r>
      <w:r w:rsidRPr="007540E3">
        <w:rPr>
          <w:rFonts w:asciiTheme="majorHAnsi" w:eastAsia="Arial" w:hAnsiTheme="majorHAnsi" w:cs="Arial"/>
          <w:spacing w:val="1"/>
          <w:sz w:val="24"/>
          <w:szCs w:val="24"/>
        </w:rPr>
        <w:t>s</w:t>
      </w:r>
      <w:r w:rsidRPr="007540E3">
        <w:rPr>
          <w:rFonts w:asciiTheme="majorHAnsi" w:eastAsia="Arial" w:hAnsiTheme="majorHAnsi" w:cs="Arial"/>
          <w:sz w:val="24"/>
          <w:szCs w:val="24"/>
        </w:rPr>
        <w:t>e</w:t>
      </w:r>
      <w:r w:rsidRPr="007540E3">
        <w:rPr>
          <w:rFonts w:asciiTheme="majorHAnsi" w:eastAsia="Arial" w:hAnsiTheme="majorHAnsi" w:cs="Arial"/>
          <w:spacing w:val="-1"/>
          <w:sz w:val="24"/>
          <w:szCs w:val="24"/>
        </w:rPr>
        <w:t>n</w:t>
      </w:r>
      <w:r w:rsidRPr="007540E3">
        <w:rPr>
          <w:rFonts w:asciiTheme="majorHAnsi" w:eastAsia="Arial" w:hAnsiTheme="majorHAnsi" w:cs="Arial"/>
          <w:sz w:val="24"/>
          <w:szCs w:val="24"/>
        </w:rPr>
        <w:t>t</w:t>
      </w:r>
    </w:p>
    <w:p w14:paraId="6BCDC600" w14:textId="77777777" w:rsidR="00D33D40" w:rsidRPr="007540E3" w:rsidRDefault="007540E3">
      <w:pPr>
        <w:spacing w:before="3"/>
        <w:ind w:left="860"/>
        <w:rPr>
          <w:rFonts w:asciiTheme="majorHAnsi" w:eastAsia="Arial" w:hAnsiTheme="majorHAnsi" w:cs="Arial"/>
          <w:sz w:val="24"/>
          <w:szCs w:val="24"/>
        </w:rPr>
      </w:pPr>
      <w:r w:rsidRPr="007540E3">
        <w:rPr>
          <w:rFonts w:asciiTheme="majorHAnsi" w:eastAsia="Arial" w:hAnsiTheme="majorHAnsi" w:cs="Arial"/>
          <w:sz w:val="24"/>
          <w:szCs w:val="24"/>
        </w:rPr>
        <w:t>M</w:t>
      </w:r>
      <w:r w:rsidRPr="007540E3">
        <w:rPr>
          <w:rFonts w:asciiTheme="majorHAnsi" w:eastAsia="Arial" w:hAnsiTheme="majorHAnsi" w:cs="Arial"/>
          <w:spacing w:val="1"/>
          <w:sz w:val="24"/>
          <w:szCs w:val="24"/>
        </w:rPr>
        <w:t>c</w:t>
      </w:r>
      <w:r w:rsidRPr="007540E3">
        <w:rPr>
          <w:rFonts w:asciiTheme="majorHAnsi" w:eastAsia="Arial" w:hAnsiTheme="majorHAnsi" w:cs="Arial"/>
          <w:sz w:val="24"/>
          <w:szCs w:val="24"/>
        </w:rPr>
        <w:t>Don</w:t>
      </w:r>
      <w:r w:rsidRPr="007540E3">
        <w:rPr>
          <w:rFonts w:asciiTheme="majorHAnsi" w:eastAsia="Arial" w:hAnsiTheme="majorHAnsi" w:cs="Arial"/>
          <w:spacing w:val="-1"/>
          <w:sz w:val="24"/>
          <w:szCs w:val="24"/>
        </w:rPr>
        <w:t>al</w:t>
      </w:r>
      <w:r w:rsidRPr="007540E3">
        <w:rPr>
          <w:rFonts w:asciiTheme="majorHAnsi" w:eastAsia="Arial" w:hAnsiTheme="majorHAnsi" w:cs="Arial"/>
          <w:sz w:val="24"/>
          <w:szCs w:val="24"/>
        </w:rPr>
        <w:t>d</w:t>
      </w:r>
      <w:r w:rsidRPr="007540E3">
        <w:rPr>
          <w:rFonts w:asciiTheme="majorHAnsi" w:eastAsia="Arial" w:hAnsiTheme="majorHAnsi" w:cs="Arial"/>
          <w:spacing w:val="-1"/>
          <w:sz w:val="24"/>
          <w:szCs w:val="24"/>
        </w:rPr>
        <w:t>’</w:t>
      </w:r>
      <w:r w:rsidRPr="007540E3">
        <w:rPr>
          <w:rFonts w:asciiTheme="majorHAnsi" w:eastAsia="Arial" w:hAnsiTheme="majorHAnsi" w:cs="Arial"/>
          <w:spacing w:val="1"/>
          <w:sz w:val="24"/>
          <w:szCs w:val="24"/>
        </w:rPr>
        <w:t>s</w:t>
      </w:r>
      <w:r w:rsidRPr="007540E3">
        <w:rPr>
          <w:rFonts w:asciiTheme="majorHAnsi" w:eastAsia="Arial" w:hAnsiTheme="majorHAnsi" w:cs="Arial"/>
          <w:sz w:val="24"/>
          <w:szCs w:val="24"/>
        </w:rPr>
        <w:t>,</w:t>
      </w:r>
      <w:r w:rsidRPr="007540E3">
        <w:rPr>
          <w:rFonts w:asciiTheme="majorHAnsi" w:eastAsia="Arial" w:hAnsiTheme="majorHAnsi" w:cs="Arial"/>
          <w:spacing w:val="-11"/>
          <w:sz w:val="24"/>
          <w:szCs w:val="24"/>
        </w:rPr>
        <w:t xml:space="preserve"> </w:t>
      </w:r>
      <w:r w:rsidRPr="007540E3">
        <w:rPr>
          <w:rFonts w:asciiTheme="majorHAnsi" w:eastAsia="Arial" w:hAnsiTheme="majorHAnsi" w:cs="Arial"/>
          <w:sz w:val="24"/>
          <w:szCs w:val="24"/>
        </w:rPr>
        <w:t>M</w:t>
      </w:r>
      <w:r w:rsidRPr="007540E3">
        <w:rPr>
          <w:rFonts w:asciiTheme="majorHAnsi" w:eastAsia="Arial" w:hAnsiTheme="majorHAnsi" w:cs="Arial"/>
          <w:spacing w:val="-1"/>
          <w:sz w:val="24"/>
          <w:szCs w:val="24"/>
        </w:rPr>
        <w:t>il</w:t>
      </w:r>
      <w:r w:rsidRPr="007540E3">
        <w:rPr>
          <w:rFonts w:asciiTheme="majorHAnsi" w:eastAsia="Arial" w:hAnsiTheme="majorHAnsi" w:cs="Arial"/>
          <w:spacing w:val="-2"/>
          <w:sz w:val="24"/>
          <w:szCs w:val="24"/>
        </w:rPr>
        <w:t>w</w:t>
      </w:r>
      <w:r w:rsidRPr="007540E3">
        <w:rPr>
          <w:rFonts w:asciiTheme="majorHAnsi" w:eastAsia="Arial" w:hAnsiTheme="majorHAnsi" w:cs="Arial"/>
          <w:sz w:val="24"/>
          <w:szCs w:val="24"/>
        </w:rPr>
        <w:t>a</w:t>
      </w:r>
      <w:r w:rsidRPr="007540E3">
        <w:rPr>
          <w:rFonts w:asciiTheme="majorHAnsi" w:eastAsia="Arial" w:hAnsiTheme="majorHAnsi" w:cs="Arial"/>
          <w:spacing w:val="-1"/>
          <w:sz w:val="24"/>
          <w:szCs w:val="24"/>
        </w:rPr>
        <w:t>u</w:t>
      </w:r>
      <w:r w:rsidRPr="007540E3">
        <w:rPr>
          <w:rFonts w:asciiTheme="majorHAnsi" w:eastAsia="Arial" w:hAnsiTheme="majorHAnsi" w:cs="Arial"/>
          <w:spacing w:val="3"/>
          <w:sz w:val="24"/>
          <w:szCs w:val="24"/>
        </w:rPr>
        <w:t>k</w:t>
      </w:r>
      <w:r w:rsidRPr="007540E3">
        <w:rPr>
          <w:rFonts w:asciiTheme="majorHAnsi" w:eastAsia="Arial" w:hAnsiTheme="majorHAnsi" w:cs="Arial"/>
          <w:sz w:val="24"/>
          <w:szCs w:val="24"/>
        </w:rPr>
        <w:t>ee,</w:t>
      </w:r>
      <w:r w:rsidRPr="007540E3">
        <w:rPr>
          <w:rFonts w:asciiTheme="majorHAnsi" w:eastAsia="Arial" w:hAnsiTheme="majorHAnsi" w:cs="Arial"/>
          <w:spacing w:val="-10"/>
          <w:sz w:val="24"/>
          <w:szCs w:val="24"/>
        </w:rPr>
        <w:t xml:space="preserve"> </w:t>
      </w:r>
      <w:r w:rsidRPr="007540E3">
        <w:rPr>
          <w:rFonts w:asciiTheme="majorHAnsi" w:eastAsia="Arial" w:hAnsiTheme="majorHAnsi" w:cs="Arial"/>
          <w:spacing w:val="11"/>
          <w:sz w:val="24"/>
          <w:szCs w:val="24"/>
        </w:rPr>
        <w:t>WI</w:t>
      </w:r>
    </w:p>
    <w:p w14:paraId="5031F086" w14:textId="77777777" w:rsidR="00D33D40" w:rsidRPr="007540E3" w:rsidRDefault="007540E3">
      <w:pPr>
        <w:spacing w:before="15"/>
        <w:ind w:left="1220"/>
        <w:rPr>
          <w:rFonts w:asciiTheme="majorHAnsi" w:eastAsia="Arial" w:hAnsiTheme="majorHAnsi" w:cs="Arial"/>
          <w:sz w:val="24"/>
          <w:szCs w:val="24"/>
        </w:rPr>
      </w:pPr>
      <w:r w:rsidRPr="007540E3">
        <w:rPr>
          <w:rFonts w:asciiTheme="majorHAnsi" w:eastAsia="Arial" w:hAnsiTheme="majorHAnsi" w:cs="Arial"/>
          <w:spacing w:val="-1"/>
          <w:sz w:val="24"/>
          <w:szCs w:val="24"/>
        </w:rPr>
        <w:t>A</w:t>
      </w:r>
      <w:r w:rsidRPr="007540E3">
        <w:rPr>
          <w:rFonts w:asciiTheme="majorHAnsi" w:eastAsia="Arial" w:hAnsiTheme="majorHAnsi" w:cs="Arial"/>
          <w:spacing w:val="1"/>
          <w:sz w:val="24"/>
          <w:szCs w:val="24"/>
        </w:rPr>
        <w:t>ss</w:t>
      </w:r>
      <w:r w:rsidRPr="007540E3">
        <w:rPr>
          <w:rFonts w:asciiTheme="majorHAnsi" w:eastAsia="Arial" w:hAnsiTheme="majorHAnsi" w:cs="Arial"/>
          <w:spacing w:val="-1"/>
          <w:sz w:val="24"/>
          <w:szCs w:val="24"/>
        </w:rPr>
        <w:t>i</w:t>
      </w:r>
      <w:r w:rsidRPr="007540E3">
        <w:rPr>
          <w:rFonts w:asciiTheme="majorHAnsi" w:eastAsia="Arial" w:hAnsiTheme="majorHAnsi" w:cs="Arial"/>
          <w:spacing w:val="1"/>
          <w:sz w:val="24"/>
          <w:szCs w:val="24"/>
        </w:rPr>
        <w:t>s</w:t>
      </w:r>
      <w:r w:rsidRPr="007540E3">
        <w:rPr>
          <w:rFonts w:asciiTheme="majorHAnsi" w:eastAsia="Arial" w:hAnsiTheme="majorHAnsi" w:cs="Arial"/>
          <w:sz w:val="24"/>
          <w:szCs w:val="24"/>
        </w:rPr>
        <w:t>t</w:t>
      </w:r>
      <w:r w:rsidRPr="007540E3">
        <w:rPr>
          <w:rFonts w:asciiTheme="majorHAnsi" w:eastAsia="Arial" w:hAnsiTheme="majorHAnsi" w:cs="Arial"/>
          <w:spacing w:val="-5"/>
          <w:sz w:val="24"/>
          <w:szCs w:val="24"/>
        </w:rPr>
        <w:t xml:space="preserve"> </w:t>
      </w:r>
      <w:r w:rsidRPr="007540E3">
        <w:rPr>
          <w:rFonts w:asciiTheme="majorHAnsi" w:eastAsia="Arial" w:hAnsiTheme="majorHAnsi" w:cs="Arial"/>
          <w:spacing w:val="1"/>
          <w:sz w:val="24"/>
          <w:szCs w:val="24"/>
        </w:rPr>
        <w:t>c</w:t>
      </w:r>
      <w:r w:rsidRPr="007540E3">
        <w:rPr>
          <w:rFonts w:asciiTheme="majorHAnsi" w:eastAsia="Arial" w:hAnsiTheme="majorHAnsi" w:cs="Arial"/>
          <w:sz w:val="24"/>
          <w:szCs w:val="24"/>
        </w:rPr>
        <w:t>u</w:t>
      </w:r>
      <w:r w:rsidRPr="007540E3">
        <w:rPr>
          <w:rFonts w:asciiTheme="majorHAnsi" w:eastAsia="Arial" w:hAnsiTheme="majorHAnsi" w:cs="Arial"/>
          <w:spacing w:val="1"/>
          <w:sz w:val="24"/>
          <w:szCs w:val="24"/>
        </w:rPr>
        <w:t>s</w:t>
      </w:r>
      <w:r w:rsidRPr="007540E3">
        <w:rPr>
          <w:rFonts w:asciiTheme="majorHAnsi" w:eastAsia="Arial" w:hAnsiTheme="majorHAnsi" w:cs="Arial"/>
          <w:sz w:val="24"/>
          <w:szCs w:val="24"/>
        </w:rPr>
        <w:t>to</w:t>
      </w:r>
      <w:r w:rsidRPr="007540E3">
        <w:rPr>
          <w:rFonts w:asciiTheme="majorHAnsi" w:eastAsia="Arial" w:hAnsiTheme="majorHAnsi" w:cs="Arial"/>
          <w:spacing w:val="4"/>
          <w:sz w:val="24"/>
          <w:szCs w:val="24"/>
        </w:rPr>
        <w:t>m</w:t>
      </w:r>
      <w:r w:rsidRPr="007540E3">
        <w:rPr>
          <w:rFonts w:asciiTheme="majorHAnsi" w:eastAsia="Arial" w:hAnsiTheme="majorHAnsi" w:cs="Arial"/>
          <w:sz w:val="24"/>
          <w:szCs w:val="24"/>
        </w:rPr>
        <w:t>ers</w:t>
      </w:r>
      <w:r w:rsidRPr="007540E3">
        <w:rPr>
          <w:rFonts w:asciiTheme="majorHAnsi" w:eastAsia="Arial" w:hAnsiTheme="majorHAnsi" w:cs="Arial"/>
          <w:spacing w:val="-7"/>
          <w:sz w:val="24"/>
          <w:szCs w:val="24"/>
        </w:rPr>
        <w:t xml:space="preserve"> </w:t>
      </w:r>
      <w:r w:rsidRPr="007540E3">
        <w:rPr>
          <w:rFonts w:asciiTheme="majorHAnsi" w:eastAsia="Arial" w:hAnsiTheme="majorHAnsi" w:cs="Arial"/>
          <w:spacing w:val="-2"/>
          <w:sz w:val="24"/>
          <w:szCs w:val="24"/>
        </w:rPr>
        <w:t>w</w:t>
      </w:r>
      <w:r w:rsidRPr="007540E3">
        <w:rPr>
          <w:rFonts w:asciiTheme="majorHAnsi" w:eastAsia="Arial" w:hAnsiTheme="majorHAnsi" w:cs="Arial"/>
          <w:spacing w:val="-1"/>
          <w:sz w:val="24"/>
          <w:szCs w:val="24"/>
        </w:rPr>
        <w:t>i</w:t>
      </w:r>
      <w:r w:rsidRPr="007540E3">
        <w:rPr>
          <w:rFonts w:asciiTheme="majorHAnsi" w:eastAsia="Arial" w:hAnsiTheme="majorHAnsi" w:cs="Arial"/>
          <w:sz w:val="24"/>
          <w:szCs w:val="24"/>
        </w:rPr>
        <w:t>th</w:t>
      </w:r>
      <w:r w:rsidRPr="007540E3">
        <w:rPr>
          <w:rFonts w:asciiTheme="majorHAnsi" w:eastAsia="Arial" w:hAnsiTheme="majorHAnsi" w:cs="Arial"/>
          <w:spacing w:val="-5"/>
          <w:sz w:val="24"/>
          <w:szCs w:val="24"/>
        </w:rPr>
        <w:t xml:space="preserve"> </w:t>
      </w:r>
      <w:r w:rsidRPr="007540E3">
        <w:rPr>
          <w:rFonts w:asciiTheme="majorHAnsi" w:eastAsia="Arial" w:hAnsiTheme="majorHAnsi" w:cs="Arial"/>
          <w:spacing w:val="4"/>
          <w:sz w:val="24"/>
          <w:szCs w:val="24"/>
        </w:rPr>
        <w:t>m</w:t>
      </w:r>
      <w:r w:rsidRPr="007540E3">
        <w:rPr>
          <w:rFonts w:asciiTheme="majorHAnsi" w:eastAsia="Arial" w:hAnsiTheme="majorHAnsi" w:cs="Arial"/>
          <w:sz w:val="24"/>
          <w:szCs w:val="24"/>
        </w:rPr>
        <w:t>e</w:t>
      </w:r>
      <w:r w:rsidRPr="007540E3">
        <w:rPr>
          <w:rFonts w:asciiTheme="majorHAnsi" w:eastAsia="Arial" w:hAnsiTheme="majorHAnsi" w:cs="Arial"/>
          <w:spacing w:val="-1"/>
          <w:sz w:val="24"/>
          <w:szCs w:val="24"/>
        </w:rPr>
        <w:t>n</w:t>
      </w:r>
      <w:r w:rsidRPr="007540E3">
        <w:rPr>
          <w:rFonts w:asciiTheme="majorHAnsi" w:eastAsia="Arial" w:hAnsiTheme="majorHAnsi" w:cs="Arial"/>
          <w:sz w:val="24"/>
          <w:szCs w:val="24"/>
        </w:rPr>
        <w:t>u</w:t>
      </w:r>
      <w:r w:rsidRPr="007540E3">
        <w:rPr>
          <w:rFonts w:asciiTheme="majorHAnsi" w:eastAsia="Arial" w:hAnsiTheme="majorHAnsi" w:cs="Arial"/>
          <w:spacing w:val="-5"/>
          <w:sz w:val="24"/>
          <w:szCs w:val="24"/>
        </w:rPr>
        <w:t xml:space="preserve"> </w:t>
      </w:r>
      <w:r w:rsidRPr="007540E3">
        <w:rPr>
          <w:rFonts w:asciiTheme="majorHAnsi" w:eastAsia="Arial" w:hAnsiTheme="majorHAnsi" w:cs="Arial"/>
          <w:sz w:val="24"/>
          <w:szCs w:val="24"/>
        </w:rPr>
        <w:t>se</w:t>
      </w:r>
      <w:r w:rsidRPr="007540E3">
        <w:rPr>
          <w:rFonts w:asciiTheme="majorHAnsi" w:eastAsia="Arial" w:hAnsiTheme="majorHAnsi" w:cs="Arial"/>
          <w:spacing w:val="-1"/>
          <w:sz w:val="24"/>
          <w:szCs w:val="24"/>
        </w:rPr>
        <w:t>l</w:t>
      </w:r>
      <w:r w:rsidRPr="007540E3">
        <w:rPr>
          <w:rFonts w:asciiTheme="majorHAnsi" w:eastAsia="Arial" w:hAnsiTheme="majorHAnsi" w:cs="Arial"/>
          <w:sz w:val="24"/>
          <w:szCs w:val="24"/>
        </w:rPr>
        <w:t>e</w:t>
      </w:r>
      <w:r w:rsidRPr="007540E3">
        <w:rPr>
          <w:rFonts w:asciiTheme="majorHAnsi" w:eastAsia="Arial" w:hAnsiTheme="majorHAnsi" w:cs="Arial"/>
          <w:spacing w:val="1"/>
          <w:sz w:val="24"/>
          <w:szCs w:val="24"/>
        </w:rPr>
        <w:t>c</w:t>
      </w:r>
      <w:r w:rsidRPr="007540E3">
        <w:rPr>
          <w:rFonts w:asciiTheme="majorHAnsi" w:eastAsia="Arial" w:hAnsiTheme="majorHAnsi" w:cs="Arial"/>
          <w:sz w:val="24"/>
          <w:szCs w:val="24"/>
        </w:rPr>
        <w:t>t</w:t>
      </w:r>
      <w:r w:rsidRPr="007540E3">
        <w:rPr>
          <w:rFonts w:asciiTheme="majorHAnsi" w:eastAsia="Arial" w:hAnsiTheme="majorHAnsi" w:cs="Arial"/>
          <w:spacing w:val="-1"/>
          <w:sz w:val="24"/>
          <w:szCs w:val="24"/>
        </w:rPr>
        <w:t>i</w:t>
      </w:r>
      <w:r w:rsidRPr="007540E3">
        <w:rPr>
          <w:rFonts w:asciiTheme="majorHAnsi" w:eastAsia="Arial" w:hAnsiTheme="majorHAnsi" w:cs="Arial"/>
          <w:sz w:val="24"/>
          <w:szCs w:val="24"/>
        </w:rPr>
        <w:t>o</w:t>
      </w:r>
      <w:r w:rsidRPr="007540E3">
        <w:rPr>
          <w:rFonts w:asciiTheme="majorHAnsi" w:eastAsia="Arial" w:hAnsiTheme="majorHAnsi" w:cs="Arial"/>
          <w:spacing w:val="-1"/>
          <w:sz w:val="24"/>
          <w:szCs w:val="24"/>
        </w:rPr>
        <w:t>n</w:t>
      </w:r>
      <w:r w:rsidRPr="007540E3">
        <w:rPr>
          <w:rFonts w:asciiTheme="majorHAnsi" w:eastAsia="Arial" w:hAnsiTheme="majorHAnsi" w:cs="Arial"/>
          <w:sz w:val="24"/>
          <w:szCs w:val="24"/>
        </w:rPr>
        <w:t>s</w:t>
      </w:r>
    </w:p>
    <w:p w14:paraId="26E52EB4" w14:textId="77777777" w:rsidR="00D33D40" w:rsidRPr="007540E3" w:rsidRDefault="007540E3">
      <w:pPr>
        <w:spacing w:before="13"/>
        <w:ind w:left="1220"/>
        <w:rPr>
          <w:rFonts w:asciiTheme="majorHAnsi" w:eastAsia="Arial" w:hAnsiTheme="majorHAnsi" w:cs="Arial"/>
          <w:sz w:val="24"/>
          <w:szCs w:val="24"/>
        </w:rPr>
      </w:pPr>
      <w:r w:rsidRPr="007540E3">
        <w:rPr>
          <w:rFonts w:asciiTheme="majorHAnsi" w:eastAsia="Arial" w:hAnsiTheme="majorHAnsi" w:cs="Arial"/>
          <w:spacing w:val="-1"/>
          <w:sz w:val="24"/>
          <w:szCs w:val="24"/>
        </w:rPr>
        <w:lastRenderedPageBreak/>
        <w:t>B</w:t>
      </w:r>
      <w:r w:rsidRPr="007540E3">
        <w:rPr>
          <w:rFonts w:asciiTheme="majorHAnsi" w:eastAsia="Arial" w:hAnsiTheme="majorHAnsi" w:cs="Arial"/>
          <w:sz w:val="24"/>
          <w:szCs w:val="24"/>
        </w:rPr>
        <w:t>a</w:t>
      </w:r>
      <w:r w:rsidRPr="007540E3">
        <w:rPr>
          <w:rFonts w:asciiTheme="majorHAnsi" w:eastAsia="Arial" w:hAnsiTheme="majorHAnsi" w:cs="Arial"/>
          <w:spacing w:val="-1"/>
          <w:sz w:val="24"/>
          <w:szCs w:val="24"/>
        </w:rPr>
        <w:t>l</w:t>
      </w:r>
      <w:r w:rsidRPr="007540E3">
        <w:rPr>
          <w:rFonts w:asciiTheme="majorHAnsi" w:eastAsia="Arial" w:hAnsiTheme="majorHAnsi" w:cs="Arial"/>
          <w:sz w:val="24"/>
          <w:szCs w:val="24"/>
        </w:rPr>
        <w:t>a</w:t>
      </w:r>
      <w:r w:rsidRPr="007540E3">
        <w:rPr>
          <w:rFonts w:asciiTheme="majorHAnsi" w:eastAsia="Arial" w:hAnsiTheme="majorHAnsi" w:cs="Arial"/>
          <w:spacing w:val="-1"/>
          <w:sz w:val="24"/>
          <w:szCs w:val="24"/>
        </w:rPr>
        <w:t>n</w:t>
      </w:r>
      <w:r w:rsidRPr="007540E3">
        <w:rPr>
          <w:rFonts w:asciiTheme="majorHAnsi" w:eastAsia="Arial" w:hAnsiTheme="majorHAnsi" w:cs="Arial"/>
          <w:spacing w:val="1"/>
          <w:sz w:val="24"/>
          <w:szCs w:val="24"/>
        </w:rPr>
        <w:t>c</w:t>
      </w:r>
      <w:r w:rsidRPr="007540E3">
        <w:rPr>
          <w:rFonts w:asciiTheme="majorHAnsi" w:eastAsia="Arial" w:hAnsiTheme="majorHAnsi" w:cs="Arial"/>
          <w:sz w:val="24"/>
          <w:szCs w:val="24"/>
        </w:rPr>
        <w:t>e</w:t>
      </w:r>
      <w:r w:rsidRPr="007540E3">
        <w:rPr>
          <w:rFonts w:asciiTheme="majorHAnsi" w:eastAsia="Arial" w:hAnsiTheme="majorHAnsi" w:cs="Arial"/>
          <w:spacing w:val="-7"/>
          <w:sz w:val="24"/>
          <w:szCs w:val="24"/>
        </w:rPr>
        <w:t xml:space="preserve"> </w:t>
      </w:r>
      <w:r w:rsidRPr="007540E3">
        <w:rPr>
          <w:rFonts w:asciiTheme="majorHAnsi" w:eastAsia="Arial" w:hAnsiTheme="majorHAnsi" w:cs="Arial"/>
          <w:spacing w:val="-1"/>
          <w:sz w:val="24"/>
          <w:szCs w:val="24"/>
        </w:rPr>
        <w:t>a</w:t>
      </w:r>
      <w:r w:rsidRPr="007540E3">
        <w:rPr>
          <w:rFonts w:asciiTheme="majorHAnsi" w:eastAsia="Arial" w:hAnsiTheme="majorHAnsi" w:cs="Arial"/>
          <w:sz w:val="24"/>
          <w:szCs w:val="24"/>
        </w:rPr>
        <w:t>nd</w:t>
      </w:r>
      <w:r w:rsidRPr="007540E3">
        <w:rPr>
          <w:rFonts w:asciiTheme="majorHAnsi" w:eastAsia="Arial" w:hAnsiTheme="majorHAnsi" w:cs="Arial"/>
          <w:spacing w:val="-4"/>
          <w:sz w:val="24"/>
          <w:szCs w:val="24"/>
        </w:rPr>
        <w:t xml:space="preserve"> </w:t>
      </w:r>
      <w:r w:rsidRPr="007540E3">
        <w:rPr>
          <w:rFonts w:asciiTheme="majorHAnsi" w:eastAsia="Arial" w:hAnsiTheme="majorHAnsi" w:cs="Arial"/>
          <w:sz w:val="24"/>
          <w:szCs w:val="24"/>
        </w:rPr>
        <w:t>re</w:t>
      </w:r>
      <w:r w:rsidRPr="007540E3">
        <w:rPr>
          <w:rFonts w:asciiTheme="majorHAnsi" w:eastAsia="Arial" w:hAnsiTheme="majorHAnsi" w:cs="Arial"/>
          <w:spacing w:val="1"/>
          <w:sz w:val="24"/>
          <w:szCs w:val="24"/>
        </w:rPr>
        <w:t>c</w:t>
      </w:r>
      <w:r w:rsidRPr="007540E3">
        <w:rPr>
          <w:rFonts w:asciiTheme="majorHAnsi" w:eastAsia="Arial" w:hAnsiTheme="majorHAnsi" w:cs="Arial"/>
          <w:sz w:val="24"/>
          <w:szCs w:val="24"/>
        </w:rPr>
        <w:t>o</w:t>
      </w:r>
      <w:r w:rsidRPr="007540E3">
        <w:rPr>
          <w:rFonts w:asciiTheme="majorHAnsi" w:eastAsia="Arial" w:hAnsiTheme="majorHAnsi" w:cs="Arial"/>
          <w:spacing w:val="-1"/>
          <w:sz w:val="24"/>
          <w:szCs w:val="24"/>
        </w:rPr>
        <w:t>n</w:t>
      </w:r>
      <w:r w:rsidRPr="007540E3">
        <w:rPr>
          <w:rFonts w:asciiTheme="majorHAnsi" w:eastAsia="Arial" w:hAnsiTheme="majorHAnsi" w:cs="Arial"/>
          <w:spacing w:val="1"/>
          <w:sz w:val="24"/>
          <w:szCs w:val="24"/>
        </w:rPr>
        <w:t>c</w:t>
      </w:r>
      <w:r w:rsidRPr="007540E3">
        <w:rPr>
          <w:rFonts w:asciiTheme="majorHAnsi" w:eastAsia="Arial" w:hAnsiTheme="majorHAnsi" w:cs="Arial"/>
          <w:spacing w:val="-1"/>
          <w:sz w:val="24"/>
          <w:szCs w:val="24"/>
        </w:rPr>
        <w:t>il</w:t>
      </w:r>
      <w:r w:rsidRPr="007540E3">
        <w:rPr>
          <w:rFonts w:asciiTheme="majorHAnsi" w:eastAsia="Arial" w:hAnsiTheme="majorHAnsi" w:cs="Arial"/>
          <w:sz w:val="24"/>
          <w:szCs w:val="24"/>
        </w:rPr>
        <w:t>e</w:t>
      </w:r>
      <w:r w:rsidRPr="007540E3">
        <w:rPr>
          <w:rFonts w:asciiTheme="majorHAnsi" w:eastAsia="Arial" w:hAnsiTheme="majorHAnsi" w:cs="Arial"/>
          <w:spacing w:val="-8"/>
          <w:sz w:val="24"/>
          <w:szCs w:val="24"/>
        </w:rPr>
        <w:t xml:space="preserve"> </w:t>
      </w:r>
      <w:r w:rsidRPr="007540E3">
        <w:rPr>
          <w:rFonts w:asciiTheme="majorHAnsi" w:eastAsia="Arial" w:hAnsiTheme="majorHAnsi" w:cs="Arial"/>
          <w:spacing w:val="-1"/>
          <w:sz w:val="24"/>
          <w:szCs w:val="24"/>
        </w:rPr>
        <w:t>d</w:t>
      </w:r>
      <w:r w:rsidRPr="007540E3">
        <w:rPr>
          <w:rFonts w:asciiTheme="majorHAnsi" w:eastAsia="Arial" w:hAnsiTheme="majorHAnsi" w:cs="Arial"/>
          <w:sz w:val="24"/>
          <w:szCs w:val="24"/>
        </w:rPr>
        <w:t>a</w:t>
      </w:r>
      <w:r w:rsidRPr="007540E3">
        <w:rPr>
          <w:rFonts w:asciiTheme="majorHAnsi" w:eastAsia="Arial" w:hAnsiTheme="majorHAnsi" w:cs="Arial"/>
          <w:spacing w:val="-1"/>
          <w:sz w:val="24"/>
          <w:szCs w:val="24"/>
        </w:rPr>
        <w:t>il</w:t>
      </w:r>
      <w:r w:rsidRPr="007540E3">
        <w:rPr>
          <w:rFonts w:asciiTheme="majorHAnsi" w:eastAsia="Arial" w:hAnsiTheme="majorHAnsi" w:cs="Arial"/>
          <w:sz w:val="24"/>
          <w:szCs w:val="24"/>
        </w:rPr>
        <w:t>y</w:t>
      </w:r>
      <w:r w:rsidRPr="007540E3">
        <w:rPr>
          <w:rFonts w:asciiTheme="majorHAnsi" w:eastAsia="Arial" w:hAnsiTheme="majorHAnsi" w:cs="Arial"/>
          <w:spacing w:val="-10"/>
          <w:sz w:val="24"/>
          <w:szCs w:val="24"/>
        </w:rPr>
        <w:t xml:space="preserve"> </w:t>
      </w:r>
      <w:r w:rsidRPr="007540E3">
        <w:rPr>
          <w:rFonts w:asciiTheme="majorHAnsi" w:eastAsia="Arial" w:hAnsiTheme="majorHAnsi" w:cs="Arial"/>
          <w:spacing w:val="1"/>
          <w:sz w:val="24"/>
          <w:szCs w:val="24"/>
        </w:rPr>
        <w:t>c</w:t>
      </w:r>
      <w:r w:rsidRPr="007540E3">
        <w:rPr>
          <w:rFonts w:asciiTheme="majorHAnsi" w:eastAsia="Arial" w:hAnsiTheme="majorHAnsi" w:cs="Arial"/>
          <w:sz w:val="24"/>
          <w:szCs w:val="24"/>
        </w:rPr>
        <w:t>a</w:t>
      </w:r>
      <w:r w:rsidRPr="007540E3">
        <w:rPr>
          <w:rFonts w:asciiTheme="majorHAnsi" w:eastAsia="Arial" w:hAnsiTheme="majorHAnsi" w:cs="Arial"/>
          <w:spacing w:val="1"/>
          <w:sz w:val="24"/>
          <w:szCs w:val="24"/>
        </w:rPr>
        <w:t>s</w:t>
      </w:r>
      <w:r w:rsidRPr="007540E3">
        <w:rPr>
          <w:rFonts w:asciiTheme="majorHAnsi" w:eastAsia="Arial" w:hAnsiTheme="majorHAnsi" w:cs="Arial"/>
          <w:sz w:val="24"/>
          <w:szCs w:val="24"/>
        </w:rPr>
        <w:t>h</w:t>
      </w:r>
      <w:r w:rsidRPr="007540E3">
        <w:rPr>
          <w:rFonts w:asciiTheme="majorHAnsi" w:eastAsia="Arial" w:hAnsiTheme="majorHAnsi" w:cs="Arial"/>
          <w:spacing w:val="-4"/>
          <w:sz w:val="24"/>
          <w:szCs w:val="24"/>
        </w:rPr>
        <w:t xml:space="preserve"> </w:t>
      </w:r>
      <w:r w:rsidRPr="007540E3">
        <w:rPr>
          <w:rFonts w:asciiTheme="majorHAnsi" w:eastAsia="Arial" w:hAnsiTheme="majorHAnsi" w:cs="Arial"/>
          <w:sz w:val="24"/>
          <w:szCs w:val="24"/>
        </w:rPr>
        <w:t>re</w:t>
      </w:r>
      <w:r w:rsidRPr="007540E3">
        <w:rPr>
          <w:rFonts w:asciiTheme="majorHAnsi" w:eastAsia="Arial" w:hAnsiTheme="majorHAnsi" w:cs="Arial"/>
          <w:spacing w:val="1"/>
          <w:sz w:val="24"/>
          <w:szCs w:val="24"/>
        </w:rPr>
        <w:t>c</w:t>
      </w:r>
      <w:r w:rsidRPr="007540E3">
        <w:rPr>
          <w:rFonts w:asciiTheme="majorHAnsi" w:eastAsia="Arial" w:hAnsiTheme="majorHAnsi" w:cs="Arial"/>
          <w:sz w:val="24"/>
          <w:szCs w:val="24"/>
        </w:rPr>
        <w:t>e</w:t>
      </w:r>
      <w:r w:rsidRPr="007540E3">
        <w:rPr>
          <w:rFonts w:asciiTheme="majorHAnsi" w:eastAsia="Arial" w:hAnsiTheme="majorHAnsi" w:cs="Arial"/>
          <w:spacing w:val="-1"/>
          <w:sz w:val="24"/>
          <w:szCs w:val="24"/>
        </w:rPr>
        <w:t>i</w:t>
      </w:r>
      <w:r w:rsidRPr="007540E3">
        <w:rPr>
          <w:rFonts w:asciiTheme="majorHAnsi" w:eastAsia="Arial" w:hAnsiTheme="majorHAnsi" w:cs="Arial"/>
          <w:sz w:val="24"/>
          <w:szCs w:val="24"/>
        </w:rPr>
        <w:t>pts</w:t>
      </w:r>
      <w:r w:rsidRPr="007540E3">
        <w:rPr>
          <w:rFonts w:asciiTheme="majorHAnsi" w:eastAsia="Arial" w:hAnsiTheme="majorHAnsi" w:cs="Arial"/>
          <w:spacing w:val="-7"/>
          <w:sz w:val="24"/>
          <w:szCs w:val="24"/>
        </w:rPr>
        <w:t xml:space="preserve"> </w:t>
      </w:r>
      <w:r w:rsidRPr="007540E3">
        <w:rPr>
          <w:rFonts w:asciiTheme="majorHAnsi" w:eastAsia="Arial" w:hAnsiTheme="majorHAnsi" w:cs="Arial"/>
          <w:sz w:val="24"/>
          <w:szCs w:val="24"/>
        </w:rPr>
        <w:t>a</w:t>
      </w:r>
      <w:r w:rsidRPr="007540E3">
        <w:rPr>
          <w:rFonts w:asciiTheme="majorHAnsi" w:eastAsia="Arial" w:hAnsiTheme="majorHAnsi" w:cs="Arial"/>
          <w:spacing w:val="-1"/>
          <w:sz w:val="24"/>
          <w:szCs w:val="24"/>
        </w:rPr>
        <w:t>n</w:t>
      </w:r>
      <w:r w:rsidRPr="007540E3">
        <w:rPr>
          <w:rFonts w:asciiTheme="majorHAnsi" w:eastAsia="Arial" w:hAnsiTheme="majorHAnsi" w:cs="Arial"/>
          <w:sz w:val="24"/>
          <w:szCs w:val="24"/>
        </w:rPr>
        <w:t>d</w:t>
      </w:r>
      <w:r w:rsidRPr="007540E3">
        <w:rPr>
          <w:rFonts w:asciiTheme="majorHAnsi" w:eastAsia="Arial" w:hAnsiTheme="majorHAnsi" w:cs="Arial"/>
          <w:spacing w:val="-3"/>
          <w:sz w:val="24"/>
          <w:szCs w:val="24"/>
        </w:rPr>
        <w:t xml:space="preserve"> </w:t>
      </w:r>
      <w:r w:rsidRPr="007540E3">
        <w:rPr>
          <w:rFonts w:asciiTheme="majorHAnsi" w:eastAsia="Arial" w:hAnsiTheme="majorHAnsi" w:cs="Arial"/>
          <w:spacing w:val="-1"/>
          <w:sz w:val="24"/>
          <w:szCs w:val="24"/>
        </w:rPr>
        <w:t>t</w:t>
      </w:r>
      <w:r w:rsidRPr="007540E3">
        <w:rPr>
          <w:rFonts w:asciiTheme="majorHAnsi" w:eastAsia="Arial" w:hAnsiTheme="majorHAnsi" w:cs="Arial"/>
          <w:spacing w:val="1"/>
          <w:sz w:val="24"/>
          <w:szCs w:val="24"/>
        </w:rPr>
        <w:t>r</w:t>
      </w:r>
      <w:r w:rsidRPr="007540E3">
        <w:rPr>
          <w:rFonts w:asciiTheme="majorHAnsi" w:eastAsia="Arial" w:hAnsiTheme="majorHAnsi" w:cs="Arial"/>
          <w:sz w:val="24"/>
          <w:szCs w:val="24"/>
        </w:rPr>
        <w:t>a</w:t>
      </w:r>
      <w:r w:rsidRPr="007540E3">
        <w:rPr>
          <w:rFonts w:asciiTheme="majorHAnsi" w:eastAsia="Arial" w:hAnsiTheme="majorHAnsi" w:cs="Arial"/>
          <w:spacing w:val="-1"/>
          <w:sz w:val="24"/>
          <w:szCs w:val="24"/>
        </w:rPr>
        <w:t>n</w:t>
      </w:r>
      <w:r w:rsidRPr="007540E3">
        <w:rPr>
          <w:rFonts w:asciiTheme="majorHAnsi" w:eastAsia="Arial" w:hAnsiTheme="majorHAnsi" w:cs="Arial"/>
          <w:spacing w:val="1"/>
          <w:sz w:val="24"/>
          <w:szCs w:val="24"/>
        </w:rPr>
        <w:t>s</w:t>
      </w:r>
      <w:r w:rsidRPr="007540E3">
        <w:rPr>
          <w:rFonts w:asciiTheme="majorHAnsi" w:eastAsia="Arial" w:hAnsiTheme="majorHAnsi" w:cs="Arial"/>
          <w:sz w:val="24"/>
          <w:szCs w:val="24"/>
        </w:rPr>
        <w:t>a</w:t>
      </w:r>
      <w:r w:rsidRPr="007540E3">
        <w:rPr>
          <w:rFonts w:asciiTheme="majorHAnsi" w:eastAsia="Arial" w:hAnsiTheme="majorHAnsi" w:cs="Arial"/>
          <w:spacing w:val="1"/>
          <w:sz w:val="24"/>
          <w:szCs w:val="24"/>
        </w:rPr>
        <w:t>c</w:t>
      </w:r>
      <w:r w:rsidRPr="007540E3">
        <w:rPr>
          <w:rFonts w:asciiTheme="majorHAnsi" w:eastAsia="Arial" w:hAnsiTheme="majorHAnsi" w:cs="Arial"/>
          <w:sz w:val="24"/>
          <w:szCs w:val="24"/>
        </w:rPr>
        <w:t>t</w:t>
      </w:r>
      <w:r w:rsidRPr="007540E3">
        <w:rPr>
          <w:rFonts w:asciiTheme="majorHAnsi" w:eastAsia="Arial" w:hAnsiTheme="majorHAnsi" w:cs="Arial"/>
          <w:spacing w:val="-1"/>
          <w:sz w:val="24"/>
          <w:szCs w:val="24"/>
        </w:rPr>
        <w:t>i</w:t>
      </w:r>
      <w:r w:rsidRPr="007540E3">
        <w:rPr>
          <w:rFonts w:asciiTheme="majorHAnsi" w:eastAsia="Arial" w:hAnsiTheme="majorHAnsi" w:cs="Arial"/>
          <w:sz w:val="24"/>
          <w:szCs w:val="24"/>
        </w:rPr>
        <w:t>o</w:t>
      </w:r>
      <w:r w:rsidRPr="007540E3">
        <w:rPr>
          <w:rFonts w:asciiTheme="majorHAnsi" w:eastAsia="Arial" w:hAnsiTheme="majorHAnsi" w:cs="Arial"/>
          <w:spacing w:val="-1"/>
          <w:sz w:val="24"/>
          <w:szCs w:val="24"/>
        </w:rPr>
        <w:t>n</w:t>
      </w:r>
      <w:r w:rsidRPr="007540E3">
        <w:rPr>
          <w:rFonts w:asciiTheme="majorHAnsi" w:eastAsia="Arial" w:hAnsiTheme="majorHAnsi" w:cs="Arial"/>
          <w:sz w:val="24"/>
          <w:szCs w:val="24"/>
        </w:rPr>
        <w:t>s</w:t>
      </w:r>
      <w:r w:rsidRPr="007540E3">
        <w:rPr>
          <w:rFonts w:asciiTheme="majorHAnsi" w:eastAsia="Arial" w:hAnsiTheme="majorHAnsi" w:cs="Arial"/>
          <w:spacing w:val="-10"/>
          <w:sz w:val="24"/>
          <w:szCs w:val="24"/>
        </w:rPr>
        <w:t xml:space="preserve"> </w:t>
      </w:r>
      <w:r w:rsidRPr="007540E3">
        <w:rPr>
          <w:rFonts w:asciiTheme="majorHAnsi" w:eastAsia="Arial" w:hAnsiTheme="majorHAnsi" w:cs="Arial"/>
          <w:spacing w:val="2"/>
          <w:sz w:val="24"/>
          <w:szCs w:val="24"/>
        </w:rPr>
        <w:t>f</w:t>
      </w:r>
      <w:r w:rsidRPr="007540E3">
        <w:rPr>
          <w:rFonts w:asciiTheme="majorHAnsi" w:eastAsia="Arial" w:hAnsiTheme="majorHAnsi" w:cs="Arial"/>
          <w:sz w:val="24"/>
          <w:szCs w:val="24"/>
        </w:rPr>
        <w:t>or</w:t>
      </w:r>
      <w:r w:rsidRPr="007540E3">
        <w:rPr>
          <w:rFonts w:asciiTheme="majorHAnsi" w:eastAsia="Arial" w:hAnsiTheme="majorHAnsi" w:cs="Arial"/>
          <w:spacing w:val="-2"/>
          <w:sz w:val="24"/>
          <w:szCs w:val="24"/>
        </w:rPr>
        <w:t xml:space="preserve"> </w:t>
      </w:r>
      <w:r w:rsidRPr="007540E3">
        <w:rPr>
          <w:rFonts w:asciiTheme="majorHAnsi" w:eastAsia="Arial" w:hAnsiTheme="majorHAnsi" w:cs="Arial"/>
          <w:spacing w:val="1"/>
          <w:sz w:val="24"/>
          <w:szCs w:val="24"/>
        </w:rPr>
        <w:t>cr</w:t>
      </w:r>
      <w:r w:rsidRPr="007540E3">
        <w:rPr>
          <w:rFonts w:asciiTheme="majorHAnsi" w:eastAsia="Arial" w:hAnsiTheme="majorHAnsi" w:cs="Arial"/>
          <w:sz w:val="24"/>
          <w:szCs w:val="24"/>
        </w:rPr>
        <w:t>ew</w:t>
      </w:r>
      <w:r w:rsidRPr="007540E3">
        <w:rPr>
          <w:rFonts w:asciiTheme="majorHAnsi" w:eastAsia="Arial" w:hAnsiTheme="majorHAnsi" w:cs="Arial"/>
          <w:spacing w:val="-7"/>
          <w:sz w:val="24"/>
          <w:szCs w:val="24"/>
        </w:rPr>
        <w:t xml:space="preserve"> </w:t>
      </w:r>
      <w:r w:rsidRPr="007540E3">
        <w:rPr>
          <w:rFonts w:asciiTheme="majorHAnsi" w:eastAsia="Arial" w:hAnsiTheme="majorHAnsi" w:cs="Arial"/>
          <w:spacing w:val="1"/>
          <w:sz w:val="24"/>
          <w:szCs w:val="24"/>
        </w:rPr>
        <w:t>s</w:t>
      </w:r>
      <w:r w:rsidRPr="007540E3">
        <w:rPr>
          <w:rFonts w:asciiTheme="majorHAnsi" w:eastAsia="Arial" w:hAnsiTheme="majorHAnsi" w:cs="Arial"/>
          <w:sz w:val="24"/>
          <w:szCs w:val="24"/>
        </w:rPr>
        <w:t>ta</w:t>
      </w:r>
      <w:r w:rsidRPr="007540E3">
        <w:rPr>
          <w:rFonts w:asciiTheme="majorHAnsi" w:eastAsia="Arial" w:hAnsiTheme="majorHAnsi" w:cs="Arial"/>
          <w:spacing w:val="-1"/>
          <w:sz w:val="24"/>
          <w:szCs w:val="24"/>
        </w:rPr>
        <w:t>ti</w:t>
      </w:r>
      <w:r w:rsidRPr="007540E3">
        <w:rPr>
          <w:rFonts w:asciiTheme="majorHAnsi" w:eastAsia="Arial" w:hAnsiTheme="majorHAnsi" w:cs="Arial"/>
          <w:sz w:val="24"/>
          <w:szCs w:val="24"/>
        </w:rPr>
        <w:t>o</w:t>
      </w:r>
      <w:r w:rsidRPr="007540E3">
        <w:rPr>
          <w:rFonts w:asciiTheme="majorHAnsi" w:eastAsia="Arial" w:hAnsiTheme="majorHAnsi" w:cs="Arial"/>
          <w:spacing w:val="-1"/>
          <w:sz w:val="24"/>
          <w:szCs w:val="24"/>
        </w:rPr>
        <w:t>n</w:t>
      </w:r>
      <w:r w:rsidRPr="007540E3">
        <w:rPr>
          <w:rFonts w:asciiTheme="majorHAnsi" w:eastAsia="Arial" w:hAnsiTheme="majorHAnsi" w:cs="Arial"/>
          <w:sz w:val="24"/>
          <w:szCs w:val="24"/>
        </w:rPr>
        <w:t>s</w:t>
      </w:r>
    </w:p>
    <w:p w14:paraId="413D8A0E" w14:textId="77777777" w:rsidR="00D33D40" w:rsidRPr="007540E3" w:rsidRDefault="007540E3">
      <w:pPr>
        <w:spacing w:before="12" w:line="220" w:lineRule="exact"/>
        <w:ind w:left="1220"/>
        <w:rPr>
          <w:rFonts w:asciiTheme="majorHAnsi" w:eastAsia="Arial" w:hAnsiTheme="majorHAnsi" w:cs="Arial"/>
          <w:sz w:val="24"/>
          <w:szCs w:val="24"/>
        </w:rPr>
      </w:pPr>
      <w:r w:rsidRPr="007540E3">
        <w:rPr>
          <w:rFonts w:asciiTheme="majorHAnsi" w:hAnsiTheme="majorHAnsi"/>
          <w:sz w:val="24"/>
          <w:szCs w:val="24"/>
        </w:rPr>
        <w:pict w14:anchorId="25A18763">
          <v:shape id="_x0000_s1042" type="#_x0000_t75" style="position:absolute;left:0;text-align:left;margin-left:108pt;margin-top:-24.25pt;width:9.1pt;height:36.5pt;z-index:-251661312;mso-position-horizontal-relative:page">
            <v:imagedata r:id="rId8" o:title=""/>
            <w10:wrap anchorx="page"/>
          </v:shape>
        </w:pict>
      </w:r>
      <w:r w:rsidRPr="007540E3">
        <w:rPr>
          <w:rFonts w:asciiTheme="majorHAnsi" w:eastAsia="Arial" w:hAnsiTheme="majorHAnsi" w:cs="Arial"/>
          <w:position w:val="-1"/>
          <w:sz w:val="24"/>
          <w:szCs w:val="24"/>
        </w:rPr>
        <w:t>Ma</w:t>
      </w:r>
      <w:r w:rsidRPr="007540E3">
        <w:rPr>
          <w:rFonts w:asciiTheme="majorHAnsi" w:eastAsia="Arial" w:hAnsiTheme="majorHAnsi" w:cs="Arial"/>
          <w:spacing w:val="-1"/>
          <w:position w:val="-1"/>
          <w:sz w:val="24"/>
          <w:szCs w:val="24"/>
        </w:rPr>
        <w:t>i</w:t>
      </w:r>
      <w:r w:rsidRPr="007540E3">
        <w:rPr>
          <w:rFonts w:asciiTheme="majorHAnsi" w:eastAsia="Arial" w:hAnsiTheme="majorHAnsi" w:cs="Arial"/>
          <w:position w:val="-1"/>
          <w:sz w:val="24"/>
          <w:szCs w:val="24"/>
        </w:rPr>
        <w:t>nt</w:t>
      </w:r>
      <w:r w:rsidRPr="007540E3">
        <w:rPr>
          <w:rFonts w:asciiTheme="majorHAnsi" w:eastAsia="Arial" w:hAnsiTheme="majorHAnsi" w:cs="Arial"/>
          <w:spacing w:val="-1"/>
          <w:position w:val="-1"/>
          <w:sz w:val="24"/>
          <w:szCs w:val="24"/>
        </w:rPr>
        <w:t>ai</w:t>
      </w:r>
      <w:r w:rsidRPr="007540E3">
        <w:rPr>
          <w:rFonts w:asciiTheme="majorHAnsi" w:eastAsia="Arial" w:hAnsiTheme="majorHAnsi" w:cs="Arial"/>
          <w:position w:val="-1"/>
          <w:sz w:val="24"/>
          <w:szCs w:val="24"/>
        </w:rPr>
        <w:t>n</w:t>
      </w:r>
      <w:r w:rsidRPr="007540E3">
        <w:rPr>
          <w:rFonts w:asciiTheme="majorHAnsi" w:eastAsia="Arial" w:hAnsiTheme="majorHAnsi" w:cs="Arial"/>
          <w:spacing w:val="-8"/>
          <w:position w:val="-1"/>
          <w:sz w:val="24"/>
          <w:szCs w:val="24"/>
        </w:rPr>
        <w:t xml:space="preserve"> </w:t>
      </w:r>
      <w:r w:rsidRPr="007540E3">
        <w:rPr>
          <w:rFonts w:asciiTheme="majorHAnsi" w:eastAsia="Arial" w:hAnsiTheme="majorHAnsi" w:cs="Arial"/>
          <w:position w:val="-1"/>
          <w:sz w:val="24"/>
          <w:szCs w:val="24"/>
        </w:rPr>
        <w:t>a</w:t>
      </w:r>
      <w:r w:rsidRPr="007540E3">
        <w:rPr>
          <w:rFonts w:asciiTheme="majorHAnsi" w:eastAsia="Arial" w:hAnsiTheme="majorHAnsi" w:cs="Arial"/>
          <w:spacing w:val="-2"/>
          <w:position w:val="-1"/>
          <w:sz w:val="24"/>
          <w:szCs w:val="24"/>
        </w:rPr>
        <w:t xml:space="preserve"> </w:t>
      </w:r>
      <w:r w:rsidRPr="007540E3">
        <w:rPr>
          <w:rFonts w:asciiTheme="majorHAnsi" w:eastAsia="Arial" w:hAnsiTheme="majorHAnsi" w:cs="Arial"/>
          <w:spacing w:val="1"/>
          <w:position w:val="-1"/>
          <w:sz w:val="24"/>
          <w:szCs w:val="24"/>
        </w:rPr>
        <w:t>c</w:t>
      </w:r>
      <w:r w:rsidRPr="007540E3">
        <w:rPr>
          <w:rFonts w:asciiTheme="majorHAnsi" w:eastAsia="Arial" w:hAnsiTheme="majorHAnsi" w:cs="Arial"/>
          <w:spacing w:val="-1"/>
          <w:position w:val="-1"/>
          <w:sz w:val="24"/>
          <w:szCs w:val="24"/>
        </w:rPr>
        <w:t>l</w:t>
      </w:r>
      <w:r w:rsidRPr="007540E3">
        <w:rPr>
          <w:rFonts w:asciiTheme="majorHAnsi" w:eastAsia="Arial" w:hAnsiTheme="majorHAnsi" w:cs="Arial"/>
          <w:position w:val="-1"/>
          <w:sz w:val="24"/>
          <w:szCs w:val="24"/>
        </w:rPr>
        <w:t>e</w:t>
      </w:r>
      <w:r w:rsidRPr="007540E3">
        <w:rPr>
          <w:rFonts w:asciiTheme="majorHAnsi" w:eastAsia="Arial" w:hAnsiTheme="majorHAnsi" w:cs="Arial"/>
          <w:spacing w:val="-1"/>
          <w:position w:val="-1"/>
          <w:sz w:val="24"/>
          <w:szCs w:val="24"/>
        </w:rPr>
        <w:t>a</w:t>
      </w:r>
      <w:r w:rsidRPr="007540E3">
        <w:rPr>
          <w:rFonts w:asciiTheme="majorHAnsi" w:eastAsia="Arial" w:hAnsiTheme="majorHAnsi" w:cs="Arial"/>
          <w:position w:val="-1"/>
          <w:sz w:val="24"/>
          <w:szCs w:val="24"/>
        </w:rPr>
        <w:t>n</w:t>
      </w:r>
      <w:r w:rsidRPr="007540E3">
        <w:rPr>
          <w:rFonts w:asciiTheme="majorHAnsi" w:eastAsia="Arial" w:hAnsiTheme="majorHAnsi" w:cs="Arial"/>
          <w:spacing w:val="-5"/>
          <w:position w:val="-1"/>
          <w:sz w:val="24"/>
          <w:szCs w:val="24"/>
        </w:rPr>
        <w:t xml:space="preserve"> </w:t>
      </w:r>
      <w:r w:rsidRPr="007540E3">
        <w:rPr>
          <w:rFonts w:asciiTheme="majorHAnsi" w:eastAsia="Arial" w:hAnsiTheme="majorHAnsi" w:cs="Arial"/>
          <w:spacing w:val="-3"/>
          <w:position w:val="-1"/>
          <w:sz w:val="24"/>
          <w:szCs w:val="24"/>
        </w:rPr>
        <w:t>w</w:t>
      </w:r>
      <w:r w:rsidRPr="007540E3">
        <w:rPr>
          <w:rFonts w:asciiTheme="majorHAnsi" w:eastAsia="Arial" w:hAnsiTheme="majorHAnsi" w:cs="Arial"/>
          <w:position w:val="-1"/>
          <w:sz w:val="24"/>
          <w:szCs w:val="24"/>
        </w:rPr>
        <w:t>ork e</w:t>
      </w:r>
      <w:r w:rsidRPr="007540E3">
        <w:rPr>
          <w:rFonts w:asciiTheme="majorHAnsi" w:eastAsia="Arial" w:hAnsiTheme="majorHAnsi" w:cs="Arial"/>
          <w:spacing w:val="-1"/>
          <w:position w:val="-1"/>
          <w:sz w:val="24"/>
          <w:szCs w:val="24"/>
        </w:rPr>
        <w:t>nvi</w:t>
      </w:r>
      <w:r w:rsidRPr="007540E3">
        <w:rPr>
          <w:rFonts w:asciiTheme="majorHAnsi" w:eastAsia="Arial" w:hAnsiTheme="majorHAnsi" w:cs="Arial"/>
          <w:spacing w:val="1"/>
          <w:position w:val="-1"/>
          <w:sz w:val="24"/>
          <w:szCs w:val="24"/>
        </w:rPr>
        <w:t>r</w:t>
      </w:r>
      <w:r w:rsidRPr="007540E3">
        <w:rPr>
          <w:rFonts w:asciiTheme="majorHAnsi" w:eastAsia="Arial" w:hAnsiTheme="majorHAnsi" w:cs="Arial"/>
          <w:position w:val="-1"/>
          <w:sz w:val="24"/>
          <w:szCs w:val="24"/>
        </w:rPr>
        <w:t>o</w:t>
      </w:r>
      <w:r w:rsidRPr="007540E3">
        <w:rPr>
          <w:rFonts w:asciiTheme="majorHAnsi" w:eastAsia="Arial" w:hAnsiTheme="majorHAnsi" w:cs="Arial"/>
          <w:spacing w:val="-1"/>
          <w:position w:val="-1"/>
          <w:sz w:val="24"/>
          <w:szCs w:val="24"/>
        </w:rPr>
        <w:t>n</w:t>
      </w:r>
      <w:r w:rsidRPr="007540E3">
        <w:rPr>
          <w:rFonts w:asciiTheme="majorHAnsi" w:eastAsia="Arial" w:hAnsiTheme="majorHAnsi" w:cs="Arial"/>
          <w:spacing w:val="4"/>
          <w:position w:val="-1"/>
          <w:sz w:val="24"/>
          <w:szCs w:val="24"/>
        </w:rPr>
        <w:t>m</w:t>
      </w:r>
      <w:r w:rsidRPr="007540E3">
        <w:rPr>
          <w:rFonts w:asciiTheme="majorHAnsi" w:eastAsia="Arial" w:hAnsiTheme="majorHAnsi" w:cs="Arial"/>
          <w:position w:val="-1"/>
          <w:sz w:val="24"/>
          <w:szCs w:val="24"/>
        </w:rPr>
        <w:t>e</w:t>
      </w:r>
      <w:r w:rsidRPr="007540E3">
        <w:rPr>
          <w:rFonts w:asciiTheme="majorHAnsi" w:eastAsia="Arial" w:hAnsiTheme="majorHAnsi" w:cs="Arial"/>
          <w:spacing w:val="-1"/>
          <w:position w:val="-1"/>
          <w:sz w:val="24"/>
          <w:szCs w:val="24"/>
        </w:rPr>
        <w:t>n</w:t>
      </w:r>
      <w:r w:rsidRPr="007540E3">
        <w:rPr>
          <w:rFonts w:asciiTheme="majorHAnsi" w:eastAsia="Arial" w:hAnsiTheme="majorHAnsi" w:cs="Arial"/>
          <w:position w:val="-1"/>
          <w:sz w:val="24"/>
          <w:szCs w:val="24"/>
        </w:rPr>
        <w:t>t</w:t>
      </w:r>
    </w:p>
    <w:p w14:paraId="70E60CAE" w14:textId="77777777" w:rsidR="00D33D40" w:rsidRPr="007540E3" w:rsidRDefault="00D33D40">
      <w:pPr>
        <w:spacing w:before="4" w:line="200" w:lineRule="exact"/>
        <w:rPr>
          <w:rFonts w:asciiTheme="majorHAnsi" w:hAnsiTheme="majorHAnsi"/>
          <w:sz w:val="24"/>
          <w:szCs w:val="24"/>
        </w:rPr>
        <w:sectPr w:rsidR="00D33D40" w:rsidRPr="007540E3">
          <w:type w:val="continuous"/>
          <w:pgSz w:w="12240" w:h="15840"/>
          <w:pgMar w:top="660" w:right="1300" w:bottom="280" w:left="1300" w:header="720" w:footer="720" w:gutter="0"/>
          <w:cols w:space="720"/>
        </w:sectPr>
      </w:pPr>
    </w:p>
    <w:p w14:paraId="448167FF" w14:textId="77777777" w:rsidR="00D33D40" w:rsidRPr="007540E3" w:rsidRDefault="007540E3">
      <w:pPr>
        <w:spacing w:before="34"/>
        <w:ind w:left="872" w:right="1658"/>
        <w:rPr>
          <w:rFonts w:asciiTheme="majorHAnsi" w:eastAsia="Arial" w:hAnsiTheme="majorHAnsi" w:cs="Arial"/>
          <w:sz w:val="24"/>
          <w:szCs w:val="24"/>
        </w:rPr>
      </w:pPr>
      <w:r w:rsidRPr="007540E3">
        <w:rPr>
          <w:rFonts w:asciiTheme="majorHAnsi" w:hAnsiTheme="majorHAnsi"/>
          <w:sz w:val="24"/>
          <w:szCs w:val="24"/>
        </w:rPr>
        <w:pict w14:anchorId="40D3A6B9">
          <v:group id="_x0000_s1037" style="position:absolute;left:0;text-align:left;margin-left:456.4pt;margin-top:658.1pt;width:117pt;height:53.25pt;z-index:-251659264;mso-position-horizontal-relative:page;mso-position-vertical-relative:page" coordorigin="9128,13163" coordsize="2340,1065">
            <v:shape id="_x0000_s1041" style="position:absolute;left:9135;top:13170;width:1836;height:1050" coordorigin="9135,13170" coordsize="1836,1050" path="m9135,14220r1836,l10971,13170r-1836,l9135,14220xe" filled="f">
              <v:path arrowok="t"/>
            </v:shape>
            <v:shape id="_x0000_s1040" style="position:absolute;left:10971;top:13866;width:489;height:120" coordorigin="10971,13866" coordsize="489,120" path="m11360,13941r-20,l11340,13986r120,-60l11360,13941xe" fillcolor="black" stroked="f">
              <v:path arrowok="t"/>
            </v:shape>
            <v:shape id="_x0000_s1039" style="position:absolute;left:10971;top:13866;width:489;height:120" coordorigin="10971,13866" coordsize="489,120" path="m11360,13911r-20,-45l11340,13911r20,xe" fillcolor="black" stroked="f">
              <v:path arrowok="t"/>
            </v:shape>
            <v:shape id="_x0000_s1038" style="position:absolute;left:10971;top:13866;width:489;height:120" coordorigin="10971,13866" coordsize="489,120" path="m10971,13911r,30l11360,13941r100,-15l11340,13866r20,45l10971,13911xe" fillcolor="black" stroked="f">
              <v:path arrowok="t"/>
            </v:shape>
            <w10:wrap anchorx="page" anchory="page"/>
          </v:group>
        </w:pict>
      </w:r>
      <w:r w:rsidRPr="007540E3">
        <w:rPr>
          <w:rFonts w:asciiTheme="majorHAnsi" w:eastAsia="Arial" w:hAnsiTheme="majorHAnsi" w:cs="Arial"/>
          <w:b/>
          <w:sz w:val="24"/>
          <w:szCs w:val="24"/>
        </w:rPr>
        <w:t>C</w:t>
      </w:r>
      <w:r w:rsidRPr="007540E3">
        <w:rPr>
          <w:rFonts w:asciiTheme="majorHAnsi" w:eastAsia="Arial" w:hAnsiTheme="majorHAnsi" w:cs="Arial"/>
          <w:b/>
          <w:spacing w:val="1"/>
          <w:sz w:val="24"/>
          <w:szCs w:val="24"/>
        </w:rPr>
        <w:t>h</w:t>
      </w:r>
      <w:r w:rsidRPr="007540E3">
        <w:rPr>
          <w:rFonts w:asciiTheme="majorHAnsi" w:eastAsia="Arial" w:hAnsiTheme="majorHAnsi" w:cs="Arial"/>
          <w:b/>
          <w:sz w:val="24"/>
          <w:szCs w:val="24"/>
        </w:rPr>
        <w:t>ildca</w:t>
      </w:r>
      <w:r w:rsidRPr="007540E3">
        <w:rPr>
          <w:rFonts w:asciiTheme="majorHAnsi" w:eastAsia="Arial" w:hAnsiTheme="majorHAnsi" w:cs="Arial"/>
          <w:b/>
          <w:spacing w:val="-1"/>
          <w:sz w:val="24"/>
          <w:szCs w:val="24"/>
        </w:rPr>
        <w:t>r</w:t>
      </w:r>
      <w:r w:rsidRPr="007540E3">
        <w:rPr>
          <w:rFonts w:asciiTheme="majorHAnsi" w:eastAsia="Arial" w:hAnsiTheme="majorHAnsi" w:cs="Arial"/>
          <w:b/>
          <w:sz w:val="24"/>
          <w:szCs w:val="24"/>
        </w:rPr>
        <w:t>e</w:t>
      </w:r>
      <w:r w:rsidRPr="007540E3">
        <w:rPr>
          <w:rFonts w:asciiTheme="majorHAnsi" w:eastAsia="Arial" w:hAnsiTheme="majorHAnsi" w:cs="Arial"/>
          <w:b/>
          <w:spacing w:val="-9"/>
          <w:sz w:val="24"/>
          <w:szCs w:val="24"/>
        </w:rPr>
        <w:t xml:space="preserve"> </w:t>
      </w:r>
      <w:r w:rsidRPr="007540E3">
        <w:rPr>
          <w:rFonts w:asciiTheme="majorHAnsi" w:eastAsia="Arial" w:hAnsiTheme="majorHAnsi" w:cs="Arial"/>
          <w:b/>
          <w:spacing w:val="-1"/>
          <w:sz w:val="24"/>
          <w:szCs w:val="24"/>
        </w:rPr>
        <w:t>Pr</w:t>
      </w:r>
      <w:r w:rsidRPr="007540E3">
        <w:rPr>
          <w:rFonts w:asciiTheme="majorHAnsi" w:eastAsia="Arial" w:hAnsiTheme="majorHAnsi" w:cs="Arial"/>
          <w:b/>
          <w:sz w:val="24"/>
          <w:szCs w:val="24"/>
        </w:rPr>
        <w:t>o</w:t>
      </w:r>
      <w:r w:rsidRPr="007540E3">
        <w:rPr>
          <w:rFonts w:asciiTheme="majorHAnsi" w:eastAsia="Arial" w:hAnsiTheme="majorHAnsi" w:cs="Arial"/>
          <w:b/>
          <w:spacing w:val="2"/>
          <w:sz w:val="24"/>
          <w:szCs w:val="24"/>
        </w:rPr>
        <w:t>v</w:t>
      </w:r>
      <w:r w:rsidRPr="007540E3">
        <w:rPr>
          <w:rFonts w:asciiTheme="majorHAnsi" w:eastAsia="Arial" w:hAnsiTheme="majorHAnsi" w:cs="Arial"/>
          <w:b/>
          <w:sz w:val="24"/>
          <w:szCs w:val="24"/>
        </w:rPr>
        <w:t>ider</w:t>
      </w:r>
      <w:r w:rsidRPr="007540E3">
        <w:rPr>
          <w:rFonts w:asciiTheme="majorHAnsi" w:eastAsia="Arial" w:hAnsiTheme="majorHAnsi" w:cs="Arial"/>
          <w:b/>
          <w:spacing w:val="-1"/>
          <w:sz w:val="24"/>
          <w:szCs w:val="24"/>
        </w:rPr>
        <w:t>/</w:t>
      </w:r>
      <w:r w:rsidRPr="007540E3">
        <w:rPr>
          <w:rFonts w:asciiTheme="majorHAnsi" w:eastAsia="Arial" w:hAnsiTheme="majorHAnsi" w:cs="Arial"/>
          <w:b/>
          <w:sz w:val="24"/>
          <w:szCs w:val="24"/>
        </w:rPr>
        <w:t>Bab</w:t>
      </w:r>
      <w:r w:rsidRPr="007540E3">
        <w:rPr>
          <w:rFonts w:asciiTheme="majorHAnsi" w:eastAsia="Arial" w:hAnsiTheme="majorHAnsi" w:cs="Arial"/>
          <w:b/>
          <w:spacing w:val="-2"/>
          <w:sz w:val="24"/>
          <w:szCs w:val="24"/>
        </w:rPr>
        <w:t>y</w:t>
      </w:r>
      <w:r w:rsidRPr="007540E3">
        <w:rPr>
          <w:rFonts w:asciiTheme="majorHAnsi" w:eastAsia="Arial" w:hAnsiTheme="majorHAnsi" w:cs="Arial"/>
          <w:b/>
          <w:sz w:val="24"/>
          <w:szCs w:val="24"/>
        </w:rPr>
        <w:t>sit</w:t>
      </w:r>
      <w:r w:rsidRPr="007540E3">
        <w:rPr>
          <w:rFonts w:asciiTheme="majorHAnsi" w:eastAsia="Arial" w:hAnsiTheme="majorHAnsi" w:cs="Arial"/>
          <w:b/>
          <w:spacing w:val="1"/>
          <w:sz w:val="24"/>
          <w:szCs w:val="24"/>
        </w:rPr>
        <w:t>t</w:t>
      </w:r>
      <w:r w:rsidRPr="007540E3">
        <w:rPr>
          <w:rFonts w:asciiTheme="majorHAnsi" w:eastAsia="Arial" w:hAnsiTheme="majorHAnsi" w:cs="Arial"/>
          <w:b/>
          <w:sz w:val="24"/>
          <w:szCs w:val="24"/>
        </w:rPr>
        <w:t>er</w:t>
      </w:r>
      <w:r w:rsidRPr="007540E3">
        <w:rPr>
          <w:rFonts w:asciiTheme="majorHAnsi" w:eastAsia="Arial" w:hAnsiTheme="majorHAnsi" w:cs="Arial"/>
          <w:sz w:val="24"/>
          <w:szCs w:val="24"/>
        </w:rPr>
        <w:t>,</w:t>
      </w:r>
      <w:r w:rsidRPr="007540E3">
        <w:rPr>
          <w:rFonts w:asciiTheme="majorHAnsi" w:eastAsia="Arial" w:hAnsiTheme="majorHAnsi" w:cs="Arial"/>
          <w:spacing w:val="-19"/>
          <w:sz w:val="24"/>
          <w:szCs w:val="24"/>
        </w:rPr>
        <w:t xml:space="preserve"> </w:t>
      </w:r>
      <w:r w:rsidRPr="007540E3">
        <w:rPr>
          <w:rFonts w:asciiTheme="majorHAnsi" w:eastAsia="Arial" w:hAnsiTheme="majorHAnsi" w:cs="Arial"/>
          <w:sz w:val="24"/>
          <w:szCs w:val="24"/>
        </w:rPr>
        <w:t>2</w:t>
      </w:r>
      <w:r w:rsidRPr="007540E3">
        <w:rPr>
          <w:rFonts w:asciiTheme="majorHAnsi" w:eastAsia="Arial" w:hAnsiTheme="majorHAnsi" w:cs="Arial"/>
          <w:spacing w:val="-1"/>
          <w:sz w:val="24"/>
          <w:szCs w:val="24"/>
        </w:rPr>
        <w:t>0</w:t>
      </w:r>
      <w:r w:rsidRPr="007540E3">
        <w:rPr>
          <w:rFonts w:asciiTheme="majorHAnsi" w:eastAsia="Arial" w:hAnsiTheme="majorHAnsi" w:cs="Arial"/>
          <w:spacing w:val="1"/>
          <w:sz w:val="24"/>
          <w:szCs w:val="24"/>
        </w:rPr>
        <w:t>X</w:t>
      </w:r>
      <w:r w:rsidRPr="007540E3">
        <w:rPr>
          <w:rFonts w:asciiTheme="majorHAnsi" w:eastAsia="Arial" w:hAnsiTheme="majorHAnsi" w:cs="Arial"/>
          <w:sz w:val="24"/>
          <w:szCs w:val="24"/>
        </w:rPr>
        <w:t>X</w:t>
      </w:r>
      <w:r w:rsidRPr="007540E3">
        <w:rPr>
          <w:rFonts w:asciiTheme="majorHAnsi" w:eastAsia="Arial" w:hAnsiTheme="majorHAnsi" w:cs="Arial"/>
          <w:spacing w:val="-3"/>
          <w:sz w:val="24"/>
          <w:szCs w:val="24"/>
        </w:rPr>
        <w:t xml:space="preserve"> </w:t>
      </w:r>
      <w:r w:rsidRPr="007540E3">
        <w:rPr>
          <w:rFonts w:asciiTheme="majorHAnsi" w:eastAsia="Arial" w:hAnsiTheme="majorHAnsi" w:cs="Arial"/>
          <w:sz w:val="24"/>
          <w:szCs w:val="24"/>
        </w:rPr>
        <w:t>to</w:t>
      </w:r>
      <w:r w:rsidRPr="007540E3">
        <w:rPr>
          <w:rFonts w:asciiTheme="majorHAnsi" w:eastAsia="Arial" w:hAnsiTheme="majorHAnsi" w:cs="Arial"/>
          <w:spacing w:val="-3"/>
          <w:sz w:val="24"/>
          <w:szCs w:val="24"/>
        </w:rPr>
        <w:t xml:space="preserve"> </w:t>
      </w:r>
      <w:r w:rsidRPr="007540E3">
        <w:rPr>
          <w:rFonts w:asciiTheme="majorHAnsi" w:eastAsia="Arial" w:hAnsiTheme="majorHAnsi" w:cs="Arial"/>
          <w:sz w:val="24"/>
          <w:szCs w:val="24"/>
        </w:rPr>
        <w:t>20</w:t>
      </w:r>
      <w:r w:rsidRPr="007540E3">
        <w:rPr>
          <w:rFonts w:asciiTheme="majorHAnsi" w:eastAsia="Arial" w:hAnsiTheme="majorHAnsi" w:cs="Arial"/>
          <w:spacing w:val="2"/>
          <w:sz w:val="24"/>
          <w:szCs w:val="24"/>
        </w:rPr>
        <w:t xml:space="preserve">XX </w:t>
      </w:r>
      <w:r w:rsidRPr="007540E3">
        <w:rPr>
          <w:rFonts w:asciiTheme="majorHAnsi" w:eastAsia="Arial" w:hAnsiTheme="majorHAnsi" w:cs="Arial"/>
          <w:spacing w:val="-1"/>
          <w:sz w:val="24"/>
          <w:szCs w:val="24"/>
        </w:rPr>
        <w:t>V</w:t>
      </w:r>
      <w:r w:rsidRPr="007540E3">
        <w:rPr>
          <w:rFonts w:asciiTheme="majorHAnsi" w:eastAsia="Arial" w:hAnsiTheme="majorHAnsi" w:cs="Arial"/>
          <w:sz w:val="24"/>
          <w:szCs w:val="24"/>
        </w:rPr>
        <w:t>ari</w:t>
      </w:r>
      <w:r w:rsidRPr="007540E3">
        <w:rPr>
          <w:rFonts w:asciiTheme="majorHAnsi" w:eastAsia="Arial" w:hAnsiTheme="majorHAnsi" w:cs="Arial"/>
          <w:spacing w:val="-1"/>
          <w:sz w:val="24"/>
          <w:szCs w:val="24"/>
        </w:rPr>
        <w:t>o</w:t>
      </w:r>
      <w:r w:rsidRPr="007540E3">
        <w:rPr>
          <w:rFonts w:asciiTheme="majorHAnsi" w:eastAsia="Arial" w:hAnsiTheme="majorHAnsi" w:cs="Arial"/>
          <w:sz w:val="24"/>
          <w:szCs w:val="24"/>
        </w:rPr>
        <w:t>us</w:t>
      </w:r>
      <w:r w:rsidRPr="007540E3">
        <w:rPr>
          <w:rFonts w:asciiTheme="majorHAnsi" w:eastAsia="Arial" w:hAnsiTheme="majorHAnsi" w:cs="Arial"/>
          <w:spacing w:val="-6"/>
          <w:sz w:val="24"/>
          <w:szCs w:val="24"/>
        </w:rPr>
        <w:t xml:space="preserve"> </w:t>
      </w:r>
      <w:r w:rsidRPr="007540E3">
        <w:rPr>
          <w:rFonts w:asciiTheme="majorHAnsi" w:eastAsia="Arial" w:hAnsiTheme="majorHAnsi" w:cs="Arial"/>
          <w:sz w:val="24"/>
          <w:szCs w:val="24"/>
        </w:rPr>
        <w:t>Fa</w:t>
      </w:r>
      <w:r w:rsidRPr="007540E3">
        <w:rPr>
          <w:rFonts w:asciiTheme="majorHAnsi" w:eastAsia="Arial" w:hAnsiTheme="majorHAnsi" w:cs="Arial"/>
          <w:spacing w:val="4"/>
          <w:sz w:val="24"/>
          <w:szCs w:val="24"/>
        </w:rPr>
        <w:t>m</w:t>
      </w:r>
      <w:r w:rsidRPr="007540E3">
        <w:rPr>
          <w:rFonts w:asciiTheme="majorHAnsi" w:eastAsia="Arial" w:hAnsiTheme="majorHAnsi" w:cs="Arial"/>
          <w:spacing w:val="-1"/>
          <w:sz w:val="24"/>
          <w:szCs w:val="24"/>
        </w:rPr>
        <w:t>ili</w:t>
      </w:r>
      <w:r w:rsidRPr="007540E3">
        <w:rPr>
          <w:rFonts w:asciiTheme="majorHAnsi" w:eastAsia="Arial" w:hAnsiTheme="majorHAnsi" w:cs="Arial"/>
          <w:sz w:val="24"/>
          <w:szCs w:val="24"/>
        </w:rPr>
        <w:t>es</w:t>
      </w:r>
      <w:r w:rsidRPr="007540E3">
        <w:rPr>
          <w:rFonts w:asciiTheme="majorHAnsi" w:eastAsia="Arial" w:hAnsiTheme="majorHAnsi" w:cs="Arial"/>
          <w:spacing w:val="-6"/>
          <w:sz w:val="24"/>
          <w:szCs w:val="24"/>
        </w:rPr>
        <w:t xml:space="preserve"> </w:t>
      </w:r>
      <w:r w:rsidRPr="007540E3">
        <w:rPr>
          <w:rFonts w:asciiTheme="majorHAnsi" w:eastAsia="Arial" w:hAnsiTheme="majorHAnsi" w:cs="Arial"/>
          <w:spacing w:val="-1"/>
          <w:sz w:val="24"/>
          <w:szCs w:val="24"/>
        </w:rPr>
        <w:t>i</w:t>
      </w:r>
      <w:r w:rsidRPr="007540E3">
        <w:rPr>
          <w:rFonts w:asciiTheme="majorHAnsi" w:eastAsia="Arial" w:hAnsiTheme="majorHAnsi" w:cs="Arial"/>
          <w:sz w:val="24"/>
          <w:szCs w:val="24"/>
        </w:rPr>
        <w:t>n</w:t>
      </w:r>
      <w:r w:rsidRPr="007540E3">
        <w:rPr>
          <w:rFonts w:asciiTheme="majorHAnsi" w:eastAsia="Arial" w:hAnsiTheme="majorHAnsi" w:cs="Arial"/>
          <w:spacing w:val="-2"/>
          <w:sz w:val="24"/>
          <w:szCs w:val="24"/>
        </w:rPr>
        <w:t xml:space="preserve"> </w:t>
      </w:r>
      <w:r w:rsidRPr="007540E3">
        <w:rPr>
          <w:rFonts w:asciiTheme="majorHAnsi" w:eastAsia="Arial" w:hAnsiTheme="majorHAnsi" w:cs="Arial"/>
          <w:spacing w:val="-1"/>
          <w:sz w:val="24"/>
          <w:szCs w:val="24"/>
        </w:rPr>
        <w:t>Mil</w:t>
      </w:r>
      <w:r w:rsidRPr="007540E3">
        <w:rPr>
          <w:rFonts w:asciiTheme="majorHAnsi" w:eastAsia="Arial" w:hAnsiTheme="majorHAnsi" w:cs="Arial"/>
          <w:spacing w:val="-2"/>
          <w:sz w:val="24"/>
          <w:szCs w:val="24"/>
        </w:rPr>
        <w:t>w</w:t>
      </w:r>
      <w:r w:rsidRPr="007540E3">
        <w:rPr>
          <w:rFonts w:asciiTheme="majorHAnsi" w:eastAsia="Arial" w:hAnsiTheme="majorHAnsi" w:cs="Arial"/>
          <w:sz w:val="24"/>
          <w:szCs w:val="24"/>
        </w:rPr>
        <w:t>a</w:t>
      </w:r>
      <w:r w:rsidRPr="007540E3">
        <w:rPr>
          <w:rFonts w:asciiTheme="majorHAnsi" w:eastAsia="Arial" w:hAnsiTheme="majorHAnsi" w:cs="Arial"/>
          <w:spacing w:val="-1"/>
          <w:sz w:val="24"/>
          <w:szCs w:val="24"/>
        </w:rPr>
        <w:t>u</w:t>
      </w:r>
      <w:r w:rsidRPr="007540E3">
        <w:rPr>
          <w:rFonts w:asciiTheme="majorHAnsi" w:eastAsia="Arial" w:hAnsiTheme="majorHAnsi" w:cs="Arial"/>
          <w:spacing w:val="3"/>
          <w:sz w:val="24"/>
          <w:szCs w:val="24"/>
        </w:rPr>
        <w:t>k</w:t>
      </w:r>
      <w:r w:rsidRPr="007540E3">
        <w:rPr>
          <w:rFonts w:asciiTheme="majorHAnsi" w:eastAsia="Arial" w:hAnsiTheme="majorHAnsi" w:cs="Arial"/>
          <w:sz w:val="24"/>
          <w:szCs w:val="24"/>
        </w:rPr>
        <w:t>e</w:t>
      </w:r>
      <w:r w:rsidRPr="007540E3">
        <w:rPr>
          <w:rFonts w:asciiTheme="majorHAnsi" w:eastAsia="Arial" w:hAnsiTheme="majorHAnsi" w:cs="Arial"/>
          <w:spacing w:val="1"/>
          <w:sz w:val="24"/>
          <w:szCs w:val="24"/>
        </w:rPr>
        <w:t>e</w:t>
      </w:r>
      <w:r w:rsidRPr="007540E3">
        <w:rPr>
          <w:rFonts w:asciiTheme="majorHAnsi" w:eastAsia="Arial" w:hAnsiTheme="majorHAnsi" w:cs="Arial"/>
          <w:sz w:val="24"/>
          <w:szCs w:val="24"/>
        </w:rPr>
        <w:t>,</w:t>
      </w:r>
      <w:r w:rsidRPr="007540E3">
        <w:rPr>
          <w:rFonts w:asciiTheme="majorHAnsi" w:eastAsia="Arial" w:hAnsiTheme="majorHAnsi" w:cs="Arial"/>
          <w:spacing w:val="-10"/>
          <w:sz w:val="24"/>
          <w:szCs w:val="24"/>
        </w:rPr>
        <w:t xml:space="preserve"> </w:t>
      </w:r>
      <w:r w:rsidRPr="007540E3">
        <w:rPr>
          <w:rFonts w:asciiTheme="majorHAnsi" w:eastAsia="Arial" w:hAnsiTheme="majorHAnsi" w:cs="Arial"/>
          <w:spacing w:val="11"/>
          <w:sz w:val="24"/>
          <w:szCs w:val="24"/>
        </w:rPr>
        <w:t>W</w:t>
      </w:r>
      <w:r w:rsidRPr="007540E3">
        <w:rPr>
          <w:rFonts w:asciiTheme="majorHAnsi" w:eastAsia="Arial" w:hAnsiTheme="majorHAnsi" w:cs="Arial"/>
          <w:sz w:val="24"/>
          <w:szCs w:val="24"/>
        </w:rPr>
        <w:t>I</w:t>
      </w:r>
    </w:p>
    <w:p w14:paraId="337F73FC" w14:textId="77777777" w:rsidR="00D33D40" w:rsidRPr="007540E3" w:rsidRDefault="007540E3">
      <w:pPr>
        <w:spacing w:before="12"/>
        <w:ind w:left="1220"/>
        <w:rPr>
          <w:rFonts w:asciiTheme="majorHAnsi" w:eastAsia="Arial" w:hAnsiTheme="majorHAnsi" w:cs="Arial"/>
          <w:sz w:val="24"/>
          <w:szCs w:val="24"/>
        </w:rPr>
      </w:pPr>
      <w:r w:rsidRPr="007540E3">
        <w:rPr>
          <w:rFonts w:asciiTheme="majorHAnsi" w:eastAsia="Arial" w:hAnsiTheme="majorHAnsi" w:cs="Arial"/>
          <w:spacing w:val="-1"/>
          <w:sz w:val="24"/>
          <w:szCs w:val="24"/>
        </w:rPr>
        <w:t>P</w:t>
      </w:r>
      <w:r w:rsidRPr="007540E3">
        <w:rPr>
          <w:rFonts w:asciiTheme="majorHAnsi" w:eastAsia="Arial" w:hAnsiTheme="majorHAnsi" w:cs="Arial"/>
          <w:spacing w:val="1"/>
          <w:sz w:val="24"/>
          <w:szCs w:val="24"/>
        </w:rPr>
        <w:t>r</w:t>
      </w:r>
      <w:r w:rsidRPr="007540E3">
        <w:rPr>
          <w:rFonts w:asciiTheme="majorHAnsi" w:eastAsia="Arial" w:hAnsiTheme="majorHAnsi" w:cs="Arial"/>
          <w:sz w:val="24"/>
          <w:szCs w:val="24"/>
        </w:rPr>
        <w:t>o</w:t>
      </w:r>
      <w:r w:rsidRPr="007540E3">
        <w:rPr>
          <w:rFonts w:asciiTheme="majorHAnsi" w:eastAsia="Arial" w:hAnsiTheme="majorHAnsi" w:cs="Arial"/>
          <w:spacing w:val="-2"/>
          <w:sz w:val="24"/>
          <w:szCs w:val="24"/>
        </w:rPr>
        <w:t>v</w:t>
      </w:r>
      <w:r w:rsidRPr="007540E3">
        <w:rPr>
          <w:rFonts w:asciiTheme="majorHAnsi" w:eastAsia="Arial" w:hAnsiTheme="majorHAnsi" w:cs="Arial"/>
          <w:spacing w:val="-1"/>
          <w:sz w:val="24"/>
          <w:szCs w:val="24"/>
        </w:rPr>
        <w:t>i</w:t>
      </w:r>
      <w:r w:rsidRPr="007540E3">
        <w:rPr>
          <w:rFonts w:asciiTheme="majorHAnsi" w:eastAsia="Arial" w:hAnsiTheme="majorHAnsi" w:cs="Arial"/>
          <w:sz w:val="24"/>
          <w:szCs w:val="24"/>
        </w:rPr>
        <w:t>d</w:t>
      </w:r>
      <w:r w:rsidRPr="007540E3">
        <w:rPr>
          <w:rFonts w:asciiTheme="majorHAnsi" w:eastAsia="Arial" w:hAnsiTheme="majorHAnsi" w:cs="Arial"/>
          <w:spacing w:val="-1"/>
          <w:sz w:val="24"/>
          <w:szCs w:val="24"/>
        </w:rPr>
        <w:t>e</w:t>
      </w:r>
      <w:r w:rsidRPr="007540E3">
        <w:rPr>
          <w:rFonts w:asciiTheme="majorHAnsi" w:eastAsia="Arial" w:hAnsiTheme="majorHAnsi" w:cs="Arial"/>
          <w:sz w:val="24"/>
          <w:szCs w:val="24"/>
        </w:rPr>
        <w:t>d</w:t>
      </w:r>
      <w:r w:rsidRPr="007540E3">
        <w:rPr>
          <w:rFonts w:asciiTheme="majorHAnsi" w:eastAsia="Arial" w:hAnsiTheme="majorHAnsi" w:cs="Arial"/>
          <w:spacing w:val="-8"/>
          <w:sz w:val="24"/>
          <w:szCs w:val="24"/>
        </w:rPr>
        <w:t xml:space="preserve"> </w:t>
      </w:r>
      <w:r w:rsidRPr="007540E3">
        <w:rPr>
          <w:rFonts w:asciiTheme="majorHAnsi" w:eastAsia="Arial" w:hAnsiTheme="majorHAnsi" w:cs="Arial"/>
          <w:sz w:val="24"/>
          <w:szCs w:val="24"/>
        </w:rPr>
        <w:t>care</w:t>
      </w:r>
      <w:r w:rsidRPr="007540E3">
        <w:rPr>
          <w:rFonts w:asciiTheme="majorHAnsi" w:eastAsia="Arial" w:hAnsiTheme="majorHAnsi" w:cs="Arial"/>
          <w:spacing w:val="-4"/>
          <w:sz w:val="24"/>
          <w:szCs w:val="24"/>
        </w:rPr>
        <w:t xml:space="preserve"> </w:t>
      </w:r>
      <w:r w:rsidRPr="007540E3">
        <w:rPr>
          <w:rFonts w:asciiTheme="majorHAnsi" w:eastAsia="Arial" w:hAnsiTheme="majorHAnsi" w:cs="Arial"/>
          <w:spacing w:val="2"/>
          <w:sz w:val="24"/>
          <w:szCs w:val="24"/>
        </w:rPr>
        <w:t>f</w:t>
      </w:r>
      <w:r w:rsidRPr="007540E3">
        <w:rPr>
          <w:rFonts w:asciiTheme="majorHAnsi" w:eastAsia="Arial" w:hAnsiTheme="majorHAnsi" w:cs="Arial"/>
          <w:sz w:val="24"/>
          <w:szCs w:val="24"/>
        </w:rPr>
        <w:t>or</w:t>
      </w:r>
      <w:r w:rsidRPr="007540E3">
        <w:rPr>
          <w:rFonts w:asciiTheme="majorHAnsi" w:eastAsia="Arial" w:hAnsiTheme="majorHAnsi" w:cs="Arial"/>
          <w:spacing w:val="-2"/>
          <w:sz w:val="24"/>
          <w:szCs w:val="24"/>
        </w:rPr>
        <w:t xml:space="preserve"> </w:t>
      </w:r>
      <w:r w:rsidRPr="007540E3">
        <w:rPr>
          <w:rFonts w:asciiTheme="majorHAnsi" w:eastAsia="Arial" w:hAnsiTheme="majorHAnsi" w:cs="Arial"/>
          <w:spacing w:val="1"/>
          <w:sz w:val="24"/>
          <w:szCs w:val="24"/>
        </w:rPr>
        <w:t>c</w:t>
      </w:r>
      <w:r w:rsidRPr="007540E3">
        <w:rPr>
          <w:rFonts w:asciiTheme="majorHAnsi" w:eastAsia="Arial" w:hAnsiTheme="majorHAnsi" w:cs="Arial"/>
          <w:sz w:val="24"/>
          <w:szCs w:val="24"/>
        </w:rPr>
        <w:t>h</w:t>
      </w:r>
      <w:r w:rsidRPr="007540E3">
        <w:rPr>
          <w:rFonts w:asciiTheme="majorHAnsi" w:eastAsia="Arial" w:hAnsiTheme="majorHAnsi" w:cs="Arial"/>
          <w:spacing w:val="-1"/>
          <w:sz w:val="24"/>
          <w:szCs w:val="24"/>
        </w:rPr>
        <w:t>il</w:t>
      </w:r>
      <w:r w:rsidRPr="007540E3">
        <w:rPr>
          <w:rFonts w:asciiTheme="majorHAnsi" w:eastAsia="Arial" w:hAnsiTheme="majorHAnsi" w:cs="Arial"/>
          <w:sz w:val="24"/>
          <w:szCs w:val="24"/>
        </w:rPr>
        <w:t>dren</w:t>
      </w:r>
      <w:r w:rsidRPr="007540E3">
        <w:rPr>
          <w:rFonts w:asciiTheme="majorHAnsi" w:eastAsia="Arial" w:hAnsiTheme="majorHAnsi" w:cs="Arial"/>
          <w:spacing w:val="-7"/>
          <w:sz w:val="24"/>
          <w:szCs w:val="24"/>
        </w:rPr>
        <w:t xml:space="preserve"> </w:t>
      </w:r>
      <w:r w:rsidRPr="007540E3">
        <w:rPr>
          <w:rFonts w:asciiTheme="majorHAnsi" w:eastAsia="Arial" w:hAnsiTheme="majorHAnsi" w:cs="Arial"/>
          <w:spacing w:val="-1"/>
          <w:sz w:val="24"/>
          <w:szCs w:val="24"/>
        </w:rPr>
        <w:t>a</w:t>
      </w:r>
      <w:r w:rsidRPr="007540E3">
        <w:rPr>
          <w:rFonts w:asciiTheme="majorHAnsi" w:eastAsia="Arial" w:hAnsiTheme="majorHAnsi" w:cs="Arial"/>
          <w:sz w:val="24"/>
          <w:szCs w:val="24"/>
        </w:rPr>
        <w:t>g</w:t>
      </w:r>
      <w:r w:rsidRPr="007540E3">
        <w:rPr>
          <w:rFonts w:asciiTheme="majorHAnsi" w:eastAsia="Arial" w:hAnsiTheme="majorHAnsi" w:cs="Arial"/>
          <w:spacing w:val="-1"/>
          <w:sz w:val="24"/>
          <w:szCs w:val="24"/>
        </w:rPr>
        <w:t>e</w:t>
      </w:r>
      <w:r w:rsidRPr="007540E3">
        <w:rPr>
          <w:rFonts w:asciiTheme="majorHAnsi" w:eastAsia="Arial" w:hAnsiTheme="majorHAnsi" w:cs="Arial"/>
          <w:sz w:val="24"/>
          <w:szCs w:val="24"/>
        </w:rPr>
        <w:t>s</w:t>
      </w:r>
      <w:r w:rsidRPr="007540E3">
        <w:rPr>
          <w:rFonts w:asciiTheme="majorHAnsi" w:eastAsia="Arial" w:hAnsiTheme="majorHAnsi" w:cs="Arial"/>
          <w:spacing w:val="-3"/>
          <w:sz w:val="24"/>
          <w:szCs w:val="24"/>
        </w:rPr>
        <w:t xml:space="preserve"> </w:t>
      </w:r>
      <w:r w:rsidRPr="007540E3">
        <w:rPr>
          <w:rFonts w:asciiTheme="majorHAnsi" w:eastAsia="Arial" w:hAnsiTheme="majorHAnsi" w:cs="Arial"/>
          <w:sz w:val="24"/>
          <w:szCs w:val="24"/>
        </w:rPr>
        <w:t>2</w:t>
      </w:r>
      <w:r w:rsidRPr="007540E3">
        <w:rPr>
          <w:rFonts w:asciiTheme="majorHAnsi" w:eastAsia="Arial" w:hAnsiTheme="majorHAnsi" w:cs="Arial"/>
          <w:spacing w:val="-2"/>
          <w:sz w:val="24"/>
          <w:szCs w:val="24"/>
        </w:rPr>
        <w:t xml:space="preserve"> </w:t>
      </w:r>
      <w:r w:rsidRPr="007540E3">
        <w:rPr>
          <w:rFonts w:asciiTheme="majorHAnsi" w:eastAsia="Arial" w:hAnsiTheme="majorHAnsi" w:cs="Arial"/>
          <w:sz w:val="24"/>
          <w:szCs w:val="24"/>
        </w:rPr>
        <w:t>to</w:t>
      </w:r>
      <w:r w:rsidRPr="007540E3">
        <w:rPr>
          <w:rFonts w:asciiTheme="majorHAnsi" w:eastAsia="Arial" w:hAnsiTheme="majorHAnsi" w:cs="Arial"/>
          <w:spacing w:val="-3"/>
          <w:sz w:val="24"/>
          <w:szCs w:val="24"/>
        </w:rPr>
        <w:t xml:space="preserve"> </w:t>
      </w:r>
      <w:r w:rsidRPr="007540E3">
        <w:rPr>
          <w:rFonts w:asciiTheme="majorHAnsi" w:eastAsia="Arial" w:hAnsiTheme="majorHAnsi" w:cs="Arial"/>
          <w:sz w:val="24"/>
          <w:szCs w:val="24"/>
        </w:rPr>
        <w:t>10</w:t>
      </w:r>
    </w:p>
    <w:p w14:paraId="3B9155ED" w14:textId="77777777" w:rsidR="00D33D40" w:rsidRPr="007540E3" w:rsidRDefault="007540E3">
      <w:pPr>
        <w:spacing w:before="12"/>
        <w:ind w:left="1220"/>
        <w:rPr>
          <w:rFonts w:asciiTheme="majorHAnsi" w:eastAsia="Arial" w:hAnsiTheme="majorHAnsi" w:cs="Arial"/>
          <w:sz w:val="24"/>
          <w:szCs w:val="24"/>
        </w:rPr>
      </w:pPr>
      <w:r w:rsidRPr="007540E3">
        <w:rPr>
          <w:rFonts w:asciiTheme="majorHAnsi" w:hAnsiTheme="majorHAnsi"/>
          <w:sz w:val="24"/>
          <w:szCs w:val="24"/>
        </w:rPr>
        <w:pict w14:anchorId="12AFE52C">
          <v:shape id="_x0000_s1036" type="#_x0000_t75" style="position:absolute;left:0;text-align:left;margin-left:108pt;margin-top:-12.1pt;width:9.1pt;height:24.35pt;z-index:-251660288;mso-position-horizontal-relative:page">
            <v:imagedata r:id="rId9" o:title=""/>
            <w10:wrap anchorx="page"/>
          </v:shape>
        </w:pict>
      </w:r>
      <w:r w:rsidRPr="007540E3">
        <w:rPr>
          <w:rFonts w:asciiTheme="majorHAnsi" w:eastAsia="Arial" w:hAnsiTheme="majorHAnsi" w:cs="Arial"/>
          <w:sz w:val="24"/>
          <w:szCs w:val="24"/>
        </w:rPr>
        <w:t>Co</w:t>
      </w:r>
      <w:r w:rsidRPr="007540E3">
        <w:rPr>
          <w:rFonts w:asciiTheme="majorHAnsi" w:eastAsia="Arial" w:hAnsiTheme="majorHAnsi" w:cs="Arial"/>
          <w:spacing w:val="4"/>
          <w:sz w:val="24"/>
          <w:szCs w:val="24"/>
        </w:rPr>
        <w:t>m</w:t>
      </w:r>
      <w:r w:rsidRPr="007540E3">
        <w:rPr>
          <w:rFonts w:asciiTheme="majorHAnsi" w:eastAsia="Arial" w:hAnsiTheme="majorHAnsi" w:cs="Arial"/>
          <w:sz w:val="24"/>
          <w:szCs w:val="24"/>
        </w:rPr>
        <w:t>p</w:t>
      </w:r>
      <w:r w:rsidRPr="007540E3">
        <w:rPr>
          <w:rFonts w:asciiTheme="majorHAnsi" w:eastAsia="Arial" w:hAnsiTheme="majorHAnsi" w:cs="Arial"/>
          <w:spacing w:val="-1"/>
          <w:sz w:val="24"/>
          <w:szCs w:val="24"/>
        </w:rPr>
        <w:t>l</w:t>
      </w:r>
      <w:r w:rsidRPr="007540E3">
        <w:rPr>
          <w:rFonts w:asciiTheme="majorHAnsi" w:eastAsia="Arial" w:hAnsiTheme="majorHAnsi" w:cs="Arial"/>
          <w:sz w:val="24"/>
          <w:szCs w:val="24"/>
        </w:rPr>
        <w:t>et</w:t>
      </w:r>
      <w:r w:rsidRPr="007540E3">
        <w:rPr>
          <w:rFonts w:asciiTheme="majorHAnsi" w:eastAsia="Arial" w:hAnsiTheme="majorHAnsi" w:cs="Arial"/>
          <w:spacing w:val="-1"/>
          <w:sz w:val="24"/>
          <w:szCs w:val="24"/>
        </w:rPr>
        <w:t>e</w:t>
      </w:r>
      <w:r w:rsidRPr="007540E3">
        <w:rPr>
          <w:rFonts w:asciiTheme="majorHAnsi" w:eastAsia="Arial" w:hAnsiTheme="majorHAnsi" w:cs="Arial"/>
          <w:sz w:val="24"/>
          <w:szCs w:val="24"/>
        </w:rPr>
        <w:t>d</w:t>
      </w:r>
      <w:r w:rsidRPr="007540E3">
        <w:rPr>
          <w:rFonts w:asciiTheme="majorHAnsi" w:eastAsia="Arial" w:hAnsiTheme="majorHAnsi" w:cs="Arial"/>
          <w:spacing w:val="-10"/>
          <w:sz w:val="24"/>
          <w:szCs w:val="24"/>
        </w:rPr>
        <w:t xml:space="preserve"> </w:t>
      </w:r>
      <w:r w:rsidRPr="007540E3">
        <w:rPr>
          <w:rFonts w:asciiTheme="majorHAnsi" w:eastAsia="Arial" w:hAnsiTheme="majorHAnsi" w:cs="Arial"/>
          <w:spacing w:val="-1"/>
          <w:sz w:val="24"/>
          <w:szCs w:val="24"/>
        </w:rPr>
        <w:t>A</w:t>
      </w:r>
      <w:r w:rsidRPr="007540E3">
        <w:rPr>
          <w:rFonts w:asciiTheme="majorHAnsi" w:eastAsia="Arial" w:hAnsiTheme="majorHAnsi" w:cs="Arial"/>
          <w:spacing w:val="4"/>
          <w:sz w:val="24"/>
          <w:szCs w:val="24"/>
        </w:rPr>
        <w:t>m</w:t>
      </w:r>
      <w:r w:rsidRPr="007540E3">
        <w:rPr>
          <w:rFonts w:asciiTheme="majorHAnsi" w:eastAsia="Arial" w:hAnsiTheme="majorHAnsi" w:cs="Arial"/>
          <w:sz w:val="24"/>
          <w:szCs w:val="24"/>
        </w:rPr>
        <w:t>erican</w:t>
      </w:r>
      <w:r w:rsidRPr="007540E3">
        <w:rPr>
          <w:rFonts w:asciiTheme="majorHAnsi" w:eastAsia="Arial" w:hAnsiTheme="majorHAnsi" w:cs="Arial"/>
          <w:spacing w:val="-9"/>
          <w:sz w:val="24"/>
          <w:szCs w:val="24"/>
        </w:rPr>
        <w:t xml:space="preserve"> </w:t>
      </w:r>
      <w:r w:rsidRPr="007540E3">
        <w:rPr>
          <w:rFonts w:asciiTheme="majorHAnsi" w:eastAsia="Arial" w:hAnsiTheme="majorHAnsi" w:cs="Arial"/>
          <w:sz w:val="24"/>
          <w:szCs w:val="24"/>
        </w:rPr>
        <w:t>Red</w:t>
      </w:r>
      <w:r w:rsidRPr="007540E3">
        <w:rPr>
          <w:rFonts w:asciiTheme="majorHAnsi" w:eastAsia="Arial" w:hAnsiTheme="majorHAnsi" w:cs="Arial"/>
          <w:spacing w:val="-5"/>
          <w:sz w:val="24"/>
          <w:szCs w:val="24"/>
        </w:rPr>
        <w:t xml:space="preserve"> </w:t>
      </w:r>
      <w:r w:rsidRPr="007540E3">
        <w:rPr>
          <w:rFonts w:asciiTheme="majorHAnsi" w:eastAsia="Arial" w:hAnsiTheme="majorHAnsi" w:cs="Arial"/>
          <w:sz w:val="24"/>
          <w:szCs w:val="24"/>
        </w:rPr>
        <w:t>C</w:t>
      </w:r>
      <w:r w:rsidRPr="007540E3">
        <w:rPr>
          <w:rFonts w:asciiTheme="majorHAnsi" w:eastAsia="Arial" w:hAnsiTheme="majorHAnsi" w:cs="Arial"/>
          <w:spacing w:val="1"/>
          <w:sz w:val="24"/>
          <w:szCs w:val="24"/>
        </w:rPr>
        <w:t>r</w:t>
      </w:r>
      <w:r w:rsidRPr="007540E3">
        <w:rPr>
          <w:rFonts w:asciiTheme="majorHAnsi" w:eastAsia="Arial" w:hAnsiTheme="majorHAnsi" w:cs="Arial"/>
          <w:sz w:val="24"/>
          <w:szCs w:val="24"/>
        </w:rPr>
        <w:t>o</w:t>
      </w:r>
      <w:r w:rsidRPr="007540E3">
        <w:rPr>
          <w:rFonts w:asciiTheme="majorHAnsi" w:eastAsia="Arial" w:hAnsiTheme="majorHAnsi" w:cs="Arial"/>
          <w:spacing w:val="1"/>
          <w:sz w:val="24"/>
          <w:szCs w:val="24"/>
        </w:rPr>
        <w:t>s</w:t>
      </w:r>
      <w:r w:rsidRPr="007540E3">
        <w:rPr>
          <w:rFonts w:asciiTheme="majorHAnsi" w:eastAsia="Arial" w:hAnsiTheme="majorHAnsi" w:cs="Arial"/>
          <w:sz w:val="24"/>
          <w:szCs w:val="24"/>
        </w:rPr>
        <w:t>s</w:t>
      </w:r>
      <w:r w:rsidRPr="007540E3">
        <w:rPr>
          <w:rFonts w:asciiTheme="majorHAnsi" w:eastAsia="Arial" w:hAnsiTheme="majorHAnsi" w:cs="Arial"/>
          <w:spacing w:val="-4"/>
          <w:sz w:val="24"/>
          <w:szCs w:val="24"/>
        </w:rPr>
        <w:t xml:space="preserve"> </w:t>
      </w:r>
      <w:r w:rsidRPr="007540E3">
        <w:rPr>
          <w:rFonts w:asciiTheme="majorHAnsi" w:eastAsia="Arial" w:hAnsiTheme="majorHAnsi" w:cs="Arial"/>
          <w:sz w:val="24"/>
          <w:szCs w:val="24"/>
        </w:rPr>
        <w:t>Cert</w:t>
      </w:r>
      <w:r w:rsidRPr="007540E3">
        <w:rPr>
          <w:rFonts w:asciiTheme="majorHAnsi" w:eastAsia="Arial" w:hAnsiTheme="majorHAnsi" w:cs="Arial"/>
          <w:spacing w:val="-1"/>
          <w:sz w:val="24"/>
          <w:szCs w:val="24"/>
        </w:rPr>
        <w:t>i</w:t>
      </w:r>
      <w:r w:rsidRPr="007540E3">
        <w:rPr>
          <w:rFonts w:asciiTheme="majorHAnsi" w:eastAsia="Arial" w:hAnsiTheme="majorHAnsi" w:cs="Arial"/>
          <w:spacing w:val="2"/>
          <w:sz w:val="24"/>
          <w:szCs w:val="24"/>
        </w:rPr>
        <w:t>f</w:t>
      </w:r>
      <w:r w:rsidRPr="007540E3">
        <w:rPr>
          <w:rFonts w:asciiTheme="majorHAnsi" w:eastAsia="Arial" w:hAnsiTheme="majorHAnsi" w:cs="Arial"/>
          <w:spacing w:val="-1"/>
          <w:sz w:val="24"/>
          <w:szCs w:val="24"/>
        </w:rPr>
        <w:t>i</w:t>
      </w:r>
      <w:r w:rsidRPr="007540E3">
        <w:rPr>
          <w:rFonts w:asciiTheme="majorHAnsi" w:eastAsia="Arial" w:hAnsiTheme="majorHAnsi" w:cs="Arial"/>
          <w:spacing w:val="1"/>
          <w:sz w:val="24"/>
          <w:szCs w:val="24"/>
        </w:rPr>
        <w:t>c</w:t>
      </w:r>
      <w:r w:rsidRPr="007540E3">
        <w:rPr>
          <w:rFonts w:asciiTheme="majorHAnsi" w:eastAsia="Arial" w:hAnsiTheme="majorHAnsi" w:cs="Arial"/>
          <w:sz w:val="24"/>
          <w:szCs w:val="24"/>
        </w:rPr>
        <w:t>at</w:t>
      </w:r>
      <w:r w:rsidRPr="007540E3">
        <w:rPr>
          <w:rFonts w:asciiTheme="majorHAnsi" w:eastAsia="Arial" w:hAnsiTheme="majorHAnsi" w:cs="Arial"/>
          <w:spacing w:val="-2"/>
          <w:sz w:val="24"/>
          <w:szCs w:val="24"/>
        </w:rPr>
        <w:t>i</w:t>
      </w:r>
      <w:r w:rsidRPr="007540E3">
        <w:rPr>
          <w:rFonts w:asciiTheme="majorHAnsi" w:eastAsia="Arial" w:hAnsiTheme="majorHAnsi" w:cs="Arial"/>
          <w:sz w:val="24"/>
          <w:szCs w:val="24"/>
        </w:rPr>
        <w:t>on</w:t>
      </w:r>
      <w:r w:rsidRPr="007540E3">
        <w:rPr>
          <w:rFonts w:asciiTheme="majorHAnsi" w:eastAsia="Arial" w:hAnsiTheme="majorHAnsi" w:cs="Arial"/>
          <w:spacing w:val="-12"/>
          <w:sz w:val="24"/>
          <w:szCs w:val="24"/>
        </w:rPr>
        <w:t xml:space="preserve"> </w:t>
      </w:r>
      <w:r w:rsidRPr="007540E3">
        <w:rPr>
          <w:rFonts w:asciiTheme="majorHAnsi" w:eastAsia="Arial" w:hAnsiTheme="majorHAnsi" w:cs="Arial"/>
          <w:spacing w:val="1"/>
          <w:sz w:val="24"/>
          <w:szCs w:val="24"/>
        </w:rPr>
        <w:t>c</w:t>
      </w:r>
      <w:r w:rsidRPr="007540E3">
        <w:rPr>
          <w:rFonts w:asciiTheme="majorHAnsi" w:eastAsia="Arial" w:hAnsiTheme="majorHAnsi" w:cs="Arial"/>
          <w:spacing w:val="-1"/>
          <w:sz w:val="24"/>
          <w:szCs w:val="24"/>
        </w:rPr>
        <w:t>l</w:t>
      </w:r>
      <w:r w:rsidRPr="007540E3">
        <w:rPr>
          <w:rFonts w:asciiTheme="majorHAnsi" w:eastAsia="Arial" w:hAnsiTheme="majorHAnsi" w:cs="Arial"/>
          <w:sz w:val="24"/>
          <w:szCs w:val="24"/>
        </w:rPr>
        <w:t>a</w:t>
      </w:r>
      <w:r w:rsidRPr="007540E3">
        <w:rPr>
          <w:rFonts w:asciiTheme="majorHAnsi" w:eastAsia="Arial" w:hAnsiTheme="majorHAnsi" w:cs="Arial"/>
          <w:spacing w:val="1"/>
          <w:sz w:val="24"/>
          <w:szCs w:val="24"/>
        </w:rPr>
        <w:t>s</w:t>
      </w:r>
      <w:r w:rsidRPr="007540E3">
        <w:rPr>
          <w:rFonts w:asciiTheme="majorHAnsi" w:eastAsia="Arial" w:hAnsiTheme="majorHAnsi" w:cs="Arial"/>
          <w:sz w:val="24"/>
          <w:szCs w:val="24"/>
        </w:rPr>
        <w:t>s</w:t>
      </w:r>
    </w:p>
    <w:p w14:paraId="519A3499" w14:textId="77777777" w:rsidR="00D33D40" w:rsidRPr="007540E3" w:rsidRDefault="00D33D40">
      <w:pPr>
        <w:spacing w:before="13" w:line="220" w:lineRule="exact"/>
        <w:rPr>
          <w:rFonts w:asciiTheme="majorHAnsi" w:hAnsiTheme="majorHAnsi"/>
          <w:sz w:val="28"/>
          <w:szCs w:val="28"/>
        </w:rPr>
      </w:pPr>
    </w:p>
    <w:p w14:paraId="23E0A0B5" w14:textId="77777777" w:rsidR="00D33D40" w:rsidRPr="007540E3" w:rsidRDefault="007540E3">
      <w:pPr>
        <w:ind w:left="140"/>
        <w:rPr>
          <w:rFonts w:asciiTheme="majorHAnsi" w:eastAsia="Arial" w:hAnsiTheme="majorHAnsi" w:cs="Arial"/>
          <w:sz w:val="24"/>
          <w:szCs w:val="24"/>
        </w:rPr>
      </w:pPr>
      <w:r w:rsidRPr="007540E3">
        <w:rPr>
          <w:rFonts w:asciiTheme="majorHAnsi" w:eastAsia="Arial" w:hAnsiTheme="majorHAnsi" w:cs="Arial"/>
          <w:b/>
          <w:spacing w:val="-7"/>
          <w:sz w:val="24"/>
          <w:szCs w:val="24"/>
        </w:rPr>
        <w:t>A</w:t>
      </w:r>
      <w:r w:rsidRPr="007540E3">
        <w:rPr>
          <w:rFonts w:asciiTheme="majorHAnsi" w:eastAsia="Arial" w:hAnsiTheme="majorHAnsi" w:cs="Arial"/>
          <w:b/>
          <w:sz w:val="24"/>
          <w:szCs w:val="24"/>
        </w:rPr>
        <w:t>C</w:t>
      </w:r>
      <w:r w:rsidRPr="007540E3">
        <w:rPr>
          <w:rFonts w:asciiTheme="majorHAnsi" w:eastAsia="Arial" w:hAnsiTheme="majorHAnsi" w:cs="Arial"/>
          <w:b/>
          <w:spacing w:val="3"/>
          <w:sz w:val="24"/>
          <w:szCs w:val="24"/>
        </w:rPr>
        <w:t>T</w:t>
      </w:r>
      <w:r w:rsidRPr="007540E3">
        <w:rPr>
          <w:rFonts w:asciiTheme="majorHAnsi" w:eastAsia="Arial" w:hAnsiTheme="majorHAnsi" w:cs="Arial"/>
          <w:b/>
          <w:sz w:val="24"/>
          <w:szCs w:val="24"/>
        </w:rPr>
        <w:t>I</w:t>
      </w:r>
      <w:r w:rsidRPr="007540E3">
        <w:rPr>
          <w:rFonts w:asciiTheme="majorHAnsi" w:eastAsia="Arial" w:hAnsiTheme="majorHAnsi" w:cs="Arial"/>
          <w:b/>
          <w:spacing w:val="-1"/>
          <w:sz w:val="24"/>
          <w:szCs w:val="24"/>
        </w:rPr>
        <w:t>V</w:t>
      </w:r>
      <w:r w:rsidRPr="007540E3">
        <w:rPr>
          <w:rFonts w:asciiTheme="majorHAnsi" w:eastAsia="Arial" w:hAnsiTheme="majorHAnsi" w:cs="Arial"/>
          <w:b/>
          <w:sz w:val="24"/>
          <w:szCs w:val="24"/>
        </w:rPr>
        <w:t>I</w:t>
      </w:r>
      <w:r w:rsidRPr="007540E3">
        <w:rPr>
          <w:rFonts w:asciiTheme="majorHAnsi" w:eastAsia="Arial" w:hAnsiTheme="majorHAnsi" w:cs="Arial"/>
          <w:b/>
          <w:spacing w:val="3"/>
          <w:sz w:val="24"/>
          <w:szCs w:val="24"/>
        </w:rPr>
        <w:t>T</w:t>
      </w:r>
      <w:r w:rsidRPr="007540E3">
        <w:rPr>
          <w:rFonts w:asciiTheme="majorHAnsi" w:eastAsia="Arial" w:hAnsiTheme="majorHAnsi" w:cs="Arial"/>
          <w:b/>
          <w:sz w:val="24"/>
          <w:szCs w:val="24"/>
        </w:rPr>
        <w:t>I</w:t>
      </w:r>
      <w:r w:rsidRPr="007540E3">
        <w:rPr>
          <w:rFonts w:asciiTheme="majorHAnsi" w:eastAsia="Arial" w:hAnsiTheme="majorHAnsi" w:cs="Arial"/>
          <w:b/>
          <w:spacing w:val="-1"/>
          <w:sz w:val="24"/>
          <w:szCs w:val="24"/>
        </w:rPr>
        <w:t>ES</w:t>
      </w:r>
      <w:r w:rsidRPr="007540E3">
        <w:rPr>
          <w:rFonts w:asciiTheme="majorHAnsi" w:eastAsia="Arial" w:hAnsiTheme="majorHAnsi" w:cs="Arial"/>
          <w:b/>
          <w:sz w:val="24"/>
          <w:szCs w:val="24"/>
        </w:rPr>
        <w:t>:</w:t>
      </w:r>
    </w:p>
    <w:p w14:paraId="7B821266" w14:textId="77777777" w:rsidR="00D33D40" w:rsidRPr="007540E3" w:rsidRDefault="007540E3">
      <w:pPr>
        <w:spacing w:before="5" w:line="220" w:lineRule="exact"/>
        <w:ind w:left="860" w:right="-34"/>
        <w:rPr>
          <w:rFonts w:asciiTheme="majorHAnsi" w:eastAsia="Arial" w:hAnsiTheme="majorHAnsi" w:cs="Arial"/>
          <w:sz w:val="24"/>
          <w:szCs w:val="24"/>
        </w:rPr>
      </w:pPr>
      <w:r w:rsidRPr="007540E3">
        <w:rPr>
          <w:rFonts w:asciiTheme="majorHAnsi" w:eastAsia="Arial" w:hAnsiTheme="majorHAnsi" w:cs="Arial"/>
          <w:spacing w:val="-1"/>
          <w:sz w:val="24"/>
          <w:szCs w:val="24"/>
        </w:rPr>
        <w:t>S</w:t>
      </w:r>
      <w:r w:rsidRPr="007540E3">
        <w:rPr>
          <w:rFonts w:asciiTheme="majorHAnsi" w:eastAsia="Arial" w:hAnsiTheme="majorHAnsi" w:cs="Arial"/>
          <w:sz w:val="24"/>
          <w:szCs w:val="24"/>
        </w:rPr>
        <w:t>tu</w:t>
      </w:r>
      <w:r w:rsidRPr="007540E3">
        <w:rPr>
          <w:rFonts w:asciiTheme="majorHAnsi" w:eastAsia="Arial" w:hAnsiTheme="majorHAnsi" w:cs="Arial"/>
          <w:spacing w:val="-1"/>
          <w:sz w:val="24"/>
          <w:szCs w:val="24"/>
        </w:rPr>
        <w:t>d</w:t>
      </w:r>
      <w:r w:rsidRPr="007540E3">
        <w:rPr>
          <w:rFonts w:asciiTheme="majorHAnsi" w:eastAsia="Arial" w:hAnsiTheme="majorHAnsi" w:cs="Arial"/>
          <w:sz w:val="24"/>
          <w:szCs w:val="24"/>
        </w:rPr>
        <w:t>e</w:t>
      </w:r>
      <w:r w:rsidRPr="007540E3">
        <w:rPr>
          <w:rFonts w:asciiTheme="majorHAnsi" w:eastAsia="Arial" w:hAnsiTheme="majorHAnsi" w:cs="Arial"/>
          <w:spacing w:val="-1"/>
          <w:sz w:val="24"/>
          <w:szCs w:val="24"/>
        </w:rPr>
        <w:t>n</w:t>
      </w:r>
      <w:r w:rsidRPr="007540E3">
        <w:rPr>
          <w:rFonts w:asciiTheme="majorHAnsi" w:eastAsia="Arial" w:hAnsiTheme="majorHAnsi" w:cs="Arial"/>
          <w:sz w:val="24"/>
          <w:szCs w:val="24"/>
        </w:rPr>
        <w:t>t</w:t>
      </w:r>
      <w:r w:rsidRPr="007540E3">
        <w:rPr>
          <w:rFonts w:asciiTheme="majorHAnsi" w:eastAsia="Arial" w:hAnsiTheme="majorHAnsi" w:cs="Arial"/>
          <w:spacing w:val="-7"/>
          <w:sz w:val="24"/>
          <w:szCs w:val="24"/>
        </w:rPr>
        <w:t xml:space="preserve"> </w:t>
      </w:r>
      <w:r w:rsidRPr="007540E3">
        <w:rPr>
          <w:rFonts w:asciiTheme="majorHAnsi" w:eastAsia="Arial" w:hAnsiTheme="majorHAnsi" w:cs="Arial"/>
          <w:sz w:val="24"/>
          <w:szCs w:val="24"/>
        </w:rPr>
        <w:t>Co</w:t>
      </w:r>
      <w:r w:rsidRPr="007540E3">
        <w:rPr>
          <w:rFonts w:asciiTheme="majorHAnsi" w:eastAsia="Arial" w:hAnsiTheme="majorHAnsi" w:cs="Arial"/>
          <w:spacing w:val="-1"/>
          <w:sz w:val="24"/>
          <w:szCs w:val="24"/>
        </w:rPr>
        <w:t>u</w:t>
      </w:r>
      <w:r w:rsidRPr="007540E3">
        <w:rPr>
          <w:rFonts w:asciiTheme="majorHAnsi" w:eastAsia="Arial" w:hAnsiTheme="majorHAnsi" w:cs="Arial"/>
          <w:sz w:val="24"/>
          <w:szCs w:val="24"/>
        </w:rPr>
        <w:t>n</w:t>
      </w:r>
      <w:r w:rsidRPr="007540E3">
        <w:rPr>
          <w:rFonts w:asciiTheme="majorHAnsi" w:eastAsia="Arial" w:hAnsiTheme="majorHAnsi" w:cs="Arial"/>
          <w:spacing w:val="1"/>
          <w:sz w:val="24"/>
          <w:szCs w:val="24"/>
        </w:rPr>
        <w:t>c</w:t>
      </w:r>
      <w:r w:rsidRPr="007540E3">
        <w:rPr>
          <w:rFonts w:asciiTheme="majorHAnsi" w:eastAsia="Arial" w:hAnsiTheme="majorHAnsi" w:cs="Arial"/>
          <w:spacing w:val="-1"/>
          <w:sz w:val="24"/>
          <w:szCs w:val="24"/>
        </w:rPr>
        <w:t>i</w:t>
      </w:r>
      <w:r w:rsidRPr="007540E3">
        <w:rPr>
          <w:rFonts w:asciiTheme="majorHAnsi" w:eastAsia="Arial" w:hAnsiTheme="majorHAnsi" w:cs="Arial"/>
          <w:sz w:val="24"/>
          <w:szCs w:val="24"/>
        </w:rPr>
        <w:t>l</w:t>
      </w:r>
      <w:r w:rsidRPr="007540E3">
        <w:rPr>
          <w:rFonts w:asciiTheme="majorHAnsi" w:eastAsia="Arial" w:hAnsiTheme="majorHAnsi" w:cs="Arial"/>
          <w:spacing w:val="-8"/>
          <w:sz w:val="24"/>
          <w:szCs w:val="24"/>
        </w:rPr>
        <w:t xml:space="preserve"> </w:t>
      </w:r>
      <w:r w:rsidRPr="007540E3">
        <w:rPr>
          <w:rFonts w:asciiTheme="majorHAnsi" w:eastAsia="Arial" w:hAnsiTheme="majorHAnsi" w:cs="Arial"/>
          <w:sz w:val="24"/>
          <w:szCs w:val="24"/>
        </w:rPr>
        <w:t>M</w:t>
      </w:r>
      <w:r w:rsidRPr="007540E3">
        <w:rPr>
          <w:rFonts w:asciiTheme="majorHAnsi" w:eastAsia="Arial" w:hAnsiTheme="majorHAnsi" w:cs="Arial"/>
          <w:spacing w:val="-1"/>
          <w:sz w:val="24"/>
          <w:szCs w:val="24"/>
        </w:rPr>
        <w:t>e</w:t>
      </w:r>
      <w:r w:rsidRPr="007540E3">
        <w:rPr>
          <w:rFonts w:asciiTheme="majorHAnsi" w:eastAsia="Arial" w:hAnsiTheme="majorHAnsi" w:cs="Arial"/>
          <w:spacing w:val="4"/>
          <w:sz w:val="24"/>
          <w:szCs w:val="24"/>
        </w:rPr>
        <w:t>m</w:t>
      </w:r>
      <w:r w:rsidRPr="007540E3">
        <w:rPr>
          <w:rFonts w:asciiTheme="majorHAnsi" w:eastAsia="Arial" w:hAnsiTheme="majorHAnsi" w:cs="Arial"/>
          <w:sz w:val="24"/>
          <w:szCs w:val="24"/>
        </w:rPr>
        <w:t>b</w:t>
      </w:r>
      <w:r w:rsidRPr="007540E3">
        <w:rPr>
          <w:rFonts w:asciiTheme="majorHAnsi" w:eastAsia="Arial" w:hAnsiTheme="majorHAnsi" w:cs="Arial"/>
          <w:spacing w:val="-1"/>
          <w:sz w:val="24"/>
          <w:szCs w:val="24"/>
        </w:rPr>
        <w:t>e</w:t>
      </w:r>
      <w:r w:rsidRPr="007540E3">
        <w:rPr>
          <w:rFonts w:asciiTheme="majorHAnsi" w:eastAsia="Arial" w:hAnsiTheme="majorHAnsi" w:cs="Arial"/>
          <w:spacing w:val="1"/>
          <w:sz w:val="24"/>
          <w:szCs w:val="24"/>
        </w:rPr>
        <w:t>r</w:t>
      </w:r>
      <w:r w:rsidRPr="007540E3">
        <w:rPr>
          <w:rFonts w:asciiTheme="majorHAnsi" w:eastAsia="Arial" w:hAnsiTheme="majorHAnsi" w:cs="Arial"/>
          <w:sz w:val="24"/>
          <w:szCs w:val="24"/>
        </w:rPr>
        <w:t>,</w:t>
      </w:r>
      <w:r w:rsidRPr="007540E3">
        <w:rPr>
          <w:rFonts w:asciiTheme="majorHAnsi" w:eastAsia="Arial" w:hAnsiTheme="majorHAnsi" w:cs="Arial"/>
          <w:spacing w:val="-8"/>
          <w:sz w:val="24"/>
          <w:szCs w:val="24"/>
        </w:rPr>
        <w:t xml:space="preserve"> </w:t>
      </w:r>
      <w:r w:rsidRPr="007540E3">
        <w:rPr>
          <w:rFonts w:asciiTheme="majorHAnsi" w:eastAsia="Arial" w:hAnsiTheme="majorHAnsi" w:cs="Arial"/>
          <w:spacing w:val="-1"/>
          <w:sz w:val="24"/>
          <w:szCs w:val="24"/>
        </w:rPr>
        <w:t>E</w:t>
      </w:r>
      <w:r w:rsidRPr="007540E3">
        <w:rPr>
          <w:rFonts w:asciiTheme="majorHAnsi" w:eastAsia="Arial" w:hAnsiTheme="majorHAnsi" w:cs="Arial"/>
          <w:sz w:val="24"/>
          <w:szCs w:val="24"/>
        </w:rPr>
        <w:t>a</w:t>
      </w:r>
      <w:r w:rsidRPr="007540E3">
        <w:rPr>
          <w:rFonts w:asciiTheme="majorHAnsi" w:eastAsia="Arial" w:hAnsiTheme="majorHAnsi" w:cs="Arial"/>
          <w:spacing w:val="1"/>
          <w:sz w:val="24"/>
          <w:szCs w:val="24"/>
        </w:rPr>
        <w:t>s</w:t>
      </w:r>
      <w:r w:rsidRPr="007540E3">
        <w:rPr>
          <w:rFonts w:asciiTheme="majorHAnsi" w:eastAsia="Arial" w:hAnsiTheme="majorHAnsi" w:cs="Arial"/>
          <w:sz w:val="24"/>
          <w:szCs w:val="24"/>
        </w:rPr>
        <w:t>t</w:t>
      </w:r>
      <w:r w:rsidRPr="007540E3">
        <w:rPr>
          <w:rFonts w:asciiTheme="majorHAnsi" w:eastAsia="Arial" w:hAnsiTheme="majorHAnsi" w:cs="Arial"/>
          <w:spacing w:val="-4"/>
          <w:sz w:val="24"/>
          <w:szCs w:val="24"/>
        </w:rPr>
        <w:t xml:space="preserve"> </w:t>
      </w:r>
      <w:r w:rsidRPr="007540E3">
        <w:rPr>
          <w:rFonts w:asciiTheme="majorHAnsi" w:eastAsia="Arial" w:hAnsiTheme="majorHAnsi" w:cs="Arial"/>
          <w:sz w:val="24"/>
          <w:szCs w:val="24"/>
        </w:rPr>
        <w:t>H</w:t>
      </w:r>
      <w:r w:rsidRPr="007540E3">
        <w:rPr>
          <w:rFonts w:asciiTheme="majorHAnsi" w:eastAsia="Arial" w:hAnsiTheme="majorHAnsi" w:cs="Arial"/>
          <w:spacing w:val="-1"/>
          <w:sz w:val="24"/>
          <w:szCs w:val="24"/>
        </w:rPr>
        <w:t>i</w:t>
      </w:r>
      <w:r w:rsidRPr="007540E3">
        <w:rPr>
          <w:rFonts w:asciiTheme="majorHAnsi" w:eastAsia="Arial" w:hAnsiTheme="majorHAnsi" w:cs="Arial"/>
          <w:sz w:val="24"/>
          <w:szCs w:val="24"/>
        </w:rPr>
        <w:t>gh</w:t>
      </w:r>
      <w:r w:rsidRPr="007540E3">
        <w:rPr>
          <w:rFonts w:asciiTheme="majorHAnsi" w:eastAsia="Arial" w:hAnsiTheme="majorHAnsi" w:cs="Arial"/>
          <w:spacing w:val="-5"/>
          <w:sz w:val="24"/>
          <w:szCs w:val="24"/>
        </w:rPr>
        <w:t xml:space="preserve"> </w:t>
      </w:r>
      <w:r w:rsidRPr="007540E3">
        <w:rPr>
          <w:rFonts w:asciiTheme="majorHAnsi" w:eastAsia="Arial" w:hAnsiTheme="majorHAnsi" w:cs="Arial"/>
          <w:spacing w:val="-1"/>
          <w:sz w:val="24"/>
          <w:szCs w:val="24"/>
        </w:rPr>
        <w:t>S</w:t>
      </w:r>
      <w:r w:rsidRPr="007540E3">
        <w:rPr>
          <w:rFonts w:asciiTheme="majorHAnsi" w:eastAsia="Arial" w:hAnsiTheme="majorHAnsi" w:cs="Arial"/>
          <w:spacing w:val="1"/>
          <w:sz w:val="24"/>
          <w:szCs w:val="24"/>
        </w:rPr>
        <w:t>c</w:t>
      </w:r>
      <w:r w:rsidRPr="007540E3">
        <w:rPr>
          <w:rFonts w:asciiTheme="majorHAnsi" w:eastAsia="Arial" w:hAnsiTheme="majorHAnsi" w:cs="Arial"/>
          <w:sz w:val="24"/>
          <w:szCs w:val="24"/>
        </w:rPr>
        <w:t>h</w:t>
      </w:r>
      <w:r w:rsidRPr="007540E3">
        <w:rPr>
          <w:rFonts w:asciiTheme="majorHAnsi" w:eastAsia="Arial" w:hAnsiTheme="majorHAnsi" w:cs="Arial"/>
          <w:spacing w:val="-1"/>
          <w:sz w:val="24"/>
          <w:szCs w:val="24"/>
        </w:rPr>
        <w:t>o</w:t>
      </w:r>
      <w:r w:rsidRPr="007540E3">
        <w:rPr>
          <w:rFonts w:asciiTheme="majorHAnsi" w:eastAsia="Arial" w:hAnsiTheme="majorHAnsi" w:cs="Arial"/>
          <w:sz w:val="24"/>
          <w:szCs w:val="24"/>
        </w:rPr>
        <w:t>ol,</w:t>
      </w:r>
      <w:r w:rsidRPr="007540E3">
        <w:rPr>
          <w:rFonts w:asciiTheme="majorHAnsi" w:eastAsia="Arial" w:hAnsiTheme="majorHAnsi" w:cs="Arial"/>
          <w:spacing w:val="-7"/>
          <w:sz w:val="24"/>
          <w:szCs w:val="24"/>
        </w:rPr>
        <w:t xml:space="preserve"> </w:t>
      </w:r>
      <w:r w:rsidRPr="007540E3">
        <w:rPr>
          <w:rFonts w:asciiTheme="majorHAnsi" w:eastAsia="Arial" w:hAnsiTheme="majorHAnsi" w:cs="Arial"/>
          <w:sz w:val="24"/>
          <w:szCs w:val="24"/>
        </w:rPr>
        <w:t>20</w:t>
      </w:r>
      <w:r w:rsidRPr="007540E3">
        <w:rPr>
          <w:rFonts w:asciiTheme="majorHAnsi" w:eastAsia="Arial" w:hAnsiTheme="majorHAnsi" w:cs="Arial"/>
          <w:spacing w:val="1"/>
          <w:sz w:val="24"/>
          <w:szCs w:val="24"/>
        </w:rPr>
        <w:t>X</w:t>
      </w:r>
      <w:r w:rsidRPr="007540E3">
        <w:rPr>
          <w:rFonts w:asciiTheme="majorHAnsi" w:eastAsia="Arial" w:hAnsiTheme="majorHAnsi" w:cs="Arial"/>
          <w:sz w:val="24"/>
          <w:szCs w:val="24"/>
        </w:rPr>
        <w:t>X</w:t>
      </w:r>
      <w:r w:rsidRPr="007540E3">
        <w:rPr>
          <w:rFonts w:asciiTheme="majorHAnsi" w:eastAsia="Arial" w:hAnsiTheme="majorHAnsi" w:cs="Arial"/>
          <w:spacing w:val="-4"/>
          <w:sz w:val="24"/>
          <w:szCs w:val="24"/>
        </w:rPr>
        <w:t xml:space="preserve"> </w:t>
      </w:r>
      <w:r w:rsidRPr="007540E3">
        <w:rPr>
          <w:rFonts w:asciiTheme="majorHAnsi" w:eastAsia="Arial" w:hAnsiTheme="majorHAnsi" w:cs="Arial"/>
          <w:sz w:val="24"/>
          <w:szCs w:val="24"/>
        </w:rPr>
        <w:t>to</w:t>
      </w:r>
      <w:r w:rsidRPr="007540E3">
        <w:rPr>
          <w:rFonts w:asciiTheme="majorHAnsi" w:eastAsia="Arial" w:hAnsiTheme="majorHAnsi" w:cs="Arial"/>
          <w:spacing w:val="-2"/>
          <w:sz w:val="24"/>
          <w:szCs w:val="24"/>
        </w:rPr>
        <w:t xml:space="preserve"> </w:t>
      </w:r>
      <w:r w:rsidRPr="007540E3">
        <w:rPr>
          <w:rFonts w:asciiTheme="majorHAnsi" w:eastAsia="Arial" w:hAnsiTheme="majorHAnsi" w:cs="Arial"/>
          <w:sz w:val="24"/>
          <w:szCs w:val="24"/>
        </w:rPr>
        <w:t>20</w:t>
      </w:r>
      <w:r w:rsidRPr="007540E3">
        <w:rPr>
          <w:rFonts w:asciiTheme="majorHAnsi" w:eastAsia="Arial" w:hAnsiTheme="majorHAnsi" w:cs="Arial"/>
          <w:spacing w:val="2"/>
          <w:sz w:val="24"/>
          <w:szCs w:val="24"/>
        </w:rPr>
        <w:t xml:space="preserve">XX </w:t>
      </w:r>
      <w:r w:rsidRPr="007540E3">
        <w:rPr>
          <w:rFonts w:asciiTheme="majorHAnsi" w:eastAsia="Arial" w:hAnsiTheme="majorHAnsi" w:cs="Arial"/>
          <w:sz w:val="24"/>
          <w:szCs w:val="24"/>
        </w:rPr>
        <w:t>M</w:t>
      </w:r>
      <w:r w:rsidRPr="007540E3">
        <w:rPr>
          <w:rFonts w:asciiTheme="majorHAnsi" w:eastAsia="Arial" w:hAnsiTheme="majorHAnsi" w:cs="Arial"/>
          <w:spacing w:val="-1"/>
          <w:sz w:val="24"/>
          <w:szCs w:val="24"/>
        </w:rPr>
        <w:t>e</w:t>
      </w:r>
      <w:r w:rsidRPr="007540E3">
        <w:rPr>
          <w:rFonts w:asciiTheme="majorHAnsi" w:eastAsia="Arial" w:hAnsiTheme="majorHAnsi" w:cs="Arial"/>
          <w:spacing w:val="4"/>
          <w:sz w:val="24"/>
          <w:szCs w:val="24"/>
        </w:rPr>
        <w:t>m</w:t>
      </w:r>
      <w:r w:rsidRPr="007540E3">
        <w:rPr>
          <w:rFonts w:asciiTheme="majorHAnsi" w:eastAsia="Arial" w:hAnsiTheme="majorHAnsi" w:cs="Arial"/>
          <w:sz w:val="24"/>
          <w:szCs w:val="24"/>
        </w:rPr>
        <w:t>b</w:t>
      </w:r>
      <w:r w:rsidRPr="007540E3">
        <w:rPr>
          <w:rFonts w:asciiTheme="majorHAnsi" w:eastAsia="Arial" w:hAnsiTheme="majorHAnsi" w:cs="Arial"/>
          <w:spacing w:val="-1"/>
          <w:sz w:val="24"/>
          <w:szCs w:val="24"/>
        </w:rPr>
        <w:t>e</w:t>
      </w:r>
      <w:r w:rsidRPr="007540E3">
        <w:rPr>
          <w:rFonts w:asciiTheme="majorHAnsi" w:eastAsia="Arial" w:hAnsiTheme="majorHAnsi" w:cs="Arial"/>
          <w:spacing w:val="1"/>
          <w:sz w:val="24"/>
          <w:szCs w:val="24"/>
        </w:rPr>
        <w:t>r</w:t>
      </w:r>
      <w:r w:rsidRPr="007540E3">
        <w:rPr>
          <w:rFonts w:asciiTheme="majorHAnsi" w:eastAsia="Arial" w:hAnsiTheme="majorHAnsi" w:cs="Arial"/>
          <w:sz w:val="24"/>
          <w:szCs w:val="24"/>
        </w:rPr>
        <w:t>,</w:t>
      </w:r>
      <w:r w:rsidRPr="007540E3">
        <w:rPr>
          <w:rFonts w:asciiTheme="majorHAnsi" w:eastAsia="Arial" w:hAnsiTheme="majorHAnsi" w:cs="Arial"/>
          <w:spacing w:val="-8"/>
          <w:sz w:val="24"/>
          <w:szCs w:val="24"/>
        </w:rPr>
        <w:t xml:space="preserve"> </w:t>
      </w:r>
      <w:r w:rsidRPr="007540E3">
        <w:rPr>
          <w:rFonts w:asciiTheme="majorHAnsi" w:eastAsia="Arial" w:hAnsiTheme="majorHAnsi" w:cs="Arial"/>
          <w:sz w:val="24"/>
          <w:szCs w:val="24"/>
        </w:rPr>
        <w:t>Na</w:t>
      </w:r>
      <w:r w:rsidRPr="007540E3">
        <w:rPr>
          <w:rFonts w:asciiTheme="majorHAnsi" w:eastAsia="Arial" w:hAnsiTheme="majorHAnsi" w:cs="Arial"/>
          <w:spacing w:val="-1"/>
          <w:sz w:val="24"/>
          <w:szCs w:val="24"/>
        </w:rPr>
        <w:t>ti</w:t>
      </w:r>
      <w:r w:rsidRPr="007540E3">
        <w:rPr>
          <w:rFonts w:asciiTheme="majorHAnsi" w:eastAsia="Arial" w:hAnsiTheme="majorHAnsi" w:cs="Arial"/>
          <w:sz w:val="24"/>
          <w:szCs w:val="24"/>
        </w:rPr>
        <w:t>o</w:t>
      </w:r>
      <w:r w:rsidRPr="007540E3">
        <w:rPr>
          <w:rFonts w:asciiTheme="majorHAnsi" w:eastAsia="Arial" w:hAnsiTheme="majorHAnsi" w:cs="Arial"/>
          <w:spacing w:val="-1"/>
          <w:sz w:val="24"/>
          <w:szCs w:val="24"/>
        </w:rPr>
        <w:t>n</w:t>
      </w:r>
      <w:r w:rsidRPr="007540E3">
        <w:rPr>
          <w:rFonts w:asciiTheme="majorHAnsi" w:eastAsia="Arial" w:hAnsiTheme="majorHAnsi" w:cs="Arial"/>
          <w:sz w:val="24"/>
          <w:szCs w:val="24"/>
        </w:rPr>
        <w:t>al</w:t>
      </w:r>
      <w:r w:rsidRPr="007540E3">
        <w:rPr>
          <w:rFonts w:asciiTheme="majorHAnsi" w:eastAsia="Arial" w:hAnsiTheme="majorHAnsi" w:cs="Arial"/>
          <w:spacing w:val="-8"/>
          <w:sz w:val="24"/>
          <w:szCs w:val="24"/>
        </w:rPr>
        <w:t xml:space="preserve"> </w:t>
      </w:r>
      <w:r w:rsidRPr="007540E3">
        <w:rPr>
          <w:rFonts w:asciiTheme="majorHAnsi" w:eastAsia="Arial" w:hAnsiTheme="majorHAnsi" w:cs="Arial"/>
          <w:sz w:val="24"/>
          <w:szCs w:val="24"/>
        </w:rPr>
        <w:t>Ho</w:t>
      </w:r>
      <w:r w:rsidRPr="007540E3">
        <w:rPr>
          <w:rFonts w:asciiTheme="majorHAnsi" w:eastAsia="Arial" w:hAnsiTheme="majorHAnsi" w:cs="Arial"/>
          <w:spacing w:val="-1"/>
          <w:sz w:val="24"/>
          <w:szCs w:val="24"/>
        </w:rPr>
        <w:t>n</w:t>
      </w:r>
      <w:r w:rsidRPr="007540E3">
        <w:rPr>
          <w:rFonts w:asciiTheme="majorHAnsi" w:eastAsia="Arial" w:hAnsiTheme="majorHAnsi" w:cs="Arial"/>
          <w:sz w:val="24"/>
          <w:szCs w:val="24"/>
        </w:rPr>
        <w:t>or</w:t>
      </w:r>
      <w:r w:rsidRPr="007540E3">
        <w:rPr>
          <w:rFonts w:asciiTheme="majorHAnsi" w:eastAsia="Arial" w:hAnsiTheme="majorHAnsi" w:cs="Arial"/>
          <w:spacing w:val="-5"/>
          <w:sz w:val="24"/>
          <w:szCs w:val="24"/>
        </w:rPr>
        <w:t xml:space="preserve"> </w:t>
      </w:r>
      <w:r w:rsidRPr="007540E3">
        <w:rPr>
          <w:rFonts w:asciiTheme="majorHAnsi" w:eastAsia="Arial" w:hAnsiTheme="majorHAnsi" w:cs="Arial"/>
          <w:sz w:val="24"/>
          <w:szCs w:val="24"/>
        </w:rPr>
        <w:t>S</w:t>
      </w:r>
      <w:r w:rsidRPr="007540E3">
        <w:rPr>
          <w:rFonts w:asciiTheme="majorHAnsi" w:eastAsia="Arial" w:hAnsiTheme="majorHAnsi" w:cs="Arial"/>
          <w:spacing w:val="-1"/>
          <w:sz w:val="24"/>
          <w:szCs w:val="24"/>
        </w:rPr>
        <w:t>o</w:t>
      </w:r>
      <w:r w:rsidRPr="007540E3">
        <w:rPr>
          <w:rFonts w:asciiTheme="majorHAnsi" w:eastAsia="Arial" w:hAnsiTheme="majorHAnsi" w:cs="Arial"/>
          <w:spacing w:val="1"/>
          <w:sz w:val="24"/>
          <w:szCs w:val="24"/>
        </w:rPr>
        <w:t>c</w:t>
      </w:r>
      <w:r w:rsidRPr="007540E3">
        <w:rPr>
          <w:rFonts w:asciiTheme="majorHAnsi" w:eastAsia="Arial" w:hAnsiTheme="majorHAnsi" w:cs="Arial"/>
          <w:spacing w:val="-1"/>
          <w:sz w:val="24"/>
          <w:szCs w:val="24"/>
        </w:rPr>
        <w:t>i</w:t>
      </w:r>
      <w:r w:rsidRPr="007540E3">
        <w:rPr>
          <w:rFonts w:asciiTheme="majorHAnsi" w:eastAsia="Arial" w:hAnsiTheme="majorHAnsi" w:cs="Arial"/>
          <w:sz w:val="24"/>
          <w:szCs w:val="24"/>
        </w:rPr>
        <w:t>et</w:t>
      </w:r>
      <w:r w:rsidRPr="007540E3">
        <w:rPr>
          <w:rFonts w:asciiTheme="majorHAnsi" w:eastAsia="Arial" w:hAnsiTheme="majorHAnsi" w:cs="Arial"/>
          <w:spacing w:val="-7"/>
          <w:sz w:val="24"/>
          <w:szCs w:val="24"/>
        </w:rPr>
        <w:t>y</w:t>
      </w:r>
      <w:r w:rsidRPr="007540E3">
        <w:rPr>
          <w:rFonts w:asciiTheme="majorHAnsi" w:eastAsia="Arial" w:hAnsiTheme="majorHAnsi" w:cs="Arial"/>
          <w:sz w:val="24"/>
          <w:szCs w:val="24"/>
        </w:rPr>
        <w:t>,</w:t>
      </w:r>
      <w:r w:rsidRPr="007540E3">
        <w:rPr>
          <w:rFonts w:asciiTheme="majorHAnsi" w:eastAsia="Arial" w:hAnsiTheme="majorHAnsi" w:cs="Arial"/>
          <w:spacing w:val="-7"/>
          <w:sz w:val="24"/>
          <w:szCs w:val="24"/>
        </w:rPr>
        <w:t xml:space="preserve"> </w:t>
      </w:r>
      <w:r w:rsidRPr="007540E3">
        <w:rPr>
          <w:rFonts w:asciiTheme="majorHAnsi" w:eastAsia="Arial" w:hAnsiTheme="majorHAnsi" w:cs="Arial"/>
          <w:spacing w:val="-1"/>
          <w:sz w:val="24"/>
          <w:szCs w:val="24"/>
        </w:rPr>
        <w:t>E</w:t>
      </w:r>
      <w:r w:rsidRPr="007540E3">
        <w:rPr>
          <w:rFonts w:asciiTheme="majorHAnsi" w:eastAsia="Arial" w:hAnsiTheme="majorHAnsi" w:cs="Arial"/>
          <w:sz w:val="24"/>
          <w:szCs w:val="24"/>
        </w:rPr>
        <w:t>a</w:t>
      </w:r>
      <w:r w:rsidRPr="007540E3">
        <w:rPr>
          <w:rFonts w:asciiTheme="majorHAnsi" w:eastAsia="Arial" w:hAnsiTheme="majorHAnsi" w:cs="Arial"/>
          <w:spacing w:val="1"/>
          <w:sz w:val="24"/>
          <w:szCs w:val="24"/>
        </w:rPr>
        <w:t>s</w:t>
      </w:r>
      <w:r w:rsidRPr="007540E3">
        <w:rPr>
          <w:rFonts w:asciiTheme="majorHAnsi" w:eastAsia="Arial" w:hAnsiTheme="majorHAnsi" w:cs="Arial"/>
          <w:sz w:val="24"/>
          <w:szCs w:val="24"/>
        </w:rPr>
        <w:t>t</w:t>
      </w:r>
      <w:r w:rsidRPr="007540E3">
        <w:rPr>
          <w:rFonts w:asciiTheme="majorHAnsi" w:eastAsia="Arial" w:hAnsiTheme="majorHAnsi" w:cs="Arial"/>
          <w:spacing w:val="-4"/>
          <w:sz w:val="24"/>
          <w:szCs w:val="24"/>
        </w:rPr>
        <w:t xml:space="preserve"> </w:t>
      </w:r>
      <w:r w:rsidRPr="007540E3">
        <w:rPr>
          <w:rFonts w:asciiTheme="majorHAnsi" w:eastAsia="Arial" w:hAnsiTheme="majorHAnsi" w:cs="Arial"/>
          <w:sz w:val="24"/>
          <w:szCs w:val="24"/>
        </w:rPr>
        <w:t>H</w:t>
      </w:r>
      <w:r w:rsidRPr="007540E3">
        <w:rPr>
          <w:rFonts w:asciiTheme="majorHAnsi" w:eastAsia="Arial" w:hAnsiTheme="majorHAnsi" w:cs="Arial"/>
          <w:spacing w:val="-1"/>
          <w:sz w:val="24"/>
          <w:szCs w:val="24"/>
        </w:rPr>
        <w:t>i</w:t>
      </w:r>
      <w:r w:rsidRPr="007540E3">
        <w:rPr>
          <w:rFonts w:asciiTheme="majorHAnsi" w:eastAsia="Arial" w:hAnsiTheme="majorHAnsi" w:cs="Arial"/>
          <w:sz w:val="24"/>
          <w:szCs w:val="24"/>
        </w:rPr>
        <w:t>gh</w:t>
      </w:r>
      <w:r w:rsidRPr="007540E3">
        <w:rPr>
          <w:rFonts w:asciiTheme="majorHAnsi" w:eastAsia="Arial" w:hAnsiTheme="majorHAnsi" w:cs="Arial"/>
          <w:spacing w:val="-5"/>
          <w:sz w:val="24"/>
          <w:szCs w:val="24"/>
        </w:rPr>
        <w:t xml:space="preserve"> </w:t>
      </w:r>
      <w:r w:rsidRPr="007540E3">
        <w:rPr>
          <w:rFonts w:asciiTheme="majorHAnsi" w:eastAsia="Arial" w:hAnsiTheme="majorHAnsi" w:cs="Arial"/>
          <w:spacing w:val="-1"/>
          <w:sz w:val="24"/>
          <w:szCs w:val="24"/>
        </w:rPr>
        <w:t>S</w:t>
      </w:r>
      <w:r w:rsidRPr="007540E3">
        <w:rPr>
          <w:rFonts w:asciiTheme="majorHAnsi" w:eastAsia="Arial" w:hAnsiTheme="majorHAnsi" w:cs="Arial"/>
          <w:spacing w:val="1"/>
          <w:sz w:val="24"/>
          <w:szCs w:val="24"/>
        </w:rPr>
        <w:t>c</w:t>
      </w:r>
      <w:r w:rsidRPr="007540E3">
        <w:rPr>
          <w:rFonts w:asciiTheme="majorHAnsi" w:eastAsia="Arial" w:hAnsiTheme="majorHAnsi" w:cs="Arial"/>
          <w:sz w:val="24"/>
          <w:szCs w:val="24"/>
        </w:rPr>
        <w:t>h</w:t>
      </w:r>
      <w:r w:rsidRPr="007540E3">
        <w:rPr>
          <w:rFonts w:asciiTheme="majorHAnsi" w:eastAsia="Arial" w:hAnsiTheme="majorHAnsi" w:cs="Arial"/>
          <w:spacing w:val="-1"/>
          <w:sz w:val="24"/>
          <w:szCs w:val="24"/>
        </w:rPr>
        <w:t>o</w:t>
      </w:r>
      <w:r w:rsidRPr="007540E3">
        <w:rPr>
          <w:rFonts w:asciiTheme="majorHAnsi" w:eastAsia="Arial" w:hAnsiTheme="majorHAnsi" w:cs="Arial"/>
          <w:sz w:val="24"/>
          <w:szCs w:val="24"/>
        </w:rPr>
        <w:t>o</w:t>
      </w:r>
      <w:r w:rsidRPr="007540E3">
        <w:rPr>
          <w:rFonts w:asciiTheme="majorHAnsi" w:eastAsia="Arial" w:hAnsiTheme="majorHAnsi" w:cs="Arial"/>
          <w:spacing w:val="1"/>
          <w:sz w:val="24"/>
          <w:szCs w:val="24"/>
        </w:rPr>
        <w:t>l</w:t>
      </w:r>
      <w:r w:rsidRPr="007540E3">
        <w:rPr>
          <w:rFonts w:asciiTheme="majorHAnsi" w:eastAsia="Arial" w:hAnsiTheme="majorHAnsi" w:cs="Arial"/>
          <w:sz w:val="24"/>
          <w:szCs w:val="24"/>
        </w:rPr>
        <w:t>,</w:t>
      </w:r>
      <w:r w:rsidRPr="007540E3">
        <w:rPr>
          <w:rFonts w:asciiTheme="majorHAnsi" w:eastAsia="Arial" w:hAnsiTheme="majorHAnsi" w:cs="Arial"/>
          <w:spacing w:val="-7"/>
          <w:sz w:val="24"/>
          <w:szCs w:val="24"/>
        </w:rPr>
        <w:t xml:space="preserve"> </w:t>
      </w:r>
      <w:r w:rsidRPr="007540E3">
        <w:rPr>
          <w:rFonts w:asciiTheme="majorHAnsi" w:eastAsia="Arial" w:hAnsiTheme="majorHAnsi" w:cs="Arial"/>
          <w:sz w:val="24"/>
          <w:szCs w:val="24"/>
        </w:rPr>
        <w:t>20</w:t>
      </w:r>
      <w:r w:rsidRPr="007540E3">
        <w:rPr>
          <w:rFonts w:asciiTheme="majorHAnsi" w:eastAsia="Arial" w:hAnsiTheme="majorHAnsi" w:cs="Arial"/>
          <w:spacing w:val="1"/>
          <w:sz w:val="24"/>
          <w:szCs w:val="24"/>
        </w:rPr>
        <w:t>X</w:t>
      </w:r>
      <w:r w:rsidRPr="007540E3">
        <w:rPr>
          <w:rFonts w:asciiTheme="majorHAnsi" w:eastAsia="Arial" w:hAnsiTheme="majorHAnsi" w:cs="Arial"/>
          <w:sz w:val="24"/>
          <w:szCs w:val="24"/>
        </w:rPr>
        <w:t>X</w:t>
      </w:r>
      <w:r w:rsidRPr="007540E3">
        <w:rPr>
          <w:rFonts w:asciiTheme="majorHAnsi" w:eastAsia="Arial" w:hAnsiTheme="majorHAnsi" w:cs="Arial"/>
          <w:spacing w:val="-4"/>
          <w:sz w:val="24"/>
          <w:szCs w:val="24"/>
        </w:rPr>
        <w:t xml:space="preserve"> </w:t>
      </w:r>
      <w:r w:rsidRPr="007540E3">
        <w:rPr>
          <w:rFonts w:asciiTheme="majorHAnsi" w:eastAsia="Arial" w:hAnsiTheme="majorHAnsi" w:cs="Arial"/>
          <w:sz w:val="24"/>
          <w:szCs w:val="24"/>
        </w:rPr>
        <w:t>to</w:t>
      </w:r>
      <w:r w:rsidRPr="007540E3">
        <w:rPr>
          <w:rFonts w:asciiTheme="majorHAnsi" w:eastAsia="Arial" w:hAnsiTheme="majorHAnsi" w:cs="Arial"/>
          <w:spacing w:val="-3"/>
          <w:sz w:val="24"/>
          <w:szCs w:val="24"/>
        </w:rPr>
        <w:t xml:space="preserve"> </w:t>
      </w:r>
      <w:r w:rsidRPr="007540E3">
        <w:rPr>
          <w:rFonts w:asciiTheme="majorHAnsi" w:eastAsia="Arial" w:hAnsiTheme="majorHAnsi" w:cs="Arial"/>
          <w:sz w:val="24"/>
          <w:szCs w:val="24"/>
        </w:rPr>
        <w:t>2</w:t>
      </w:r>
      <w:r w:rsidRPr="007540E3">
        <w:rPr>
          <w:rFonts w:asciiTheme="majorHAnsi" w:eastAsia="Arial" w:hAnsiTheme="majorHAnsi" w:cs="Arial"/>
          <w:spacing w:val="-1"/>
          <w:sz w:val="24"/>
          <w:szCs w:val="24"/>
        </w:rPr>
        <w:t>0</w:t>
      </w:r>
      <w:r w:rsidRPr="007540E3">
        <w:rPr>
          <w:rFonts w:asciiTheme="majorHAnsi" w:eastAsia="Arial" w:hAnsiTheme="majorHAnsi" w:cs="Arial"/>
          <w:spacing w:val="1"/>
          <w:sz w:val="24"/>
          <w:szCs w:val="24"/>
        </w:rPr>
        <w:t>X</w:t>
      </w:r>
      <w:r w:rsidRPr="007540E3">
        <w:rPr>
          <w:rFonts w:asciiTheme="majorHAnsi" w:eastAsia="Arial" w:hAnsiTheme="majorHAnsi" w:cs="Arial"/>
          <w:sz w:val="24"/>
          <w:szCs w:val="24"/>
        </w:rPr>
        <w:t>X</w:t>
      </w:r>
    </w:p>
    <w:p w14:paraId="4808BA4E" w14:textId="77777777" w:rsidR="00D33D40" w:rsidRPr="007540E3" w:rsidRDefault="007540E3">
      <w:pPr>
        <w:spacing w:before="4" w:line="160" w:lineRule="exact"/>
        <w:rPr>
          <w:rFonts w:asciiTheme="majorHAnsi" w:hAnsiTheme="majorHAnsi"/>
        </w:rPr>
      </w:pPr>
      <w:r w:rsidRPr="007540E3">
        <w:rPr>
          <w:rFonts w:asciiTheme="majorHAnsi" w:hAnsiTheme="majorHAnsi"/>
          <w:sz w:val="24"/>
          <w:szCs w:val="24"/>
        </w:rPr>
        <w:br w:type="column"/>
      </w:r>
    </w:p>
    <w:p w14:paraId="11E027DE" w14:textId="77777777" w:rsidR="00D33D40" w:rsidRPr="007540E3" w:rsidRDefault="00D33D40">
      <w:pPr>
        <w:spacing w:line="200" w:lineRule="exact"/>
        <w:rPr>
          <w:rFonts w:asciiTheme="majorHAnsi" w:hAnsiTheme="majorHAnsi"/>
          <w:sz w:val="24"/>
          <w:szCs w:val="24"/>
        </w:rPr>
      </w:pPr>
    </w:p>
    <w:p w14:paraId="5F6627D8" w14:textId="77777777" w:rsidR="00D33D40" w:rsidRPr="007540E3" w:rsidRDefault="00D33D40">
      <w:pPr>
        <w:spacing w:line="200" w:lineRule="exact"/>
        <w:rPr>
          <w:rFonts w:asciiTheme="majorHAnsi" w:hAnsiTheme="majorHAnsi"/>
          <w:sz w:val="24"/>
          <w:szCs w:val="24"/>
        </w:rPr>
      </w:pPr>
    </w:p>
    <w:p w14:paraId="6D136C26" w14:textId="77777777" w:rsidR="00D33D40" w:rsidRPr="007540E3" w:rsidRDefault="007540E3">
      <w:pPr>
        <w:spacing w:line="220" w:lineRule="exact"/>
        <w:ind w:left="-17" w:right="102" w:firstLine="1"/>
        <w:jc w:val="center"/>
        <w:rPr>
          <w:rFonts w:asciiTheme="majorHAnsi" w:eastAsia="Arial" w:hAnsiTheme="majorHAnsi" w:cs="Arial"/>
          <w:sz w:val="24"/>
          <w:szCs w:val="24"/>
        </w:rPr>
        <w:sectPr w:rsidR="00D33D40" w:rsidRPr="007540E3">
          <w:type w:val="continuous"/>
          <w:pgSz w:w="12240" w:h="15840"/>
          <w:pgMar w:top="660" w:right="1300" w:bottom="280" w:left="1300" w:header="720" w:footer="720" w:gutter="0"/>
          <w:cols w:num="2" w:space="720" w:equalWidth="0">
            <w:col w:w="6730" w:space="1260"/>
            <w:col w:w="1650"/>
          </w:cols>
        </w:sectPr>
      </w:pPr>
      <w:r w:rsidRPr="007540E3">
        <w:rPr>
          <w:rFonts w:asciiTheme="majorHAnsi" w:eastAsia="Arial" w:hAnsiTheme="majorHAnsi" w:cs="Arial"/>
          <w:spacing w:val="-1"/>
          <w:sz w:val="24"/>
          <w:szCs w:val="24"/>
        </w:rPr>
        <w:t>E</w:t>
      </w:r>
      <w:r w:rsidRPr="007540E3">
        <w:rPr>
          <w:rFonts w:asciiTheme="majorHAnsi" w:eastAsia="Arial" w:hAnsiTheme="majorHAnsi" w:cs="Arial"/>
          <w:spacing w:val="1"/>
          <w:sz w:val="24"/>
          <w:szCs w:val="24"/>
        </w:rPr>
        <w:t>x</w:t>
      </w:r>
      <w:r w:rsidRPr="007540E3">
        <w:rPr>
          <w:rFonts w:asciiTheme="majorHAnsi" w:eastAsia="Arial" w:hAnsiTheme="majorHAnsi" w:cs="Arial"/>
          <w:sz w:val="24"/>
          <w:szCs w:val="24"/>
        </w:rPr>
        <w:t>a</w:t>
      </w:r>
      <w:r w:rsidRPr="007540E3">
        <w:rPr>
          <w:rFonts w:asciiTheme="majorHAnsi" w:eastAsia="Arial" w:hAnsiTheme="majorHAnsi" w:cs="Arial"/>
          <w:spacing w:val="4"/>
          <w:sz w:val="24"/>
          <w:szCs w:val="24"/>
        </w:rPr>
        <w:t>m</w:t>
      </w:r>
      <w:r w:rsidRPr="007540E3">
        <w:rPr>
          <w:rFonts w:asciiTheme="majorHAnsi" w:eastAsia="Arial" w:hAnsiTheme="majorHAnsi" w:cs="Arial"/>
          <w:sz w:val="24"/>
          <w:szCs w:val="24"/>
        </w:rPr>
        <w:t>p</w:t>
      </w:r>
      <w:r w:rsidRPr="007540E3">
        <w:rPr>
          <w:rFonts w:asciiTheme="majorHAnsi" w:eastAsia="Arial" w:hAnsiTheme="majorHAnsi" w:cs="Arial"/>
          <w:spacing w:val="-1"/>
          <w:sz w:val="24"/>
          <w:szCs w:val="24"/>
        </w:rPr>
        <w:t>l</w:t>
      </w:r>
      <w:r w:rsidRPr="007540E3">
        <w:rPr>
          <w:rFonts w:asciiTheme="majorHAnsi" w:eastAsia="Arial" w:hAnsiTheme="majorHAnsi" w:cs="Arial"/>
          <w:sz w:val="24"/>
          <w:szCs w:val="24"/>
        </w:rPr>
        <w:t>e</w:t>
      </w:r>
      <w:r w:rsidRPr="007540E3">
        <w:rPr>
          <w:rFonts w:asciiTheme="majorHAnsi" w:eastAsia="Arial" w:hAnsiTheme="majorHAnsi" w:cs="Arial"/>
          <w:spacing w:val="-8"/>
          <w:sz w:val="24"/>
          <w:szCs w:val="24"/>
        </w:rPr>
        <w:t xml:space="preserve"> </w:t>
      </w:r>
      <w:r w:rsidRPr="007540E3">
        <w:rPr>
          <w:rFonts w:asciiTheme="majorHAnsi" w:eastAsia="Arial" w:hAnsiTheme="majorHAnsi" w:cs="Arial"/>
          <w:spacing w:val="-1"/>
          <w:sz w:val="24"/>
          <w:szCs w:val="24"/>
        </w:rPr>
        <w:t>o</w:t>
      </w:r>
      <w:r w:rsidRPr="007540E3">
        <w:rPr>
          <w:rFonts w:asciiTheme="majorHAnsi" w:eastAsia="Arial" w:hAnsiTheme="majorHAnsi" w:cs="Arial"/>
          <w:sz w:val="24"/>
          <w:szCs w:val="24"/>
        </w:rPr>
        <w:t xml:space="preserve">f </w:t>
      </w:r>
      <w:r w:rsidRPr="007540E3">
        <w:rPr>
          <w:rFonts w:asciiTheme="majorHAnsi" w:eastAsia="Arial" w:hAnsiTheme="majorHAnsi" w:cs="Arial"/>
          <w:w w:val="99"/>
          <w:sz w:val="24"/>
          <w:szCs w:val="24"/>
        </w:rPr>
        <w:t xml:space="preserve">a </w:t>
      </w:r>
      <w:r w:rsidRPr="007540E3">
        <w:rPr>
          <w:rFonts w:asciiTheme="majorHAnsi" w:eastAsia="Arial" w:hAnsiTheme="majorHAnsi" w:cs="Arial"/>
          <w:spacing w:val="3"/>
          <w:sz w:val="24"/>
          <w:szCs w:val="24"/>
        </w:rPr>
        <w:t>T</w:t>
      </w:r>
      <w:r w:rsidRPr="007540E3">
        <w:rPr>
          <w:rFonts w:asciiTheme="majorHAnsi" w:eastAsia="Arial" w:hAnsiTheme="majorHAnsi" w:cs="Arial"/>
          <w:spacing w:val="1"/>
          <w:sz w:val="24"/>
          <w:szCs w:val="24"/>
        </w:rPr>
        <w:t>r</w:t>
      </w:r>
      <w:r w:rsidRPr="007540E3">
        <w:rPr>
          <w:rFonts w:asciiTheme="majorHAnsi" w:eastAsia="Arial" w:hAnsiTheme="majorHAnsi" w:cs="Arial"/>
          <w:sz w:val="24"/>
          <w:szCs w:val="24"/>
        </w:rPr>
        <w:t>a</w:t>
      </w:r>
      <w:r w:rsidRPr="007540E3">
        <w:rPr>
          <w:rFonts w:asciiTheme="majorHAnsi" w:eastAsia="Arial" w:hAnsiTheme="majorHAnsi" w:cs="Arial"/>
          <w:spacing w:val="-1"/>
          <w:sz w:val="24"/>
          <w:szCs w:val="24"/>
        </w:rPr>
        <w:t>n</w:t>
      </w:r>
      <w:r w:rsidRPr="007540E3">
        <w:rPr>
          <w:rFonts w:asciiTheme="majorHAnsi" w:eastAsia="Arial" w:hAnsiTheme="majorHAnsi" w:cs="Arial"/>
          <w:spacing w:val="1"/>
          <w:sz w:val="24"/>
          <w:szCs w:val="24"/>
        </w:rPr>
        <w:t>s</w:t>
      </w:r>
      <w:r w:rsidRPr="007540E3">
        <w:rPr>
          <w:rFonts w:asciiTheme="majorHAnsi" w:eastAsia="Arial" w:hAnsiTheme="majorHAnsi" w:cs="Arial"/>
          <w:spacing w:val="2"/>
          <w:sz w:val="24"/>
          <w:szCs w:val="24"/>
        </w:rPr>
        <w:t>f</w:t>
      </w:r>
      <w:r w:rsidRPr="007540E3">
        <w:rPr>
          <w:rFonts w:asciiTheme="majorHAnsi" w:eastAsia="Arial" w:hAnsiTheme="majorHAnsi" w:cs="Arial"/>
          <w:sz w:val="24"/>
          <w:szCs w:val="24"/>
        </w:rPr>
        <w:t>er</w:t>
      </w:r>
      <w:r w:rsidRPr="007540E3">
        <w:rPr>
          <w:rFonts w:asciiTheme="majorHAnsi" w:eastAsia="Arial" w:hAnsiTheme="majorHAnsi" w:cs="Arial"/>
          <w:spacing w:val="-7"/>
          <w:sz w:val="24"/>
          <w:szCs w:val="24"/>
        </w:rPr>
        <w:t xml:space="preserve"> </w:t>
      </w:r>
      <w:r w:rsidRPr="007540E3">
        <w:rPr>
          <w:rFonts w:asciiTheme="majorHAnsi" w:eastAsia="Arial" w:hAnsiTheme="majorHAnsi" w:cs="Arial"/>
          <w:w w:val="99"/>
          <w:sz w:val="24"/>
          <w:szCs w:val="24"/>
        </w:rPr>
        <w:t>S</w:t>
      </w:r>
      <w:r w:rsidRPr="007540E3">
        <w:rPr>
          <w:rFonts w:asciiTheme="majorHAnsi" w:eastAsia="Arial" w:hAnsiTheme="majorHAnsi" w:cs="Arial"/>
          <w:spacing w:val="-1"/>
          <w:w w:val="99"/>
          <w:sz w:val="24"/>
          <w:szCs w:val="24"/>
        </w:rPr>
        <w:t>t</w:t>
      </w:r>
      <w:r w:rsidRPr="007540E3">
        <w:rPr>
          <w:rFonts w:asciiTheme="majorHAnsi" w:eastAsia="Arial" w:hAnsiTheme="majorHAnsi" w:cs="Arial"/>
          <w:w w:val="99"/>
          <w:sz w:val="24"/>
          <w:szCs w:val="24"/>
        </w:rPr>
        <w:t>u</w:t>
      </w:r>
      <w:r w:rsidRPr="007540E3">
        <w:rPr>
          <w:rFonts w:asciiTheme="majorHAnsi" w:eastAsia="Arial" w:hAnsiTheme="majorHAnsi" w:cs="Arial"/>
          <w:spacing w:val="-1"/>
          <w:w w:val="99"/>
          <w:sz w:val="24"/>
          <w:szCs w:val="24"/>
        </w:rPr>
        <w:t>d</w:t>
      </w:r>
      <w:r w:rsidRPr="007540E3">
        <w:rPr>
          <w:rFonts w:asciiTheme="majorHAnsi" w:eastAsia="Arial" w:hAnsiTheme="majorHAnsi" w:cs="Arial"/>
          <w:w w:val="99"/>
          <w:sz w:val="24"/>
          <w:szCs w:val="24"/>
        </w:rPr>
        <w:t>e</w:t>
      </w:r>
      <w:r w:rsidRPr="007540E3">
        <w:rPr>
          <w:rFonts w:asciiTheme="majorHAnsi" w:eastAsia="Arial" w:hAnsiTheme="majorHAnsi" w:cs="Arial"/>
          <w:spacing w:val="-1"/>
          <w:w w:val="99"/>
          <w:sz w:val="24"/>
          <w:szCs w:val="24"/>
        </w:rPr>
        <w:t>n</w:t>
      </w:r>
      <w:r w:rsidRPr="007540E3">
        <w:rPr>
          <w:rFonts w:asciiTheme="majorHAnsi" w:eastAsia="Arial" w:hAnsiTheme="majorHAnsi" w:cs="Arial"/>
          <w:w w:val="99"/>
          <w:sz w:val="24"/>
          <w:szCs w:val="24"/>
        </w:rPr>
        <w:t xml:space="preserve">t </w:t>
      </w:r>
      <w:r w:rsidRPr="007540E3">
        <w:rPr>
          <w:rFonts w:asciiTheme="majorHAnsi" w:eastAsia="Arial" w:hAnsiTheme="majorHAnsi" w:cs="Arial"/>
          <w:sz w:val="24"/>
          <w:szCs w:val="24"/>
        </w:rPr>
        <w:t>Re</w:t>
      </w:r>
      <w:r w:rsidRPr="007540E3">
        <w:rPr>
          <w:rFonts w:asciiTheme="majorHAnsi" w:eastAsia="Arial" w:hAnsiTheme="majorHAnsi" w:cs="Arial"/>
          <w:spacing w:val="1"/>
          <w:sz w:val="24"/>
          <w:szCs w:val="24"/>
        </w:rPr>
        <w:t>s</w:t>
      </w:r>
      <w:r w:rsidRPr="007540E3">
        <w:rPr>
          <w:rFonts w:asciiTheme="majorHAnsi" w:eastAsia="Arial" w:hAnsiTheme="majorHAnsi" w:cs="Arial"/>
          <w:sz w:val="24"/>
          <w:szCs w:val="24"/>
        </w:rPr>
        <w:t>u</w:t>
      </w:r>
      <w:r w:rsidRPr="007540E3">
        <w:rPr>
          <w:rFonts w:asciiTheme="majorHAnsi" w:eastAsia="Arial" w:hAnsiTheme="majorHAnsi" w:cs="Arial"/>
          <w:spacing w:val="4"/>
          <w:sz w:val="24"/>
          <w:szCs w:val="24"/>
        </w:rPr>
        <w:t>m</w:t>
      </w:r>
      <w:r w:rsidRPr="007540E3">
        <w:rPr>
          <w:rFonts w:asciiTheme="majorHAnsi" w:eastAsia="Arial" w:hAnsiTheme="majorHAnsi" w:cs="Arial"/>
          <w:sz w:val="24"/>
          <w:szCs w:val="24"/>
        </w:rPr>
        <w:t>e</w:t>
      </w:r>
      <w:r w:rsidRPr="007540E3">
        <w:rPr>
          <w:rFonts w:asciiTheme="majorHAnsi" w:eastAsia="Arial" w:hAnsiTheme="majorHAnsi" w:cs="Arial"/>
          <w:spacing w:val="-7"/>
          <w:sz w:val="24"/>
          <w:szCs w:val="24"/>
        </w:rPr>
        <w:t xml:space="preserve"> </w:t>
      </w:r>
      <w:r w:rsidRPr="007540E3">
        <w:rPr>
          <w:rFonts w:asciiTheme="majorHAnsi" w:eastAsia="Arial" w:hAnsiTheme="majorHAnsi" w:cs="Arial"/>
          <w:spacing w:val="-1"/>
          <w:sz w:val="24"/>
          <w:szCs w:val="24"/>
        </w:rPr>
        <w:t>o</w:t>
      </w:r>
      <w:r w:rsidRPr="007540E3">
        <w:rPr>
          <w:rFonts w:asciiTheme="majorHAnsi" w:eastAsia="Arial" w:hAnsiTheme="majorHAnsi" w:cs="Arial"/>
          <w:sz w:val="24"/>
          <w:szCs w:val="24"/>
        </w:rPr>
        <w:t>n</w:t>
      </w:r>
      <w:r w:rsidRPr="007540E3">
        <w:rPr>
          <w:rFonts w:asciiTheme="majorHAnsi" w:eastAsia="Arial" w:hAnsiTheme="majorHAnsi" w:cs="Arial"/>
          <w:spacing w:val="-2"/>
          <w:sz w:val="24"/>
          <w:szCs w:val="24"/>
        </w:rPr>
        <w:t xml:space="preserve"> </w:t>
      </w:r>
      <w:r w:rsidRPr="007540E3">
        <w:rPr>
          <w:rFonts w:asciiTheme="majorHAnsi" w:eastAsia="Arial" w:hAnsiTheme="majorHAnsi" w:cs="Arial"/>
          <w:spacing w:val="-1"/>
          <w:w w:val="99"/>
          <w:sz w:val="24"/>
          <w:szCs w:val="24"/>
        </w:rPr>
        <w:t>o</w:t>
      </w:r>
      <w:r w:rsidRPr="007540E3">
        <w:rPr>
          <w:rFonts w:asciiTheme="majorHAnsi" w:eastAsia="Arial" w:hAnsiTheme="majorHAnsi" w:cs="Arial"/>
          <w:w w:val="99"/>
          <w:sz w:val="24"/>
          <w:szCs w:val="24"/>
        </w:rPr>
        <w:t>th</w:t>
      </w:r>
      <w:r w:rsidRPr="007540E3">
        <w:rPr>
          <w:rFonts w:asciiTheme="majorHAnsi" w:eastAsia="Arial" w:hAnsiTheme="majorHAnsi" w:cs="Arial"/>
          <w:spacing w:val="-1"/>
          <w:w w:val="99"/>
          <w:sz w:val="24"/>
          <w:szCs w:val="24"/>
        </w:rPr>
        <w:t>e</w:t>
      </w:r>
      <w:r w:rsidRPr="007540E3">
        <w:rPr>
          <w:rFonts w:asciiTheme="majorHAnsi" w:eastAsia="Arial" w:hAnsiTheme="majorHAnsi" w:cs="Arial"/>
          <w:w w:val="99"/>
          <w:sz w:val="24"/>
          <w:szCs w:val="24"/>
        </w:rPr>
        <w:t xml:space="preserve">r </w:t>
      </w:r>
      <w:r w:rsidRPr="007540E3">
        <w:rPr>
          <w:rFonts w:asciiTheme="majorHAnsi" w:eastAsia="Arial" w:hAnsiTheme="majorHAnsi" w:cs="Arial"/>
          <w:spacing w:val="1"/>
          <w:w w:val="99"/>
          <w:sz w:val="24"/>
          <w:szCs w:val="24"/>
        </w:rPr>
        <w:t>s</w:t>
      </w:r>
      <w:r w:rsidRPr="007540E3">
        <w:rPr>
          <w:rFonts w:asciiTheme="majorHAnsi" w:eastAsia="Arial" w:hAnsiTheme="majorHAnsi" w:cs="Arial"/>
          <w:spacing w:val="-1"/>
          <w:w w:val="99"/>
          <w:sz w:val="24"/>
          <w:szCs w:val="24"/>
        </w:rPr>
        <w:t>i</w:t>
      </w:r>
      <w:r w:rsidRPr="007540E3">
        <w:rPr>
          <w:rFonts w:asciiTheme="majorHAnsi" w:eastAsia="Arial" w:hAnsiTheme="majorHAnsi" w:cs="Arial"/>
          <w:w w:val="99"/>
          <w:sz w:val="24"/>
          <w:szCs w:val="24"/>
        </w:rPr>
        <w:t>d</w:t>
      </w:r>
      <w:r w:rsidRPr="007540E3">
        <w:rPr>
          <w:rFonts w:asciiTheme="majorHAnsi" w:eastAsia="Arial" w:hAnsiTheme="majorHAnsi" w:cs="Arial"/>
          <w:spacing w:val="-1"/>
          <w:w w:val="99"/>
          <w:sz w:val="24"/>
          <w:szCs w:val="24"/>
        </w:rPr>
        <w:t>e</w:t>
      </w:r>
      <w:r w:rsidRPr="007540E3">
        <w:rPr>
          <w:rFonts w:asciiTheme="majorHAnsi" w:eastAsia="Arial" w:hAnsiTheme="majorHAnsi" w:cs="Arial"/>
          <w:w w:val="99"/>
          <w:sz w:val="24"/>
          <w:szCs w:val="24"/>
        </w:rPr>
        <w:t>!</w:t>
      </w:r>
    </w:p>
    <w:p w14:paraId="1D28D01D" w14:textId="77777777" w:rsidR="00D33D40" w:rsidRPr="007540E3" w:rsidRDefault="007540E3">
      <w:pPr>
        <w:spacing w:before="58" w:line="300" w:lineRule="exact"/>
        <w:ind w:left="2424"/>
        <w:rPr>
          <w:rFonts w:asciiTheme="majorHAnsi" w:eastAsia="Arial" w:hAnsiTheme="majorHAnsi" w:cs="Arial"/>
          <w:sz w:val="36"/>
          <w:szCs w:val="36"/>
        </w:rPr>
      </w:pPr>
      <w:r w:rsidRPr="007540E3">
        <w:rPr>
          <w:rFonts w:asciiTheme="majorHAnsi" w:eastAsia="Arial" w:hAnsiTheme="majorHAnsi" w:cs="Arial"/>
          <w:b/>
          <w:position w:val="-1"/>
          <w:sz w:val="36"/>
          <w:szCs w:val="36"/>
        </w:rPr>
        <w:lastRenderedPageBreak/>
        <w:t>S</w:t>
      </w:r>
      <w:r w:rsidRPr="007540E3">
        <w:rPr>
          <w:rFonts w:asciiTheme="majorHAnsi" w:eastAsia="Arial" w:hAnsiTheme="majorHAnsi" w:cs="Arial"/>
          <w:b/>
          <w:spacing w:val="-8"/>
          <w:position w:val="-1"/>
          <w:sz w:val="36"/>
          <w:szCs w:val="36"/>
        </w:rPr>
        <w:t>A</w:t>
      </w:r>
      <w:r w:rsidRPr="007540E3">
        <w:rPr>
          <w:rFonts w:asciiTheme="majorHAnsi" w:eastAsia="Arial" w:hAnsiTheme="majorHAnsi" w:cs="Arial"/>
          <w:b/>
          <w:spacing w:val="3"/>
          <w:position w:val="-1"/>
          <w:sz w:val="36"/>
          <w:szCs w:val="36"/>
        </w:rPr>
        <w:t>M</w:t>
      </w:r>
      <w:r w:rsidRPr="007540E3">
        <w:rPr>
          <w:rFonts w:asciiTheme="majorHAnsi" w:eastAsia="Arial" w:hAnsiTheme="majorHAnsi" w:cs="Arial"/>
          <w:b/>
          <w:position w:val="-1"/>
          <w:sz w:val="36"/>
          <w:szCs w:val="36"/>
        </w:rPr>
        <w:t>P</w:t>
      </w:r>
      <w:r w:rsidRPr="007540E3">
        <w:rPr>
          <w:rFonts w:asciiTheme="majorHAnsi" w:eastAsia="Arial" w:hAnsiTheme="majorHAnsi" w:cs="Arial"/>
          <w:b/>
          <w:spacing w:val="-1"/>
          <w:position w:val="-1"/>
          <w:sz w:val="36"/>
          <w:szCs w:val="36"/>
        </w:rPr>
        <w:t>L</w:t>
      </w:r>
      <w:r w:rsidRPr="007540E3">
        <w:rPr>
          <w:rFonts w:asciiTheme="majorHAnsi" w:eastAsia="Arial" w:hAnsiTheme="majorHAnsi" w:cs="Arial"/>
          <w:b/>
          <w:position w:val="-1"/>
          <w:sz w:val="36"/>
          <w:szCs w:val="36"/>
        </w:rPr>
        <w:t>E</w:t>
      </w:r>
      <w:r w:rsidRPr="007540E3">
        <w:rPr>
          <w:rFonts w:asciiTheme="majorHAnsi" w:eastAsia="Arial" w:hAnsiTheme="majorHAnsi" w:cs="Arial"/>
          <w:b/>
          <w:spacing w:val="1"/>
          <w:position w:val="-1"/>
          <w:sz w:val="36"/>
          <w:szCs w:val="36"/>
        </w:rPr>
        <w:t xml:space="preserve"> </w:t>
      </w:r>
      <w:r w:rsidRPr="007540E3">
        <w:rPr>
          <w:rFonts w:asciiTheme="majorHAnsi" w:eastAsia="Arial" w:hAnsiTheme="majorHAnsi" w:cs="Arial"/>
          <w:b/>
          <w:position w:val="-1"/>
          <w:sz w:val="36"/>
          <w:szCs w:val="36"/>
        </w:rPr>
        <w:t>#2</w:t>
      </w:r>
      <w:r w:rsidRPr="007540E3">
        <w:rPr>
          <w:rFonts w:asciiTheme="majorHAnsi" w:eastAsia="Arial" w:hAnsiTheme="majorHAnsi" w:cs="Arial"/>
          <w:b/>
          <w:spacing w:val="2"/>
          <w:position w:val="-1"/>
          <w:sz w:val="36"/>
          <w:szCs w:val="36"/>
        </w:rPr>
        <w:t xml:space="preserve"> </w:t>
      </w:r>
      <w:r w:rsidRPr="007540E3">
        <w:rPr>
          <w:rFonts w:asciiTheme="majorHAnsi" w:eastAsia="Arial" w:hAnsiTheme="majorHAnsi" w:cs="Arial"/>
          <w:b/>
          <w:position w:val="-1"/>
          <w:sz w:val="36"/>
          <w:szCs w:val="36"/>
        </w:rPr>
        <w:t>–</w:t>
      </w:r>
      <w:r w:rsidRPr="007540E3">
        <w:rPr>
          <w:rFonts w:asciiTheme="majorHAnsi" w:eastAsia="Arial" w:hAnsiTheme="majorHAnsi" w:cs="Arial"/>
          <w:b/>
          <w:spacing w:val="2"/>
          <w:position w:val="-1"/>
          <w:sz w:val="36"/>
          <w:szCs w:val="36"/>
        </w:rPr>
        <w:t xml:space="preserve"> </w:t>
      </w:r>
      <w:r w:rsidRPr="007540E3">
        <w:rPr>
          <w:rFonts w:asciiTheme="majorHAnsi" w:eastAsia="Arial" w:hAnsiTheme="majorHAnsi" w:cs="Arial"/>
          <w:b/>
          <w:spacing w:val="-1"/>
          <w:position w:val="-1"/>
          <w:sz w:val="36"/>
          <w:szCs w:val="36"/>
        </w:rPr>
        <w:t>T</w:t>
      </w:r>
      <w:r w:rsidRPr="007540E3">
        <w:rPr>
          <w:rFonts w:asciiTheme="majorHAnsi" w:eastAsia="Arial" w:hAnsiTheme="majorHAnsi" w:cs="Arial"/>
          <w:b/>
          <w:spacing w:val="1"/>
          <w:position w:val="-1"/>
          <w:sz w:val="36"/>
          <w:szCs w:val="36"/>
        </w:rPr>
        <w:t>r</w:t>
      </w:r>
      <w:r w:rsidRPr="007540E3">
        <w:rPr>
          <w:rFonts w:asciiTheme="majorHAnsi" w:eastAsia="Arial" w:hAnsiTheme="majorHAnsi" w:cs="Arial"/>
          <w:b/>
          <w:position w:val="-1"/>
          <w:sz w:val="36"/>
          <w:szCs w:val="36"/>
        </w:rPr>
        <w:t>a</w:t>
      </w:r>
      <w:r w:rsidRPr="007540E3">
        <w:rPr>
          <w:rFonts w:asciiTheme="majorHAnsi" w:eastAsia="Arial" w:hAnsiTheme="majorHAnsi" w:cs="Arial"/>
          <w:b/>
          <w:spacing w:val="-1"/>
          <w:position w:val="-1"/>
          <w:sz w:val="36"/>
          <w:szCs w:val="36"/>
        </w:rPr>
        <w:t>n</w:t>
      </w:r>
      <w:r w:rsidRPr="007540E3">
        <w:rPr>
          <w:rFonts w:asciiTheme="majorHAnsi" w:eastAsia="Arial" w:hAnsiTheme="majorHAnsi" w:cs="Arial"/>
          <w:b/>
          <w:position w:val="-1"/>
          <w:sz w:val="36"/>
          <w:szCs w:val="36"/>
        </w:rPr>
        <w:t>sfer</w:t>
      </w:r>
      <w:r w:rsidRPr="007540E3">
        <w:rPr>
          <w:rFonts w:asciiTheme="majorHAnsi" w:eastAsia="Arial" w:hAnsiTheme="majorHAnsi" w:cs="Arial"/>
          <w:b/>
          <w:spacing w:val="2"/>
          <w:position w:val="-1"/>
          <w:sz w:val="36"/>
          <w:szCs w:val="36"/>
        </w:rPr>
        <w:t xml:space="preserve"> </w:t>
      </w:r>
      <w:r w:rsidRPr="007540E3">
        <w:rPr>
          <w:rFonts w:asciiTheme="majorHAnsi" w:eastAsia="Arial" w:hAnsiTheme="majorHAnsi" w:cs="Arial"/>
          <w:b/>
          <w:position w:val="-1"/>
          <w:sz w:val="36"/>
          <w:szCs w:val="36"/>
        </w:rPr>
        <w:t>St</w:t>
      </w:r>
      <w:r w:rsidRPr="007540E3">
        <w:rPr>
          <w:rFonts w:asciiTheme="majorHAnsi" w:eastAsia="Arial" w:hAnsiTheme="majorHAnsi" w:cs="Arial"/>
          <w:b/>
          <w:spacing w:val="-1"/>
          <w:position w:val="-1"/>
          <w:sz w:val="36"/>
          <w:szCs w:val="36"/>
        </w:rPr>
        <w:t>ud</w:t>
      </w:r>
      <w:r w:rsidRPr="007540E3">
        <w:rPr>
          <w:rFonts w:asciiTheme="majorHAnsi" w:eastAsia="Arial" w:hAnsiTheme="majorHAnsi" w:cs="Arial"/>
          <w:b/>
          <w:position w:val="-1"/>
          <w:sz w:val="36"/>
          <w:szCs w:val="36"/>
        </w:rPr>
        <w:t>e</w:t>
      </w:r>
      <w:r w:rsidRPr="007540E3">
        <w:rPr>
          <w:rFonts w:asciiTheme="majorHAnsi" w:eastAsia="Arial" w:hAnsiTheme="majorHAnsi" w:cs="Arial"/>
          <w:b/>
          <w:spacing w:val="-1"/>
          <w:position w:val="-1"/>
          <w:sz w:val="36"/>
          <w:szCs w:val="36"/>
        </w:rPr>
        <w:t>n</w:t>
      </w:r>
      <w:r w:rsidRPr="007540E3">
        <w:rPr>
          <w:rFonts w:asciiTheme="majorHAnsi" w:eastAsia="Arial" w:hAnsiTheme="majorHAnsi" w:cs="Arial"/>
          <w:b/>
          <w:position w:val="-1"/>
          <w:sz w:val="36"/>
          <w:szCs w:val="36"/>
        </w:rPr>
        <w:t>t</w:t>
      </w:r>
    </w:p>
    <w:p w14:paraId="41C4A800" w14:textId="77777777" w:rsidR="00D33D40" w:rsidRPr="007540E3" w:rsidRDefault="00D33D40">
      <w:pPr>
        <w:spacing w:before="10" w:line="100" w:lineRule="exact"/>
        <w:rPr>
          <w:rFonts w:asciiTheme="majorHAnsi" w:hAnsiTheme="majorHAnsi"/>
          <w:sz w:val="15"/>
          <w:szCs w:val="15"/>
        </w:rPr>
      </w:pPr>
    </w:p>
    <w:p w14:paraId="306DDC12" w14:textId="77777777" w:rsidR="00D33D40" w:rsidRPr="007540E3" w:rsidRDefault="00D33D40">
      <w:pPr>
        <w:spacing w:line="200" w:lineRule="exact"/>
        <w:rPr>
          <w:rFonts w:asciiTheme="majorHAnsi" w:hAnsiTheme="majorHAnsi"/>
          <w:sz w:val="24"/>
          <w:szCs w:val="24"/>
        </w:rPr>
      </w:pPr>
    </w:p>
    <w:p w14:paraId="01A070BD" w14:textId="77777777" w:rsidR="00D33D40" w:rsidRPr="007540E3" w:rsidRDefault="00D33D40">
      <w:pPr>
        <w:spacing w:line="200" w:lineRule="exact"/>
        <w:rPr>
          <w:rFonts w:asciiTheme="majorHAnsi" w:hAnsiTheme="majorHAnsi"/>
          <w:sz w:val="24"/>
          <w:szCs w:val="24"/>
        </w:rPr>
      </w:pPr>
    </w:p>
    <w:p w14:paraId="0311C01B" w14:textId="77777777" w:rsidR="00D33D40" w:rsidRPr="007540E3" w:rsidRDefault="00D33D40">
      <w:pPr>
        <w:spacing w:line="200" w:lineRule="exact"/>
        <w:rPr>
          <w:rFonts w:asciiTheme="majorHAnsi" w:hAnsiTheme="majorHAnsi"/>
          <w:sz w:val="24"/>
          <w:szCs w:val="24"/>
        </w:rPr>
      </w:pPr>
    </w:p>
    <w:p w14:paraId="5B037D30" w14:textId="77777777" w:rsidR="00D33D40" w:rsidRPr="007540E3" w:rsidRDefault="007540E3">
      <w:pPr>
        <w:spacing w:before="29"/>
        <w:ind w:left="3411" w:right="3392"/>
        <w:jc w:val="center"/>
        <w:rPr>
          <w:rFonts w:asciiTheme="majorHAnsi" w:eastAsia="Arial" w:hAnsiTheme="majorHAnsi" w:cs="Arial"/>
          <w:sz w:val="32"/>
          <w:szCs w:val="32"/>
        </w:rPr>
      </w:pPr>
      <w:r w:rsidRPr="007540E3">
        <w:rPr>
          <w:rFonts w:asciiTheme="majorHAnsi" w:eastAsia="Arial" w:hAnsiTheme="majorHAnsi" w:cs="Arial"/>
          <w:b/>
          <w:sz w:val="32"/>
          <w:szCs w:val="32"/>
        </w:rPr>
        <w:t>SUS</w:t>
      </w:r>
      <w:r w:rsidRPr="007540E3">
        <w:rPr>
          <w:rFonts w:asciiTheme="majorHAnsi" w:eastAsia="Arial" w:hAnsiTheme="majorHAnsi" w:cs="Arial"/>
          <w:b/>
          <w:spacing w:val="-7"/>
          <w:sz w:val="32"/>
          <w:szCs w:val="32"/>
        </w:rPr>
        <w:t>A</w:t>
      </w:r>
      <w:r w:rsidRPr="007540E3">
        <w:rPr>
          <w:rFonts w:asciiTheme="majorHAnsi" w:eastAsia="Arial" w:hAnsiTheme="majorHAnsi" w:cs="Arial"/>
          <w:b/>
          <w:sz w:val="32"/>
          <w:szCs w:val="32"/>
        </w:rPr>
        <w:t xml:space="preserve">N B. </w:t>
      </w:r>
      <w:r w:rsidRPr="007540E3">
        <w:rPr>
          <w:rFonts w:asciiTheme="majorHAnsi" w:eastAsia="Arial" w:hAnsiTheme="majorHAnsi" w:cs="Arial"/>
          <w:b/>
          <w:spacing w:val="1"/>
          <w:sz w:val="32"/>
          <w:szCs w:val="32"/>
        </w:rPr>
        <w:t>G</w:t>
      </w:r>
      <w:r w:rsidRPr="007540E3">
        <w:rPr>
          <w:rFonts w:asciiTheme="majorHAnsi" w:eastAsia="Arial" w:hAnsiTheme="majorHAnsi" w:cs="Arial"/>
          <w:b/>
          <w:sz w:val="32"/>
          <w:szCs w:val="32"/>
        </w:rPr>
        <w:t>RE</w:t>
      </w:r>
      <w:r w:rsidRPr="007540E3">
        <w:rPr>
          <w:rFonts w:asciiTheme="majorHAnsi" w:eastAsia="Arial" w:hAnsiTheme="majorHAnsi" w:cs="Arial"/>
          <w:b/>
          <w:spacing w:val="1"/>
          <w:sz w:val="32"/>
          <w:szCs w:val="32"/>
        </w:rPr>
        <w:t>E</w:t>
      </w:r>
      <w:r w:rsidRPr="007540E3">
        <w:rPr>
          <w:rFonts w:asciiTheme="majorHAnsi" w:eastAsia="Arial" w:hAnsiTheme="majorHAnsi" w:cs="Arial"/>
          <w:b/>
          <w:sz w:val="32"/>
          <w:szCs w:val="32"/>
        </w:rPr>
        <w:t>N</w:t>
      </w:r>
    </w:p>
    <w:p w14:paraId="2FE67450" w14:textId="77777777" w:rsidR="00D33D40" w:rsidRPr="007540E3" w:rsidRDefault="00D33D40">
      <w:pPr>
        <w:spacing w:before="8" w:line="220" w:lineRule="exact"/>
        <w:rPr>
          <w:rFonts w:asciiTheme="majorHAnsi" w:hAnsiTheme="majorHAnsi"/>
          <w:sz w:val="28"/>
          <w:szCs w:val="28"/>
        </w:rPr>
      </w:pPr>
    </w:p>
    <w:p w14:paraId="3708F26F" w14:textId="77777777" w:rsidR="00D33D40" w:rsidRPr="007540E3" w:rsidRDefault="007540E3">
      <w:pPr>
        <w:spacing w:line="220" w:lineRule="exact"/>
        <w:ind w:left="3573" w:right="3551" w:hanging="3"/>
        <w:jc w:val="center"/>
        <w:rPr>
          <w:rFonts w:asciiTheme="majorHAnsi" w:eastAsia="Arial" w:hAnsiTheme="majorHAnsi" w:cs="Arial"/>
          <w:sz w:val="24"/>
          <w:szCs w:val="24"/>
        </w:rPr>
      </w:pPr>
      <w:r w:rsidRPr="007540E3">
        <w:rPr>
          <w:rFonts w:asciiTheme="majorHAnsi" w:eastAsia="Arial" w:hAnsiTheme="majorHAnsi" w:cs="Arial"/>
          <w:sz w:val="24"/>
          <w:szCs w:val="24"/>
        </w:rPr>
        <w:t>1</w:t>
      </w:r>
      <w:r w:rsidRPr="007540E3">
        <w:rPr>
          <w:rFonts w:asciiTheme="majorHAnsi" w:eastAsia="Arial" w:hAnsiTheme="majorHAnsi" w:cs="Arial"/>
          <w:spacing w:val="-1"/>
          <w:sz w:val="24"/>
          <w:szCs w:val="24"/>
        </w:rPr>
        <w:t>2</w:t>
      </w:r>
      <w:r w:rsidRPr="007540E3">
        <w:rPr>
          <w:rFonts w:asciiTheme="majorHAnsi" w:eastAsia="Arial" w:hAnsiTheme="majorHAnsi" w:cs="Arial"/>
          <w:sz w:val="24"/>
          <w:szCs w:val="24"/>
        </w:rPr>
        <w:t>34</w:t>
      </w:r>
      <w:r w:rsidRPr="007540E3">
        <w:rPr>
          <w:rFonts w:asciiTheme="majorHAnsi" w:eastAsia="Arial" w:hAnsiTheme="majorHAnsi" w:cs="Arial"/>
          <w:spacing w:val="-5"/>
          <w:sz w:val="24"/>
          <w:szCs w:val="24"/>
        </w:rPr>
        <w:t xml:space="preserve"> </w:t>
      </w:r>
      <w:r w:rsidRPr="007540E3">
        <w:rPr>
          <w:rFonts w:asciiTheme="majorHAnsi" w:eastAsia="Arial" w:hAnsiTheme="majorHAnsi" w:cs="Arial"/>
          <w:spacing w:val="-1"/>
          <w:sz w:val="24"/>
          <w:szCs w:val="24"/>
        </w:rPr>
        <w:t>A</w:t>
      </w:r>
      <w:r w:rsidRPr="007540E3">
        <w:rPr>
          <w:rFonts w:asciiTheme="majorHAnsi" w:eastAsia="Arial" w:hAnsiTheme="majorHAnsi" w:cs="Arial"/>
          <w:sz w:val="24"/>
          <w:szCs w:val="24"/>
        </w:rPr>
        <w:t>ny</w:t>
      </w:r>
      <w:r w:rsidRPr="007540E3">
        <w:rPr>
          <w:rFonts w:asciiTheme="majorHAnsi" w:eastAsia="Arial" w:hAnsiTheme="majorHAnsi" w:cs="Arial"/>
          <w:spacing w:val="-9"/>
          <w:sz w:val="24"/>
          <w:szCs w:val="24"/>
        </w:rPr>
        <w:t xml:space="preserve"> </w:t>
      </w:r>
      <w:r w:rsidRPr="007540E3">
        <w:rPr>
          <w:rFonts w:asciiTheme="majorHAnsi" w:eastAsia="Arial" w:hAnsiTheme="majorHAnsi" w:cs="Arial"/>
          <w:spacing w:val="-1"/>
          <w:w w:val="99"/>
          <w:sz w:val="24"/>
          <w:szCs w:val="24"/>
        </w:rPr>
        <w:t>S</w:t>
      </w:r>
      <w:r w:rsidRPr="007540E3">
        <w:rPr>
          <w:rFonts w:asciiTheme="majorHAnsi" w:eastAsia="Arial" w:hAnsiTheme="majorHAnsi" w:cs="Arial"/>
          <w:w w:val="99"/>
          <w:sz w:val="24"/>
          <w:szCs w:val="24"/>
        </w:rPr>
        <w:t>tre</w:t>
      </w:r>
      <w:r w:rsidRPr="007540E3">
        <w:rPr>
          <w:rFonts w:asciiTheme="majorHAnsi" w:eastAsia="Arial" w:hAnsiTheme="majorHAnsi" w:cs="Arial"/>
          <w:spacing w:val="-1"/>
          <w:w w:val="99"/>
          <w:sz w:val="24"/>
          <w:szCs w:val="24"/>
        </w:rPr>
        <w:t>e</w:t>
      </w:r>
      <w:r w:rsidRPr="007540E3">
        <w:rPr>
          <w:rFonts w:asciiTheme="majorHAnsi" w:eastAsia="Arial" w:hAnsiTheme="majorHAnsi" w:cs="Arial"/>
          <w:w w:val="99"/>
          <w:sz w:val="24"/>
          <w:szCs w:val="24"/>
        </w:rPr>
        <w:t xml:space="preserve">t </w:t>
      </w:r>
      <w:r w:rsidRPr="007540E3">
        <w:rPr>
          <w:rFonts w:asciiTheme="majorHAnsi" w:eastAsia="Arial" w:hAnsiTheme="majorHAnsi" w:cs="Arial"/>
          <w:spacing w:val="-1"/>
          <w:sz w:val="24"/>
          <w:szCs w:val="24"/>
        </w:rPr>
        <w:t>S</w:t>
      </w:r>
      <w:r w:rsidRPr="007540E3">
        <w:rPr>
          <w:rFonts w:asciiTheme="majorHAnsi" w:eastAsia="Arial" w:hAnsiTheme="majorHAnsi" w:cs="Arial"/>
          <w:sz w:val="24"/>
          <w:szCs w:val="24"/>
        </w:rPr>
        <w:t>e</w:t>
      </w:r>
      <w:r w:rsidRPr="007540E3">
        <w:rPr>
          <w:rFonts w:asciiTheme="majorHAnsi" w:eastAsia="Arial" w:hAnsiTheme="majorHAnsi" w:cs="Arial"/>
          <w:spacing w:val="-6"/>
          <w:sz w:val="24"/>
          <w:szCs w:val="24"/>
        </w:rPr>
        <w:t>y</w:t>
      </w:r>
      <w:r w:rsidRPr="007540E3">
        <w:rPr>
          <w:rFonts w:asciiTheme="majorHAnsi" w:eastAsia="Arial" w:hAnsiTheme="majorHAnsi" w:cs="Arial"/>
          <w:spacing w:val="4"/>
          <w:sz w:val="24"/>
          <w:szCs w:val="24"/>
        </w:rPr>
        <w:t>m</w:t>
      </w:r>
      <w:r w:rsidRPr="007540E3">
        <w:rPr>
          <w:rFonts w:asciiTheme="majorHAnsi" w:eastAsia="Arial" w:hAnsiTheme="majorHAnsi" w:cs="Arial"/>
          <w:sz w:val="24"/>
          <w:szCs w:val="24"/>
        </w:rPr>
        <w:t>o</w:t>
      </w:r>
      <w:r w:rsidRPr="007540E3">
        <w:rPr>
          <w:rFonts w:asciiTheme="majorHAnsi" w:eastAsia="Arial" w:hAnsiTheme="majorHAnsi" w:cs="Arial"/>
          <w:spacing w:val="-1"/>
          <w:sz w:val="24"/>
          <w:szCs w:val="24"/>
        </w:rPr>
        <w:t>u</w:t>
      </w:r>
      <w:r w:rsidRPr="007540E3">
        <w:rPr>
          <w:rFonts w:asciiTheme="majorHAnsi" w:eastAsia="Arial" w:hAnsiTheme="majorHAnsi" w:cs="Arial"/>
          <w:spacing w:val="1"/>
          <w:sz w:val="24"/>
          <w:szCs w:val="24"/>
        </w:rPr>
        <w:t>r</w:t>
      </w:r>
      <w:r w:rsidRPr="007540E3">
        <w:rPr>
          <w:rFonts w:asciiTheme="majorHAnsi" w:eastAsia="Arial" w:hAnsiTheme="majorHAnsi" w:cs="Arial"/>
          <w:sz w:val="24"/>
          <w:szCs w:val="24"/>
        </w:rPr>
        <w:t>,</w:t>
      </w:r>
      <w:r w:rsidRPr="007540E3">
        <w:rPr>
          <w:rFonts w:asciiTheme="majorHAnsi" w:eastAsia="Arial" w:hAnsiTheme="majorHAnsi" w:cs="Arial"/>
          <w:spacing w:val="-9"/>
          <w:sz w:val="24"/>
          <w:szCs w:val="24"/>
        </w:rPr>
        <w:t xml:space="preserve"> </w:t>
      </w:r>
      <w:r w:rsidRPr="007540E3">
        <w:rPr>
          <w:rFonts w:asciiTheme="majorHAnsi" w:eastAsia="Arial" w:hAnsiTheme="majorHAnsi" w:cs="Arial"/>
          <w:spacing w:val="11"/>
          <w:sz w:val="24"/>
          <w:szCs w:val="24"/>
        </w:rPr>
        <w:t>W</w:t>
      </w:r>
      <w:r w:rsidRPr="007540E3">
        <w:rPr>
          <w:rFonts w:asciiTheme="majorHAnsi" w:eastAsia="Arial" w:hAnsiTheme="majorHAnsi" w:cs="Arial"/>
          <w:sz w:val="24"/>
          <w:szCs w:val="24"/>
        </w:rPr>
        <w:t>I</w:t>
      </w:r>
      <w:r w:rsidRPr="007540E3">
        <w:rPr>
          <w:rFonts w:asciiTheme="majorHAnsi" w:eastAsia="Arial" w:hAnsiTheme="majorHAnsi" w:cs="Arial"/>
          <w:spacing w:val="-2"/>
          <w:sz w:val="24"/>
          <w:szCs w:val="24"/>
        </w:rPr>
        <w:t xml:space="preserve"> </w:t>
      </w:r>
      <w:r w:rsidRPr="007540E3">
        <w:rPr>
          <w:rFonts w:asciiTheme="majorHAnsi" w:eastAsia="Arial" w:hAnsiTheme="majorHAnsi" w:cs="Arial"/>
          <w:w w:val="99"/>
          <w:sz w:val="24"/>
          <w:szCs w:val="24"/>
        </w:rPr>
        <w:t xml:space="preserve">54165 </w:t>
      </w:r>
      <w:r w:rsidRPr="007540E3">
        <w:rPr>
          <w:rFonts w:asciiTheme="majorHAnsi" w:eastAsia="Arial" w:hAnsiTheme="majorHAnsi" w:cs="Arial"/>
          <w:spacing w:val="1"/>
          <w:sz w:val="24"/>
          <w:szCs w:val="24"/>
        </w:rPr>
        <w:t>(</w:t>
      </w:r>
      <w:r w:rsidRPr="007540E3">
        <w:rPr>
          <w:rFonts w:asciiTheme="majorHAnsi" w:eastAsia="Arial" w:hAnsiTheme="majorHAnsi" w:cs="Arial"/>
          <w:sz w:val="24"/>
          <w:szCs w:val="24"/>
        </w:rPr>
        <w:t>9</w:t>
      </w:r>
      <w:r w:rsidRPr="007540E3">
        <w:rPr>
          <w:rFonts w:asciiTheme="majorHAnsi" w:eastAsia="Arial" w:hAnsiTheme="majorHAnsi" w:cs="Arial"/>
          <w:spacing w:val="-1"/>
          <w:sz w:val="24"/>
          <w:szCs w:val="24"/>
        </w:rPr>
        <w:t>2</w:t>
      </w:r>
      <w:r w:rsidRPr="007540E3">
        <w:rPr>
          <w:rFonts w:asciiTheme="majorHAnsi" w:eastAsia="Arial" w:hAnsiTheme="majorHAnsi" w:cs="Arial"/>
          <w:sz w:val="24"/>
          <w:szCs w:val="24"/>
        </w:rPr>
        <w:t>0)</w:t>
      </w:r>
      <w:r w:rsidRPr="007540E3">
        <w:rPr>
          <w:rFonts w:asciiTheme="majorHAnsi" w:eastAsia="Arial" w:hAnsiTheme="majorHAnsi" w:cs="Arial"/>
          <w:spacing w:val="-5"/>
          <w:sz w:val="24"/>
          <w:szCs w:val="24"/>
        </w:rPr>
        <w:t xml:space="preserve"> </w:t>
      </w:r>
      <w:r w:rsidRPr="007540E3">
        <w:rPr>
          <w:rFonts w:asciiTheme="majorHAnsi" w:eastAsia="Arial" w:hAnsiTheme="majorHAnsi" w:cs="Arial"/>
          <w:w w:val="99"/>
          <w:sz w:val="24"/>
          <w:szCs w:val="24"/>
        </w:rPr>
        <w:t>555</w:t>
      </w:r>
      <w:r w:rsidRPr="007540E3">
        <w:rPr>
          <w:rFonts w:asciiTheme="majorHAnsi" w:eastAsia="Arial" w:hAnsiTheme="majorHAnsi" w:cs="Arial"/>
          <w:spacing w:val="1"/>
          <w:w w:val="99"/>
          <w:sz w:val="24"/>
          <w:szCs w:val="24"/>
        </w:rPr>
        <w:t>-</w:t>
      </w:r>
      <w:r w:rsidRPr="007540E3">
        <w:rPr>
          <w:rFonts w:asciiTheme="majorHAnsi" w:eastAsia="Arial" w:hAnsiTheme="majorHAnsi" w:cs="Arial"/>
          <w:spacing w:val="2"/>
          <w:w w:val="99"/>
          <w:sz w:val="24"/>
          <w:szCs w:val="24"/>
        </w:rPr>
        <w:t xml:space="preserve">XXXX </w:t>
      </w:r>
      <w:hyperlink r:id="rId10">
        <w:r w:rsidRPr="007540E3">
          <w:rPr>
            <w:rFonts w:asciiTheme="majorHAnsi" w:eastAsia="Arial" w:hAnsiTheme="majorHAnsi" w:cs="Arial"/>
            <w:w w:val="99"/>
            <w:sz w:val="24"/>
            <w:szCs w:val="24"/>
          </w:rPr>
          <w:t>g</w:t>
        </w:r>
        <w:r w:rsidRPr="007540E3">
          <w:rPr>
            <w:rFonts w:asciiTheme="majorHAnsi" w:eastAsia="Arial" w:hAnsiTheme="majorHAnsi" w:cs="Arial"/>
            <w:spacing w:val="1"/>
            <w:w w:val="99"/>
            <w:sz w:val="24"/>
            <w:szCs w:val="24"/>
          </w:rPr>
          <w:t>r</w:t>
        </w:r>
        <w:r w:rsidRPr="007540E3">
          <w:rPr>
            <w:rFonts w:asciiTheme="majorHAnsi" w:eastAsia="Arial" w:hAnsiTheme="majorHAnsi" w:cs="Arial"/>
            <w:w w:val="99"/>
            <w:sz w:val="24"/>
            <w:szCs w:val="24"/>
          </w:rPr>
          <w:t>e</w:t>
        </w:r>
        <w:r w:rsidRPr="007540E3">
          <w:rPr>
            <w:rFonts w:asciiTheme="majorHAnsi" w:eastAsia="Arial" w:hAnsiTheme="majorHAnsi" w:cs="Arial"/>
            <w:spacing w:val="-1"/>
            <w:w w:val="99"/>
            <w:sz w:val="24"/>
            <w:szCs w:val="24"/>
          </w:rPr>
          <w:t>e</w:t>
        </w:r>
        <w:r w:rsidRPr="007540E3">
          <w:rPr>
            <w:rFonts w:asciiTheme="majorHAnsi" w:eastAsia="Arial" w:hAnsiTheme="majorHAnsi" w:cs="Arial"/>
            <w:w w:val="99"/>
            <w:sz w:val="24"/>
            <w:szCs w:val="24"/>
          </w:rPr>
          <w:t>n</w:t>
        </w:r>
        <w:r w:rsidRPr="007540E3">
          <w:rPr>
            <w:rFonts w:asciiTheme="majorHAnsi" w:eastAsia="Arial" w:hAnsiTheme="majorHAnsi" w:cs="Arial"/>
            <w:spacing w:val="1"/>
            <w:w w:val="99"/>
            <w:sz w:val="24"/>
            <w:szCs w:val="24"/>
          </w:rPr>
          <w:t>s</w:t>
        </w:r>
        <w:r w:rsidRPr="007540E3">
          <w:rPr>
            <w:rFonts w:asciiTheme="majorHAnsi" w:eastAsia="Arial" w:hAnsiTheme="majorHAnsi" w:cs="Arial"/>
            <w:w w:val="99"/>
            <w:sz w:val="24"/>
            <w:szCs w:val="24"/>
          </w:rPr>
          <w:t>b@</w:t>
        </w:r>
        <w:r w:rsidRPr="007540E3">
          <w:rPr>
            <w:rFonts w:asciiTheme="majorHAnsi" w:eastAsia="Arial" w:hAnsiTheme="majorHAnsi" w:cs="Arial"/>
            <w:spacing w:val="-1"/>
            <w:w w:val="99"/>
            <w:sz w:val="24"/>
            <w:szCs w:val="24"/>
          </w:rPr>
          <w:t>u</w:t>
        </w:r>
        <w:r w:rsidRPr="007540E3">
          <w:rPr>
            <w:rFonts w:asciiTheme="majorHAnsi" w:eastAsia="Arial" w:hAnsiTheme="majorHAnsi" w:cs="Arial"/>
            <w:spacing w:val="-2"/>
            <w:w w:val="99"/>
            <w:sz w:val="24"/>
            <w:szCs w:val="24"/>
          </w:rPr>
          <w:t>w</w:t>
        </w:r>
        <w:r w:rsidRPr="007540E3">
          <w:rPr>
            <w:rFonts w:asciiTheme="majorHAnsi" w:eastAsia="Arial" w:hAnsiTheme="majorHAnsi" w:cs="Arial"/>
            <w:w w:val="99"/>
            <w:sz w:val="24"/>
            <w:szCs w:val="24"/>
          </w:rPr>
          <w:t>g</w:t>
        </w:r>
        <w:r w:rsidRPr="007540E3">
          <w:rPr>
            <w:rFonts w:asciiTheme="majorHAnsi" w:eastAsia="Arial" w:hAnsiTheme="majorHAnsi" w:cs="Arial"/>
            <w:spacing w:val="-1"/>
            <w:w w:val="99"/>
            <w:sz w:val="24"/>
            <w:szCs w:val="24"/>
          </w:rPr>
          <w:t>b</w:t>
        </w:r>
        <w:r w:rsidRPr="007540E3">
          <w:rPr>
            <w:rFonts w:asciiTheme="majorHAnsi" w:eastAsia="Arial" w:hAnsiTheme="majorHAnsi" w:cs="Arial"/>
            <w:w w:val="99"/>
            <w:sz w:val="24"/>
            <w:szCs w:val="24"/>
          </w:rPr>
          <w:t>.e</w:t>
        </w:r>
        <w:r w:rsidRPr="007540E3">
          <w:rPr>
            <w:rFonts w:asciiTheme="majorHAnsi" w:eastAsia="Arial" w:hAnsiTheme="majorHAnsi" w:cs="Arial"/>
            <w:spacing w:val="-1"/>
            <w:w w:val="99"/>
            <w:sz w:val="24"/>
            <w:szCs w:val="24"/>
          </w:rPr>
          <w:t>d</w:t>
        </w:r>
        <w:r w:rsidRPr="007540E3">
          <w:rPr>
            <w:rFonts w:asciiTheme="majorHAnsi" w:eastAsia="Arial" w:hAnsiTheme="majorHAnsi" w:cs="Arial"/>
            <w:w w:val="99"/>
            <w:sz w:val="24"/>
            <w:szCs w:val="24"/>
          </w:rPr>
          <w:t>u</w:t>
        </w:r>
      </w:hyperlink>
    </w:p>
    <w:p w14:paraId="6D497034" w14:textId="77777777" w:rsidR="00D33D40" w:rsidRPr="007540E3" w:rsidRDefault="00D33D40">
      <w:pPr>
        <w:spacing w:line="200" w:lineRule="exact"/>
        <w:rPr>
          <w:rFonts w:asciiTheme="majorHAnsi" w:hAnsiTheme="majorHAnsi"/>
          <w:sz w:val="24"/>
          <w:szCs w:val="24"/>
        </w:rPr>
      </w:pPr>
    </w:p>
    <w:p w14:paraId="3562599A" w14:textId="77777777" w:rsidR="00D33D40" w:rsidRPr="007540E3" w:rsidRDefault="00D33D40">
      <w:pPr>
        <w:spacing w:line="200" w:lineRule="exact"/>
        <w:rPr>
          <w:rFonts w:asciiTheme="majorHAnsi" w:hAnsiTheme="majorHAnsi"/>
          <w:sz w:val="24"/>
          <w:szCs w:val="24"/>
        </w:rPr>
      </w:pPr>
    </w:p>
    <w:p w14:paraId="19143334" w14:textId="77777777" w:rsidR="00D33D40" w:rsidRPr="007540E3" w:rsidRDefault="00D33D40">
      <w:pPr>
        <w:spacing w:before="16" w:line="280" w:lineRule="exact"/>
        <w:rPr>
          <w:rFonts w:asciiTheme="majorHAnsi" w:hAnsiTheme="majorHAnsi"/>
          <w:sz w:val="36"/>
          <w:szCs w:val="36"/>
        </w:rPr>
      </w:pPr>
    </w:p>
    <w:p w14:paraId="36FD0598" w14:textId="77777777" w:rsidR="00D33D40" w:rsidRPr="007540E3" w:rsidRDefault="007540E3">
      <w:pPr>
        <w:ind w:left="516"/>
        <w:rPr>
          <w:rFonts w:asciiTheme="majorHAnsi" w:eastAsia="Arial" w:hAnsiTheme="majorHAnsi" w:cs="Arial"/>
          <w:sz w:val="24"/>
          <w:szCs w:val="24"/>
        </w:rPr>
      </w:pPr>
      <w:r w:rsidRPr="007540E3">
        <w:rPr>
          <w:rFonts w:asciiTheme="majorHAnsi" w:eastAsia="Arial" w:hAnsiTheme="majorHAnsi" w:cs="Arial"/>
          <w:b/>
          <w:spacing w:val="1"/>
          <w:sz w:val="24"/>
          <w:szCs w:val="24"/>
        </w:rPr>
        <w:t>O</w:t>
      </w:r>
      <w:r w:rsidRPr="007540E3">
        <w:rPr>
          <w:rFonts w:asciiTheme="majorHAnsi" w:eastAsia="Arial" w:hAnsiTheme="majorHAnsi" w:cs="Arial"/>
          <w:b/>
          <w:sz w:val="24"/>
          <w:szCs w:val="24"/>
        </w:rPr>
        <w:t>BJ</w:t>
      </w:r>
      <w:r w:rsidRPr="007540E3">
        <w:rPr>
          <w:rFonts w:asciiTheme="majorHAnsi" w:eastAsia="Arial" w:hAnsiTheme="majorHAnsi" w:cs="Arial"/>
          <w:b/>
          <w:spacing w:val="-1"/>
          <w:sz w:val="24"/>
          <w:szCs w:val="24"/>
        </w:rPr>
        <w:t>E</w:t>
      </w:r>
      <w:r w:rsidRPr="007540E3">
        <w:rPr>
          <w:rFonts w:asciiTheme="majorHAnsi" w:eastAsia="Arial" w:hAnsiTheme="majorHAnsi" w:cs="Arial"/>
          <w:b/>
          <w:sz w:val="24"/>
          <w:szCs w:val="24"/>
        </w:rPr>
        <w:t>C</w:t>
      </w:r>
      <w:r w:rsidRPr="007540E3">
        <w:rPr>
          <w:rFonts w:asciiTheme="majorHAnsi" w:eastAsia="Arial" w:hAnsiTheme="majorHAnsi" w:cs="Arial"/>
          <w:b/>
          <w:spacing w:val="3"/>
          <w:sz w:val="24"/>
          <w:szCs w:val="24"/>
        </w:rPr>
        <w:t>T</w:t>
      </w:r>
      <w:r w:rsidRPr="007540E3">
        <w:rPr>
          <w:rFonts w:asciiTheme="majorHAnsi" w:eastAsia="Arial" w:hAnsiTheme="majorHAnsi" w:cs="Arial"/>
          <w:b/>
          <w:sz w:val="24"/>
          <w:szCs w:val="24"/>
        </w:rPr>
        <w:t>I</w:t>
      </w:r>
      <w:r w:rsidRPr="007540E3">
        <w:rPr>
          <w:rFonts w:asciiTheme="majorHAnsi" w:eastAsia="Arial" w:hAnsiTheme="majorHAnsi" w:cs="Arial"/>
          <w:b/>
          <w:spacing w:val="-1"/>
          <w:sz w:val="24"/>
          <w:szCs w:val="24"/>
        </w:rPr>
        <w:t>VE</w:t>
      </w:r>
      <w:r w:rsidRPr="007540E3">
        <w:rPr>
          <w:rFonts w:asciiTheme="majorHAnsi" w:eastAsia="Arial" w:hAnsiTheme="majorHAnsi" w:cs="Arial"/>
          <w:b/>
          <w:sz w:val="24"/>
          <w:szCs w:val="24"/>
        </w:rPr>
        <w:t>:</w:t>
      </w:r>
    </w:p>
    <w:p w14:paraId="23CC586F" w14:textId="77777777" w:rsidR="00D33D40" w:rsidRPr="007540E3" w:rsidRDefault="007540E3">
      <w:pPr>
        <w:ind w:left="1240"/>
        <w:rPr>
          <w:rFonts w:asciiTheme="majorHAnsi" w:eastAsia="Arial" w:hAnsiTheme="majorHAnsi" w:cs="Arial"/>
          <w:sz w:val="24"/>
          <w:szCs w:val="24"/>
        </w:rPr>
      </w:pPr>
      <w:r w:rsidRPr="007540E3">
        <w:rPr>
          <w:rFonts w:asciiTheme="majorHAnsi" w:eastAsia="Arial" w:hAnsiTheme="majorHAnsi" w:cs="Arial"/>
          <w:spacing w:val="3"/>
          <w:sz w:val="24"/>
          <w:szCs w:val="24"/>
        </w:rPr>
        <w:t>T</w:t>
      </w:r>
      <w:r w:rsidRPr="007540E3">
        <w:rPr>
          <w:rFonts w:asciiTheme="majorHAnsi" w:eastAsia="Arial" w:hAnsiTheme="majorHAnsi" w:cs="Arial"/>
          <w:sz w:val="24"/>
          <w:szCs w:val="24"/>
        </w:rPr>
        <w:t>o</w:t>
      </w:r>
      <w:r w:rsidRPr="007540E3">
        <w:rPr>
          <w:rFonts w:asciiTheme="majorHAnsi" w:eastAsia="Arial" w:hAnsiTheme="majorHAnsi" w:cs="Arial"/>
          <w:spacing w:val="-2"/>
          <w:sz w:val="24"/>
          <w:szCs w:val="24"/>
        </w:rPr>
        <w:t xml:space="preserve"> </w:t>
      </w:r>
      <w:r w:rsidRPr="007540E3">
        <w:rPr>
          <w:rFonts w:asciiTheme="majorHAnsi" w:eastAsia="Arial" w:hAnsiTheme="majorHAnsi" w:cs="Arial"/>
          <w:sz w:val="24"/>
          <w:szCs w:val="24"/>
        </w:rPr>
        <w:t>o</w:t>
      </w:r>
      <w:r w:rsidRPr="007540E3">
        <w:rPr>
          <w:rFonts w:asciiTheme="majorHAnsi" w:eastAsia="Arial" w:hAnsiTheme="majorHAnsi" w:cs="Arial"/>
          <w:spacing w:val="-1"/>
          <w:sz w:val="24"/>
          <w:szCs w:val="24"/>
        </w:rPr>
        <w:t>b</w:t>
      </w:r>
      <w:r w:rsidRPr="007540E3">
        <w:rPr>
          <w:rFonts w:asciiTheme="majorHAnsi" w:eastAsia="Arial" w:hAnsiTheme="majorHAnsi" w:cs="Arial"/>
          <w:sz w:val="24"/>
          <w:szCs w:val="24"/>
        </w:rPr>
        <w:t>ta</w:t>
      </w:r>
      <w:r w:rsidRPr="007540E3">
        <w:rPr>
          <w:rFonts w:asciiTheme="majorHAnsi" w:eastAsia="Arial" w:hAnsiTheme="majorHAnsi" w:cs="Arial"/>
          <w:spacing w:val="-2"/>
          <w:sz w:val="24"/>
          <w:szCs w:val="24"/>
        </w:rPr>
        <w:t>i</w:t>
      </w:r>
      <w:r w:rsidRPr="007540E3">
        <w:rPr>
          <w:rFonts w:asciiTheme="majorHAnsi" w:eastAsia="Arial" w:hAnsiTheme="majorHAnsi" w:cs="Arial"/>
          <w:sz w:val="24"/>
          <w:szCs w:val="24"/>
        </w:rPr>
        <w:t>n</w:t>
      </w:r>
      <w:r w:rsidRPr="007540E3">
        <w:rPr>
          <w:rFonts w:asciiTheme="majorHAnsi" w:eastAsia="Arial" w:hAnsiTheme="majorHAnsi" w:cs="Arial"/>
          <w:spacing w:val="-5"/>
          <w:sz w:val="24"/>
          <w:szCs w:val="24"/>
        </w:rPr>
        <w:t xml:space="preserve"> </w:t>
      </w:r>
      <w:r w:rsidRPr="007540E3">
        <w:rPr>
          <w:rFonts w:asciiTheme="majorHAnsi" w:eastAsia="Arial" w:hAnsiTheme="majorHAnsi" w:cs="Arial"/>
          <w:spacing w:val="-1"/>
          <w:sz w:val="24"/>
          <w:szCs w:val="24"/>
        </w:rPr>
        <w:t>a</w:t>
      </w:r>
      <w:r w:rsidRPr="007540E3">
        <w:rPr>
          <w:rFonts w:asciiTheme="majorHAnsi" w:eastAsia="Arial" w:hAnsiTheme="majorHAnsi" w:cs="Arial"/>
          <w:sz w:val="24"/>
          <w:szCs w:val="24"/>
        </w:rPr>
        <w:t>n</w:t>
      </w:r>
      <w:r w:rsidRPr="007540E3">
        <w:rPr>
          <w:rFonts w:asciiTheme="majorHAnsi" w:eastAsia="Arial" w:hAnsiTheme="majorHAnsi" w:cs="Arial"/>
          <w:spacing w:val="-2"/>
          <w:sz w:val="24"/>
          <w:szCs w:val="24"/>
        </w:rPr>
        <w:t xml:space="preserve"> </w:t>
      </w:r>
      <w:r w:rsidRPr="007540E3">
        <w:rPr>
          <w:rFonts w:asciiTheme="majorHAnsi" w:eastAsia="Arial" w:hAnsiTheme="majorHAnsi" w:cs="Arial"/>
          <w:sz w:val="24"/>
          <w:szCs w:val="24"/>
        </w:rPr>
        <w:t>on</w:t>
      </w:r>
      <w:r w:rsidRPr="007540E3">
        <w:rPr>
          <w:rFonts w:asciiTheme="majorHAnsi" w:eastAsia="Arial" w:hAnsiTheme="majorHAnsi" w:cs="Arial"/>
          <w:spacing w:val="1"/>
          <w:sz w:val="24"/>
          <w:szCs w:val="24"/>
        </w:rPr>
        <w:t>-c</w:t>
      </w:r>
      <w:r w:rsidRPr="007540E3">
        <w:rPr>
          <w:rFonts w:asciiTheme="majorHAnsi" w:eastAsia="Arial" w:hAnsiTheme="majorHAnsi" w:cs="Arial"/>
          <w:sz w:val="24"/>
          <w:szCs w:val="24"/>
        </w:rPr>
        <w:t>a</w:t>
      </w:r>
      <w:r w:rsidRPr="007540E3">
        <w:rPr>
          <w:rFonts w:asciiTheme="majorHAnsi" w:eastAsia="Arial" w:hAnsiTheme="majorHAnsi" w:cs="Arial"/>
          <w:spacing w:val="4"/>
          <w:sz w:val="24"/>
          <w:szCs w:val="24"/>
        </w:rPr>
        <w:t>m</w:t>
      </w:r>
      <w:r w:rsidRPr="007540E3">
        <w:rPr>
          <w:rFonts w:asciiTheme="majorHAnsi" w:eastAsia="Arial" w:hAnsiTheme="majorHAnsi" w:cs="Arial"/>
          <w:sz w:val="24"/>
          <w:szCs w:val="24"/>
        </w:rPr>
        <w:t>p</w:t>
      </w:r>
      <w:r w:rsidRPr="007540E3">
        <w:rPr>
          <w:rFonts w:asciiTheme="majorHAnsi" w:eastAsia="Arial" w:hAnsiTheme="majorHAnsi" w:cs="Arial"/>
          <w:spacing w:val="-1"/>
          <w:sz w:val="24"/>
          <w:szCs w:val="24"/>
        </w:rPr>
        <w:t>u</w:t>
      </w:r>
      <w:r w:rsidRPr="007540E3">
        <w:rPr>
          <w:rFonts w:asciiTheme="majorHAnsi" w:eastAsia="Arial" w:hAnsiTheme="majorHAnsi" w:cs="Arial"/>
          <w:sz w:val="24"/>
          <w:szCs w:val="24"/>
        </w:rPr>
        <w:t>s</w:t>
      </w:r>
      <w:r w:rsidRPr="007540E3">
        <w:rPr>
          <w:rFonts w:asciiTheme="majorHAnsi" w:eastAsia="Arial" w:hAnsiTheme="majorHAnsi" w:cs="Arial"/>
          <w:spacing w:val="-9"/>
          <w:sz w:val="24"/>
          <w:szCs w:val="24"/>
        </w:rPr>
        <w:t xml:space="preserve"> </w:t>
      </w:r>
      <w:r w:rsidRPr="007540E3">
        <w:rPr>
          <w:rFonts w:asciiTheme="majorHAnsi" w:eastAsia="Arial" w:hAnsiTheme="majorHAnsi" w:cs="Arial"/>
          <w:sz w:val="24"/>
          <w:szCs w:val="24"/>
        </w:rPr>
        <w:t>p</w:t>
      </w:r>
      <w:r w:rsidRPr="007540E3">
        <w:rPr>
          <w:rFonts w:asciiTheme="majorHAnsi" w:eastAsia="Arial" w:hAnsiTheme="majorHAnsi" w:cs="Arial"/>
          <w:spacing w:val="-1"/>
          <w:sz w:val="24"/>
          <w:szCs w:val="24"/>
        </w:rPr>
        <w:t>o</w:t>
      </w:r>
      <w:r w:rsidRPr="007540E3">
        <w:rPr>
          <w:rFonts w:asciiTheme="majorHAnsi" w:eastAsia="Arial" w:hAnsiTheme="majorHAnsi" w:cs="Arial"/>
          <w:spacing w:val="1"/>
          <w:sz w:val="24"/>
          <w:szCs w:val="24"/>
        </w:rPr>
        <w:t>s</w:t>
      </w:r>
      <w:r w:rsidRPr="007540E3">
        <w:rPr>
          <w:rFonts w:asciiTheme="majorHAnsi" w:eastAsia="Arial" w:hAnsiTheme="majorHAnsi" w:cs="Arial"/>
          <w:spacing w:val="-1"/>
          <w:sz w:val="24"/>
          <w:szCs w:val="24"/>
        </w:rPr>
        <w:t>i</w:t>
      </w:r>
      <w:r w:rsidRPr="007540E3">
        <w:rPr>
          <w:rFonts w:asciiTheme="majorHAnsi" w:eastAsia="Arial" w:hAnsiTheme="majorHAnsi" w:cs="Arial"/>
          <w:sz w:val="24"/>
          <w:szCs w:val="24"/>
        </w:rPr>
        <w:t>t</w:t>
      </w:r>
      <w:r w:rsidRPr="007540E3">
        <w:rPr>
          <w:rFonts w:asciiTheme="majorHAnsi" w:eastAsia="Arial" w:hAnsiTheme="majorHAnsi" w:cs="Arial"/>
          <w:spacing w:val="-1"/>
          <w:sz w:val="24"/>
          <w:szCs w:val="24"/>
        </w:rPr>
        <w:t>i</w:t>
      </w:r>
      <w:r w:rsidRPr="007540E3">
        <w:rPr>
          <w:rFonts w:asciiTheme="majorHAnsi" w:eastAsia="Arial" w:hAnsiTheme="majorHAnsi" w:cs="Arial"/>
          <w:sz w:val="24"/>
          <w:szCs w:val="24"/>
        </w:rPr>
        <w:t>on.</w:t>
      </w:r>
      <w:r w:rsidRPr="007540E3">
        <w:rPr>
          <w:rFonts w:asciiTheme="majorHAnsi" w:eastAsia="Arial" w:hAnsiTheme="majorHAnsi" w:cs="Arial"/>
          <w:spacing w:val="47"/>
          <w:sz w:val="24"/>
          <w:szCs w:val="24"/>
        </w:rPr>
        <w:t xml:space="preserve"> </w:t>
      </w:r>
      <w:r w:rsidRPr="007540E3">
        <w:rPr>
          <w:rFonts w:asciiTheme="majorHAnsi" w:eastAsia="Arial" w:hAnsiTheme="majorHAnsi" w:cs="Arial"/>
          <w:sz w:val="24"/>
          <w:szCs w:val="24"/>
        </w:rPr>
        <w:t>Not</w:t>
      </w:r>
      <w:r w:rsidRPr="007540E3">
        <w:rPr>
          <w:rFonts w:asciiTheme="majorHAnsi" w:eastAsia="Arial" w:hAnsiTheme="majorHAnsi" w:cs="Arial"/>
          <w:spacing w:val="-4"/>
          <w:sz w:val="24"/>
          <w:szCs w:val="24"/>
        </w:rPr>
        <w:t xml:space="preserve"> </w:t>
      </w:r>
      <w:r w:rsidRPr="007540E3">
        <w:rPr>
          <w:rFonts w:asciiTheme="majorHAnsi" w:eastAsia="Arial" w:hAnsiTheme="majorHAnsi" w:cs="Arial"/>
          <w:sz w:val="24"/>
          <w:szCs w:val="24"/>
        </w:rPr>
        <w:t>e</w:t>
      </w:r>
      <w:r w:rsidRPr="007540E3">
        <w:rPr>
          <w:rFonts w:asciiTheme="majorHAnsi" w:eastAsia="Arial" w:hAnsiTheme="majorHAnsi" w:cs="Arial"/>
          <w:spacing w:val="-1"/>
          <w:sz w:val="24"/>
          <w:szCs w:val="24"/>
        </w:rPr>
        <w:t>li</w:t>
      </w:r>
      <w:r w:rsidRPr="007540E3">
        <w:rPr>
          <w:rFonts w:asciiTheme="majorHAnsi" w:eastAsia="Arial" w:hAnsiTheme="majorHAnsi" w:cs="Arial"/>
          <w:sz w:val="24"/>
          <w:szCs w:val="24"/>
        </w:rPr>
        <w:t>g</w:t>
      </w:r>
      <w:r w:rsidRPr="007540E3">
        <w:rPr>
          <w:rFonts w:asciiTheme="majorHAnsi" w:eastAsia="Arial" w:hAnsiTheme="majorHAnsi" w:cs="Arial"/>
          <w:spacing w:val="-1"/>
          <w:sz w:val="24"/>
          <w:szCs w:val="24"/>
        </w:rPr>
        <w:t>i</w:t>
      </w:r>
      <w:r w:rsidRPr="007540E3">
        <w:rPr>
          <w:rFonts w:asciiTheme="majorHAnsi" w:eastAsia="Arial" w:hAnsiTheme="majorHAnsi" w:cs="Arial"/>
          <w:sz w:val="24"/>
          <w:szCs w:val="24"/>
        </w:rPr>
        <w:t>b</w:t>
      </w:r>
      <w:r w:rsidRPr="007540E3">
        <w:rPr>
          <w:rFonts w:asciiTheme="majorHAnsi" w:eastAsia="Arial" w:hAnsiTheme="majorHAnsi" w:cs="Arial"/>
          <w:spacing w:val="-1"/>
          <w:sz w:val="24"/>
          <w:szCs w:val="24"/>
        </w:rPr>
        <w:t>l</w:t>
      </w:r>
      <w:r w:rsidRPr="007540E3">
        <w:rPr>
          <w:rFonts w:asciiTheme="majorHAnsi" w:eastAsia="Arial" w:hAnsiTheme="majorHAnsi" w:cs="Arial"/>
          <w:sz w:val="24"/>
          <w:szCs w:val="24"/>
        </w:rPr>
        <w:t>e</w:t>
      </w:r>
      <w:r w:rsidRPr="007540E3">
        <w:rPr>
          <w:rFonts w:asciiTheme="majorHAnsi" w:eastAsia="Arial" w:hAnsiTheme="majorHAnsi" w:cs="Arial"/>
          <w:spacing w:val="-7"/>
          <w:sz w:val="24"/>
          <w:szCs w:val="24"/>
        </w:rPr>
        <w:t xml:space="preserve"> </w:t>
      </w:r>
      <w:r w:rsidRPr="007540E3">
        <w:rPr>
          <w:rFonts w:asciiTheme="majorHAnsi" w:eastAsia="Arial" w:hAnsiTheme="majorHAnsi" w:cs="Arial"/>
          <w:spacing w:val="2"/>
          <w:sz w:val="24"/>
          <w:szCs w:val="24"/>
        </w:rPr>
        <w:t>f</w:t>
      </w:r>
      <w:r w:rsidRPr="007540E3">
        <w:rPr>
          <w:rFonts w:asciiTheme="majorHAnsi" w:eastAsia="Arial" w:hAnsiTheme="majorHAnsi" w:cs="Arial"/>
          <w:sz w:val="24"/>
          <w:szCs w:val="24"/>
        </w:rPr>
        <w:t>or</w:t>
      </w:r>
      <w:r w:rsidRPr="007540E3">
        <w:rPr>
          <w:rFonts w:asciiTheme="majorHAnsi" w:eastAsia="Arial" w:hAnsiTheme="majorHAnsi" w:cs="Arial"/>
          <w:spacing w:val="-2"/>
          <w:sz w:val="24"/>
          <w:szCs w:val="24"/>
        </w:rPr>
        <w:t xml:space="preserve"> w</w:t>
      </w:r>
      <w:r w:rsidRPr="007540E3">
        <w:rPr>
          <w:rFonts w:asciiTheme="majorHAnsi" w:eastAsia="Arial" w:hAnsiTheme="majorHAnsi" w:cs="Arial"/>
          <w:sz w:val="24"/>
          <w:szCs w:val="24"/>
        </w:rPr>
        <w:t>or</w:t>
      </w:r>
      <w:r w:rsidRPr="007540E3">
        <w:rPr>
          <w:rFonts w:asciiTheme="majorHAnsi" w:eastAsia="Arial" w:hAnsiTheme="majorHAnsi" w:cs="Arial"/>
          <w:spacing w:val="4"/>
          <w:sz w:val="24"/>
          <w:szCs w:val="24"/>
        </w:rPr>
        <w:t>k</w:t>
      </w:r>
      <w:r w:rsidRPr="007540E3">
        <w:rPr>
          <w:rFonts w:asciiTheme="majorHAnsi" w:eastAsia="Arial" w:hAnsiTheme="majorHAnsi" w:cs="Arial"/>
          <w:spacing w:val="1"/>
          <w:sz w:val="24"/>
          <w:szCs w:val="24"/>
        </w:rPr>
        <w:t>-s</w:t>
      </w:r>
      <w:r w:rsidRPr="007540E3">
        <w:rPr>
          <w:rFonts w:asciiTheme="majorHAnsi" w:eastAsia="Arial" w:hAnsiTheme="majorHAnsi" w:cs="Arial"/>
          <w:sz w:val="24"/>
          <w:szCs w:val="24"/>
        </w:rPr>
        <w:t>tu</w:t>
      </w:r>
      <w:r w:rsidRPr="007540E3">
        <w:rPr>
          <w:rFonts w:asciiTheme="majorHAnsi" w:eastAsia="Arial" w:hAnsiTheme="majorHAnsi" w:cs="Arial"/>
          <w:spacing w:val="-1"/>
          <w:sz w:val="24"/>
          <w:szCs w:val="24"/>
        </w:rPr>
        <w:t>d</w:t>
      </w:r>
      <w:r w:rsidRPr="007540E3">
        <w:rPr>
          <w:rFonts w:asciiTheme="majorHAnsi" w:eastAsia="Arial" w:hAnsiTheme="majorHAnsi" w:cs="Arial"/>
          <w:spacing w:val="-6"/>
          <w:sz w:val="24"/>
          <w:szCs w:val="24"/>
        </w:rPr>
        <w:t>y</w:t>
      </w:r>
      <w:r w:rsidRPr="007540E3">
        <w:rPr>
          <w:rFonts w:asciiTheme="majorHAnsi" w:eastAsia="Arial" w:hAnsiTheme="majorHAnsi" w:cs="Arial"/>
          <w:sz w:val="24"/>
          <w:szCs w:val="24"/>
        </w:rPr>
        <w:t>.</w:t>
      </w:r>
    </w:p>
    <w:p w14:paraId="71696759" w14:textId="77777777" w:rsidR="00D33D40" w:rsidRPr="007540E3" w:rsidRDefault="00D33D40">
      <w:pPr>
        <w:spacing w:before="14" w:line="220" w:lineRule="exact"/>
        <w:rPr>
          <w:rFonts w:asciiTheme="majorHAnsi" w:hAnsiTheme="majorHAnsi"/>
          <w:sz w:val="28"/>
          <w:szCs w:val="28"/>
        </w:rPr>
      </w:pPr>
    </w:p>
    <w:p w14:paraId="73AEB70B" w14:textId="77777777" w:rsidR="00D33D40" w:rsidRPr="007540E3" w:rsidRDefault="007540E3">
      <w:pPr>
        <w:ind w:left="516"/>
        <w:rPr>
          <w:rFonts w:asciiTheme="majorHAnsi" w:eastAsia="Arial" w:hAnsiTheme="majorHAnsi" w:cs="Arial"/>
          <w:sz w:val="24"/>
          <w:szCs w:val="24"/>
        </w:rPr>
      </w:pPr>
      <w:r w:rsidRPr="007540E3">
        <w:rPr>
          <w:rFonts w:asciiTheme="majorHAnsi" w:eastAsia="Arial" w:hAnsiTheme="majorHAnsi" w:cs="Arial"/>
          <w:b/>
          <w:spacing w:val="-1"/>
          <w:sz w:val="24"/>
          <w:szCs w:val="24"/>
        </w:rPr>
        <w:t>E</w:t>
      </w:r>
      <w:r w:rsidRPr="007540E3">
        <w:rPr>
          <w:rFonts w:asciiTheme="majorHAnsi" w:eastAsia="Arial" w:hAnsiTheme="majorHAnsi" w:cs="Arial"/>
          <w:b/>
          <w:sz w:val="24"/>
          <w:szCs w:val="24"/>
        </w:rPr>
        <w:t>DUC</w:t>
      </w:r>
      <w:r w:rsidRPr="007540E3">
        <w:rPr>
          <w:rFonts w:asciiTheme="majorHAnsi" w:eastAsia="Arial" w:hAnsiTheme="majorHAnsi" w:cs="Arial"/>
          <w:b/>
          <w:spacing w:val="-7"/>
          <w:sz w:val="24"/>
          <w:szCs w:val="24"/>
        </w:rPr>
        <w:t>A</w:t>
      </w:r>
      <w:r w:rsidRPr="007540E3">
        <w:rPr>
          <w:rFonts w:asciiTheme="majorHAnsi" w:eastAsia="Arial" w:hAnsiTheme="majorHAnsi" w:cs="Arial"/>
          <w:b/>
          <w:spacing w:val="3"/>
          <w:sz w:val="24"/>
          <w:szCs w:val="24"/>
        </w:rPr>
        <w:t>T</w:t>
      </w:r>
      <w:r w:rsidRPr="007540E3">
        <w:rPr>
          <w:rFonts w:asciiTheme="majorHAnsi" w:eastAsia="Arial" w:hAnsiTheme="majorHAnsi" w:cs="Arial"/>
          <w:b/>
          <w:sz w:val="24"/>
          <w:szCs w:val="24"/>
        </w:rPr>
        <w:t>I</w:t>
      </w:r>
      <w:r w:rsidRPr="007540E3">
        <w:rPr>
          <w:rFonts w:asciiTheme="majorHAnsi" w:eastAsia="Arial" w:hAnsiTheme="majorHAnsi" w:cs="Arial"/>
          <w:b/>
          <w:spacing w:val="1"/>
          <w:sz w:val="24"/>
          <w:szCs w:val="24"/>
        </w:rPr>
        <w:t>O</w:t>
      </w:r>
      <w:r w:rsidRPr="007540E3">
        <w:rPr>
          <w:rFonts w:asciiTheme="majorHAnsi" w:eastAsia="Arial" w:hAnsiTheme="majorHAnsi" w:cs="Arial"/>
          <w:b/>
          <w:sz w:val="24"/>
          <w:szCs w:val="24"/>
        </w:rPr>
        <w:t>N:</w:t>
      </w:r>
    </w:p>
    <w:p w14:paraId="10B108A0" w14:textId="77777777" w:rsidR="00D33D40" w:rsidRPr="007540E3" w:rsidRDefault="007540E3">
      <w:pPr>
        <w:spacing w:before="8"/>
        <w:ind w:left="1240" w:right="2868"/>
        <w:rPr>
          <w:rFonts w:asciiTheme="majorHAnsi" w:eastAsia="Arial" w:hAnsiTheme="majorHAnsi" w:cs="Arial"/>
          <w:sz w:val="24"/>
          <w:szCs w:val="24"/>
        </w:rPr>
      </w:pPr>
      <w:r w:rsidRPr="007540E3">
        <w:rPr>
          <w:rFonts w:asciiTheme="majorHAnsi" w:eastAsia="Arial" w:hAnsiTheme="majorHAnsi" w:cs="Arial"/>
          <w:b/>
          <w:sz w:val="24"/>
          <w:szCs w:val="24"/>
        </w:rPr>
        <w:t>U</w:t>
      </w:r>
      <w:r w:rsidRPr="007540E3">
        <w:rPr>
          <w:rFonts w:asciiTheme="majorHAnsi" w:eastAsia="Arial" w:hAnsiTheme="majorHAnsi" w:cs="Arial"/>
          <w:b/>
          <w:spacing w:val="1"/>
          <w:sz w:val="24"/>
          <w:szCs w:val="24"/>
        </w:rPr>
        <w:t>n</w:t>
      </w:r>
      <w:r w:rsidRPr="007540E3">
        <w:rPr>
          <w:rFonts w:asciiTheme="majorHAnsi" w:eastAsia="Arial" w:hAnsiTheme="majorHAnsi" w:cs="Arial"/>
          <w:b/>
          <w:sz w:val="24"/>
          <w:szCs w:val="24"/>
        </w:rPr>
        <w:t>i</w:t>
      </w:r>
      <w:r w:rsidRPr="007540E3">
        <w:rPr>
          <w:rFonts w:asciiTheme="majorHAnsi" w:eastAsia="Arial" w:hAnsiTheme="majorHAnsi" w:cs="Arial"/>
          <w:b/>
          <w:spacing w:val="2"/>
          <w:sz w:val="24"/>
          <w:szCs w:val="24"/>
        </w:rPr>
        <w:t>v</w:t>
      </w:r>
      <w:r w:rsidRPr="007540E3">
        <w:rPr>
          <w:rFonts w:asciiTheme="majorHAnsi" w:eastAsia="Arial" w:hAnsiTheme="majorHAnsi" w:cs="Arial"/>
          <w:b/>
          <w:sz w:val="24"/>
          <w:szCs w:val="24"/>
        </w:rPr>
        <w:t>e</w:t>
      </w:r>
      <w:r w:rsidRPr="007540E3">
        <w:rPr>
          <w:rFonts w:asciiTheme="majorHAnsi" w:eastAsia="Arial" w:hAnsiTheme="majorHAnsi" w:cs="Arial"/>
          <w:b/>
          <w:spacing w:val="-1"/>
          <w:sz w:val="24"/>
          <w:szCs w:val="24"/>
        </w:rPr>
        <w:t>r</w:t>
      </w:r>
      <w:r w:rsidRPr="007540E3">
        <w:rPr>
          <w:rFonts w:asciiTheme="majorHAnsi" w:eastAsia="Arial" w:hAnsiTheme="majorHAnsi" w:cs="Arial"/>
          <w:b/>
          <w:sz w:val="24"/>
          <w:szCs w:val="24"/>
        </w:rPr>
        <w:t>sity</w:t>
      </w:r>
      <w:r w:rsidRPr="007540E3">
        <w:rPr>
          <w:rFonts w:asciiTheme="majorHAnsi" w:eastAsia="Arial" w:hAnsiTheme="majorHAnsi" w:cs="Arial"/>
          <w:b/>
          <w:spacing w:val="-12"/>
          <w:sz w:val="24"/>
          <w:szCs w:val="24"/>
        </w:rPr>
        <w:t xml:space="preserve"> </w:t>
      </w:r>
      <w:r w:rsidRPr="007540E3">
        <w:rPr>
          <w:rFonts w:asciiTheme="majorHAnsi" w:eastAsia="Arial" w:hAnsiTheme="majorHAnsi" w:cs="Arial"/>
          <w:b/>
          <w:sz w:val="24"/>
          <w:szCs w:val="24"/>
        </w:rPr>
        <w:t>of</w:t>
      </w:r>
      <w:r w:rsidRPr="007540E3">
        <w:rPr>
          <w:rFonts w:asciiTheme="majorHAnsi" w:eastAsia="Arial" w:hAnsiTheme="majorHAnsi" w:cs="Arial"/>
          <w:b/>
          <w:spacing w:val="-1"/>
          <w:sz w:val="24"/>
          <w:szCs w:val="24"/>
        </w:rPr>
        <w:t xml:space="preserve"> </w:t>
      </w:r>
      <w:r w:rsidRPr="007540E3">
        <w:rPr>
          <w:rFonts w:asciiTheme="majorHAnsi" w:eastAsia="Arial" w:hAnsiTheme="majorHAnsi" w:cs="Arial"/>
          <w:b/>
          <w:spacing w:val="1"/>
          <w:sz w:val="24"/>
          <w:szCs w:val="24"/>
        </w:rPr>
        <w:t>W</w:t>
      </w:r>
      <w:r w:rsidRPr="007540E3">
        <w:rPr>
          <w:rFonts w:asciiTheme="majorHAnsi" w:eastAsia="Arial" w:hAnsiTheme="majorHAnsi" w:cs="Arial"/>
          <w:b/>
          <w:sz w:val="24"/>
          <w:szCs w:val="24"/>
        </w:rPr>
        <w:t>is</w:t>
      </w:r>
      <w:r w:rsidRPr="007540E3">
        <w:rPr>
          <w:rFonts w:asciiTheme="majorHAnsi" w:eastAsia="Arial" w:hAnsiTheme="majorHAnsi" w:cs="Arial"/>
          <w:b/>
          <w:spacing w:val="-1"/>
          <w:sz w:val="24"/>
          <w:szCs w:val="24"/>
        </w:rPr>
        <w:t>c</w:t>
      </w:r>
      <w:r w:rsidRPr="007540E3">
        <w:rPr>
          <w:rFonts w:asciiTheme="majorHAnsi" w:eastAsia="Arial" w:hAnsiTheme="majorHAnsi" w:cs="Arial"/>
          <w:b/>
          <w:sz w:val="24"/>
          <w:szCs w:val="24"/>
        </w:rPr>
        <w:t>onsi</w:t>
      </w:r>
      <w:r w:rsidRPr="007540E3">
        <w:rPr>
          <w:rFonts w:asciiTheme="majorHAnsi" w:eastAsia="Arial" w:hAnsiTheme="majorHAnsi" w:cs="Arial"/>
          <w:b/>
          <w:spacing w:val="2"/>
          <w:sz w:val="24"/>
          <w:szCs w:val="24"/>
        </w:rPr>
        <w:t>n</w:t>
      </w:r>
      <w:r w:rsidRPr="007540E3">
        <w:rPr>
          <w:rFonts w:asciiTheme="majorHAnsi" w:eastAsia="Arial" w:hAnsiTheme="majorHAnsi" w:cs="Arial"/>
          <w:b/>
          <w:sz w:val="24"/>
          <w:szCs w:val="24"/>
        </w:rPr>
        <w:t>-</w:t>
      </w:r>
      <w:r w:rsidRPr="007540E3">
        <w:rPr>
          <w:rFonts w:asciiTheme="majorHAnsi" w:eastAsia="Arial" w:hAnsiTheme="majorHAnsi" w:cs="Arial"/>
          <w:b/>
          <w:spacing w:val="-10"/>
          <w:sz w:val="24"/>
          <w:szCs w:val="24"/>
        </w:rPr>
        <w:t xml:space="preserve"> </w:t>
      </w:r>
      <w:r w:rsidRPr="007540E3">
        <w:rPr>
          <w:rFonts w:asciiTheme="majorHAnsi" w:eastAsia="Arial" w:hAnsiTheme="majorHAnsi" w:cs="Arial"/>
          <w:b/>
          <w:spacing w:val="1"/>
          <w:sz w:val="24"/>
          <w:szCs w:val="24"/>
        </w:rPr>
        <w:t>G</w:t>
      </w:r>
      <w:r w:rsidRPr="007540E3">
        <w:rPr>
          <w:rFonts w:asciiTheme="majorHAnsi" w:eastAsia="Arial" w:hAnsiTheme="majorHAnsi" w:cs="Arial"/>
          <w:b/>
          <w:spacing w:val="-1"/>
          <w:sz w:val="24"/>
          <w:szCs w:val="24"/>
        </w:rPr>
        <w:t>r</w:t>
      </w:r>
      <w:r w:rsidRPr="007540E3">
        <w:rPr>
          <w:rFonts w:asciiTheme="majorHAnsi" w:eastAsia="Arial" w:hAnsiTheme="majorHAnsi" w:cs="Arial"/>
          <w:b/>
          <w:sz w:val="24"/>
          <w:szCs w:val="24"/>
        </w:rPr>
        <w:t>e</w:t>
      </w:r>
      <w:r w:rsidRPr="007540E3">
        <w:rPr>
          <w:rFonts w:asciiTheme="majorHAnsi" w:eastAsia="Arial" w:hAnsiTheme="majorHAnsi" w:cs="Arial"/>
          <w:b/>
          <w:spacing w:val="-1"/>
          <w:sz w:val="24"/>
          <w:szCs w:val="24"/>
        </w:rPr>
        <w:t>e</w:t>
      </w:r>
      <w:r w:rsidRPr="007540E3">
        <w:rPr>
          <w:rFonts w:asciiTheme="majorHAnsi" w:eastAsia="Arial" w:hAnsiTheme="majorHAnsi" w:cs="Arial"/>
          <w:b/>
          <w:sz w:val="24"/>
          <w:szCs w:val="24"/>
        </w:rPr>
        <w:t>n</w:t>
      </w:r>
      <w:r w:rsidRPr="007540E3">
        <w:rPr>
          <w:rFonts w:asciiTheme="majorHAnsi" w:eastAsia="Arial" w:hAnsiTheme="majorHAnsi" w:cs="Arial"/>
          <w:b/>
          <w:spacing w:val="-6"/>
          <w:sz w:val="24"/>
          <w:szCs w:val="24"/>
        </w:rPr>
        <w:t xml:space="preserve"> </w:t>
      </w:r>
      <w:r w:rsidRPr="007540E3">
        <w:rPr>
          <w:rFonts w:asciiTheme="majorHAnsi" w:eastAsia="Arial" w:hAnsiTheme="majorHAnsi" w:cs="Arial"/>
          <w:b/>
          <w:sz w:val="24"/>
          <w:szCs w:val="24"/>
        </w:rPr>
        <w:t>Ba</w:t>
      </w:r>
      <w:r w:rsidRPr="007540E3">
        <w:rPr>
          <w:rFonts w:asciiTheme="majorHAnsi" w:eastAsia="Arial" w:hAnsiTheme="majorHAnsi" w:cs="Arial"/>
          <w:b/>
          <w:spacing w:val="-3"/>
          <w:sz w:val="24"/>
          <w:szCs w:val="24"/>
        </w:rPr>
        <w:t>y</w:t>
      </w:r>
      <w:r w:rsidRPr="007540E3">
        <w:rPr>
          <w:rFonts w:asciiTheme="majorHAnsi" w:eastAsia="Arial" w:hAnsiTheme="majorHAnsi" w:cs="Arial"/>
          <w:sz w:val="24"/>
          <w:szCs w:val="24"/>
        </w:rPr>
        <w:t>,</w:t>
      </w:r>
      <w:r w:rsidRPr="007540E3">
        <w:rPr>
          <w:rFonts w:asciiTheme="majorHAnsi" w:eastAsia="Arial" w:hAnsiTheme="majorHAnsi" w:cs="Arial"/>
          <w:spacing w:val="-4"/>
          <w:sz w:val="24"/>
          <w:szCs w:val="24"/>
        </w:rPr>
        <w:t xml:space="preserve"> </w:t>
      </w:r>
      <w:r w:rsidRPr="007540E3">
        <w:rPr>
          <w:rFonts w:asciiTheme="majorHAnsi" w:eastAsia="Arial" w:hAnsiTheme="majorHAnsi" w:cs="Arial"/>
          <w:sz w:val="24"/>
          <w:szCs w:val="24"/>
        </w:rPr>
        <w:t>G</w:t>
      </w:r>
      <w:r w:rsidRPr="007540E3">
        <w:rPr>
          <w:rFonts w:asciiTheme="majorHAnsi" w:eastAsia="Arial" w:hAnsiTheme="majorHAnsi" w:cs="Arial"/>
          <w:spacing w:val="1"/>
          <w:sz w:val="24"/>
          <w:szCs w:val="24"/>
        </w:rPr>
        <w:t>r</w:t>
      </w:r>
      <w:r w:rsidRPr="007540E3">
        <w:rPr>
          <w:rFonts w:asciiTheme="majorHAnsi" w:eastAsia="Arial" w:hAnsiTheme="majorHAnsi" w:cs="Arial"/>
          <w:sz w:val="24"/>
          <w:szCs w:val="24"/>
        </w:rPr>
        <w:t>e</w:t>
      </w:r>
      <w:r w:rsidRPr="007540E3">
        <w:rPr>
          <w:rFonts w:asciiTheme="majorHAnsi" w:eastAsia="Arial" w:hAnsiTheme="majorHAnsi" w:cs="Arial"/>
          <w:spacing w:val="-1"/>
          <w:sz w:val="24"/>
          <w:szCs w:val="24"/>
        </w:rPr>
        <w:t>e</w:t>
      </w:r>
      <w:r w:rsidRPr="007540E3">
        <w:rPr>
          <w:rFonts w:asciiTheme="majorHAnsi" w:eastAsia="Arial" w:hAnsiTheme="majorHAnsi" w:cs="Arial"/>
          <w:sz w:val="24"/>
          <w:szCs w:val="24"/>
        </w:rPr>
        <w:t>n</w:t>
      </w:r>
      <w:r w:rsidRPr="007540E3">
        <w:rPr>
          <w:rFonts w:asciiTheme="majorHAnsi" w:eastAsia="Arial" w:hAnsiTheme="majorHAnsi" w:cs="Arial"/>
          <w:spacing w:val="-6"/>
          <w:sz w:val="24"/>
          <w:szCs w:val="24"/>
        </w:rPr>
        <w:t xml:space="preserve"> </w:t>
      </w:r>
      <w:r w:rsidRPr="007540E3">
        <w:rPr>
          <w:rFonts w:asciiTheme="majorHAnsi" w:eastAsia="Arial" w:hAnsiTheme="majorHAnsi" w:cs="Arial"/>
          <w:spacing w:val="-1"/>
          <w:sz w:val="24"/>
          <w:szCs w:val="24"/>
        </w:rPr>
        <w:t>B</w:t>
      </w:r>
      <w:r w:rsidRPr="007540E3">
        <w:rPr>
          <w:rFonts w:asciiTheme="majorHAnsi" w:eastAsia="Arial" w:hAnsiTheme="majorHAnsi" w:cs="Arial"/>
          <w:sz w:val="24"/>
          <w:szCs w:val="24"/>
        </w:rPr>
        <w:t>a</w:t>
      </w:r>
      <w:r w:rsidRPr="007540E3">
        <w:rPr>
          <w:rFonts w:asciiTheme="majorHAnsi" w:eastAsia="Arial" w:hAnsiTheme="majorHAnsi" w:cs="Arial"/>
          <w:spacing w:val="-6"/>
          <w:sz w:val="24"/>
          <w:szCs w:val="24"/>
        </w:rPr>
        <w:t>y</w:t>
      </w:r>
      <w:r w:rsidRPr="007540E3">
        <w:rPr>
          <w:rFonts w:asciiTheme="majorHAnsi" w:eastAsia="Arial" w:hAnsiTheme="majorHAnsi" w:cs="Arial"/>
          <w:sz w:val="24"/>
          <w:szCs w:val="24"/>
        </w:rPr>
        <w:t>,</w:t>
      </w:r>
      <w:r w:rsidRPr="007540E3">
        <w:rPr>
          <w:rFonts w:asciiTheme="majorHAnsi" w:eastAsia="Arial" w:hAnsiTheme="majorHAnsi" w:cs="Arial"/>
          <w:spacing w:val="-4"/>
          <w:sz w:val="24"/>
          <w:szCs w:val="24"/>
        </w:rPr>
        <w:t xml:space="preserve"> </w:t>
      </w:r>
      <w:r w:rsidRPr="007540E3">
        <w:rPr>
          <w:rFonts w:asciiTheme="majorHAnsi" w:eastAsia="Arial" w:hAnsiTheme="majorHAnsi" w:cs="Arial"/>
          <w:spacing w:val="11"/>
          <w:sz w:val="24"/>
          <w:szCs w:val="24"/>
        </w:rPr>
        <w:t>W</w:t>
      </w:r>
      <w:r w:rsidRPr="007540E3">
        <w:rPr>
          <w:rFonts w:asciiTheme="majorHAnsi" w:eastAsia="Arial" w:hAnsiTheme="majorHAnsi" w:cs="Arial"/>
          <w:sz w:val="24"/>
          <w:szCs w:val="24"/>
        </w:rPr>
        <w:t xml:space="preserve">I </w:t>
      </w:r>
      <w:r w:rsidRPr="007540E3">
        <w:rPr>
          <w:rFonts w:asciiTheme="majorHAnsi" w:eastAsia="Arial" w:hAnsiTheme="majorHAnsi" w:cs="Arial"/>
          <w:spacing w:val="-1"/>
          <w:sz w:val="24"/>
          <w:szCs w:val="24"/>
        </w:rPr>
        <w:t>B</w:t>
      </w:r>
      <w:r w:rsidRPr="007540E3">
        <w:rPr>
          <w:rFonts w:asciiTheme="majorHAnsi" w:eastAsia="Arial" w:hAnsiTheme="majorHAnsi" w:cs="Arial"/>
          <w:sz w:val="24"/>
          <w:szCs w:val="24"/>
        </w:rPr>
        <w:t>a</w:t>
      </w:r>
      <w:r w:rsidRPr="007540E3">
        <w:rPr>
          <w:rFonts w:asciiTheme="majorHAnsi" w:eastAsia="Arial" w:hAnsiTheme="majorHAnsi" w:cs="Arial"/>
          <w:spacing w:val="1"/>
          <w:sz w:val="24"/>
          <w:szCs w:val="24"/>
        </w:rPr>
        <w:t>c</w:t>
      </w:r>
      <w:r w:rsidRPr="007540E3">
        <w:rPr>
          <w:rFonts w:asciiTheme="majorHAnsi" w:eastAsia="Arial" w:hAnsiTheme="majorHAnsi" w:cs="Arial"/>
          <w:sz w:val="24"/>
          <w:szCs w:val="24"/>
        </w:rPr>
        <w:t>h</w:t>
      </w:r>
      <w:r w:rsidRPr="007540E3">
        <w:rPr>
          <w:rFonts w:asciiTheme="majorHAnsi" w:eastAsia="Arial" w:hAnsiTheme="majorHAnsi" w:cs="Arial"/>
          <w:spacing w:val="-1"/>
          <w:sz w:val="24"/>
          <w:szCs w:val="24"/>
        </w:rPr>
        <w:t>el</w:t>
      </w:r>
      <w:r w:rsidRPr="007540E3">
        <w:rPr>
          <w:rFonts w:asciiTheme="majorHAnsi" w:eastAsia="Arial" w:hAnsiTheme="majorHAnsi" w:cs="Arial"/>
          <w:sz w:val="24"/>
          <w:szCs w:val="24"/>
        </w:rPr>
        <w:t>or’s</w:t>
      </w:r>
      <w:r w:rsidRPr="007540E3">
        <w:rPr>
          <w:rFonts w:asciiTheme="majorHAnsi" w:eastAsia="Arial" w:hAnsiTheme="majorHAnsi" w:cs="Arial"/>
          <w:spacing w:val="-9"/>
          <w:sz w:val="24"/>
          <w:szCs w:val="24"/>
        </w:rPr>
        <w:t xml:space="preserve"> </w:t>
      </w:r>
      <w:r w:rsidRPr="007540E3">
        <w:rPr>
          <w:rFonts w:asciiTheme="majorHAnsi" w:eastAsia="Arial" w:hAnsiTheme="majorHAnsi" w:cs="Arial"/>
          <w:sz w:val="24"/>
          <w:szCs w:val="24"/>
        </w:rPr>
        <w:t>De</w:t>
      </w:r>
      <w:r w:rsidRPr="007540E3">
        <w:rPr>
          <w:rFonts w:asciiTheme="majorHAnsi" w:eastAsia="Arial" w:hAnsiTheme="majorHAnsi" w:cs="Arial"/>
          <w:spacing w:val="-1"/>
          <w:sz w:val="24"/>
          <w:szCs w:val="24"/>
        </w:rPr>
        <w:t>g</w:t>
      </w:r>
      <w:r w:rsidRPr="007540E3">
        <w:rPr>
          <w:rFonts w:asciiTheme="majorHAnsi" w:eastAsia="Arial" w:hAnsiTheme="majorHAnsi" w:cs="Arial"/>
          <w:spacing w:val="2"/>
          <w:sz w:val="24"/>
          <w:szCs w:val="24"/>
        </w:rPr>
        <w:t>r</w:t>
      </w:r>
      <w:r w:rsidRPr="007540E3">
        <w:rPr>
          <w:rFonts w:asciiTheme="majorHAnsi" w:eastAsia="Arial" w:hAnsiTheme="majorHAnsi" w:cs="Arial"/>
          <w:sz w:val="24"/>
          <w:szCs w:val="24"/>
        </w:rPr>
        <w:t>e</w:t>
      </w:r>
      <w:r w:rsidRPr="007540E3">
        <w:rPr>
          <w:rFonts w:asciiTheme="majorHAnsi" w:eastAsia="Arial" w:hAnsiTheme="majorHAnsi" w:cs="Arial"/>
          <w:spacing w:val="-1"/>
          <w:sz w:val="24"/>
          <w:szCs w:val="24"/>
        </w:rPr>
        <w:t>e</w:t>
      </w:r>
      <w:r w:rsidRPr="007540E3">
        <w:rPr>
          <w:rFonts w:asciiTheme="majorHAnsi" w:eastAsia="Arial" w:hAnsiTheme="majorHAnsi" w:cs="Arial"/>
          <w:sz w:val="24"/>
          <w:szCs w:val="24"/>
        </w:rPr>
        <w:t>,</w:t>
      </w:r>
      <w:r w:rsidRPr="007540E3">
        <w:rPr>
          <w:rFonts w:asciiTheme="majorHAnsi" w:eastAsia="Arial" w:hAnsiTheme="majorHAnsi" w:cs="Arial"/>
          <w:spacing w:val="-7"/>
          <w:sz w:val="24"/>
          <w:szCs w:val="24"/>
        </w:rPr>
        <w:t xml:space="preserve"> </w:t>
      </w:r>
      <w:r w:rsidRPr="007540E3">
        <w:rPr>
          <w:rFonts w:asciiTheme="majorHAnsi" w:eastAsia="Arial" w:hAnsiTheme="majorHAnsi" w:cs="Arial"/>
          <w:spacing w:val="-1"/>
          <w:sz w:val="24"/>
          <w:szCs w:val="24"/>
        </w:rPr>
        <w:t>E</w:t>
      </w:r>
      <w:r w:rsidRPr="007540E3">
        <w:rPr>
          <w:rFonts w:asciiTheme="majorHAnsi" w:eastAsia="Arial" w:hAnsiTheme="majorHAnsi" w:cs="Arial"/>
          <w:spacing w:val="1"/>
          <w:sz w:val="24"/>
          <w:szCs w:val="24"/>
        </w:rPr>
        <w:t>x</w:t>
      </w:r>
      <w:r w:rsidRPr="007540E3">
        <w:rPr>
          <w:rFonts w:asciiTheme="majorHAnsi" w:eastAsia="Arial" w:hAnsiTheme="majorHAnsi" w:cs="Arial"/>
          <w:sz w:val="24"/>
          <w:szCs w:val="24"/>
        </w:rPr>
        <w:t>p</w:t>
      </w:r>
      <w:r w:rsidRPr="007540E3">
        <w:rPr>
          <w:rFonts w:asciiTheme="majorHAnsi" w:eastAsia="Arial" w:hAnsiTheme="majorHAnsi" w:cs="Arial"/>
          <w:spacing w:val="-1"/>
          <w:sz w:val="24"/>
          <w:szCs w:val="24"/>
        </w:rPr>
        <w:t>e</w:t>
      </w:r>
      <w:r w:rsidRPr="007540E3">
        <w:rPr>
          <w:rFonts w:asciiTheme="majorHAnsi" w:eastAsia="Arial" w:hAnsiTheme="majorHAnsi" w:cs="Arial"/>
          <w:spacing w:val="1"/>
          <w:sz w:val="24"/>
          <w:szCs w:val="24"/>
        </w:rPr>
        <w:t>c</w:t>
      </w:r>
      <w:r w:rsidRPr="007540E3">
        <w:rPr>
          <w:rFonts w:asciiTheme="majorHAnsi" w:eastAsia="Arial" w:hAnsiTheme="majorHAnsi" w:cs="Arial"/>
          <w:sz w:val="24"/>
          <w:szCs w:val="24"/>
        </w:rPr>
        <w:t>ted</w:t>
      </w:r>
      <w:r w:rsidRPr="007540E3">
        <w:rPr>
          <w:rFonts w:asciiTheme="majorHAnsi" w:eastAsia="Arial" w:hAnsiTheme="majorHAnsi" w:cs="Arial"/>
          <w:spacing w:val="-9"/>
          <w:sz w:val="24"/>
          <w:szCs w:val="24"/>
        </w:rPr>
        <w:t xml:space="preserve"> </w:t>
      </w:r>
      <w:r w:rsidRPr="007540E3">
        <w:rPr>
          <w:rFonts w:asciiTheme="majorHAnsi" w:eastAsia="Arial" w:hAnsiTheme="majorHAnsi" w:cs="Arial"/>
          <w:spacing w:val="1"/>
          <w:sz w:val="24"/>
          <w:szCs w:val="24"/>
        </w:rPr>
        <w:t>Gr</w:t>
      </w:r>
      <w:r w:rsidRPr="007540E3">
        <w:rPr>
          <w:rFonts w:asciiTheme="majorHAnsi" w:eastAsia="Arial" w:hAnsiTheme="majorHAnsi" w:cs="Arial"/>
          <w:sz w:val="24"/>
          <w:szCs w:val="24"/>
        </w:rPr>
        <w:t>a</w:t>
      </w:r>
      <w:r w:rsidRPr="007540E3">
        <w:rPr>
          <w:rFonts w:asciiTheme="majorHAnsi" w:eastAsia="Arial" w:hAnsiTheme="majorHAnsi" w:cs="Arial"/>
          <w:spacing w:val="-1"/>
          <w:sz w:val="24"/>
          <w:szCs w:val="24"/>
        </w:rPr>
        <w:t>d</w:t>
      </w:r>
      <w:r w:rsidRPr="007540E3">
        <w:rPr>
          <w:rFonts w:asciiTheme="majorHAnsi" w:eastAsia="Arial" w:hAnsiTheme="majorHAnsi" w:cs="Arial"/>
          <w:sz w:val="24"/>
          <w:szCs w:val="24"/>
        </w:rPr>
        <w:t>u</w:t>
      </w:r>
      <w:r w:rsidRPr="007540E3">
        <w:rPr>
          <w:rFonts w:asciiTheme="majorHAnsi" w:eastAsia="Arial" w:hAnsiTheme="majorHAnsi" w:cs="Arial"/>
          <w:spacing w:val="-1"/>
          <w:sz w:val="24"/>
          <w:szCs w:val="24"/>
        </w:rPr>
        <w:t>a</w:t>
      </w:r>
      <w:r w:rsidRPr="007540E3">
        <w:rPr>
          <w:rFonts w:asciiTheme="majorHAnsi" w:eastAsia="Arial" w:hAnsiTheme="majorHAnsi" w:cs="Arial"/>
          <w:sz w:val="24"/>
          <w:szCs w:val="24"/>
        </w:rPr>
        <w:t>t</w:t>
      </w:r>
      <w:r w:rsidRPr="007540E3">
        <w:rPr>
          <w:rFonts w:asciiTheme="majorHAnsi" w:eastAsia="Arial" w:hAnsiTheme="majorHAnsi" w:cs="Arial"/>
          <w:spacing w:val="-1"/>
          <w:sz w:val="24"/>
          <w:szCs w:val="24"/>
        </w:rPr>
        <w:t>i</w:t>
      </w:r>
      <w:r w:rsidRPr="007540E3">
        <w:rPr>
          <w:rFonts w:asciiTheme="majorHAnsi" w:eastAsia="Arial" w:hAnsiTheme="majorHAnsi" w:cs="Arial"/>
          <w:sz w:val="24"/>
          <w:szCs w:val="24"/>
        </w:rPr>
        <w:t>on</w:t>
      </w:r>
      <w:r w:rsidRPr="007540E3">
        <w:rPr>
          <w:rFonts w:asciiTheme="majorHAnsi" w:eastAsia="Arial" w:hAnsiTheme="majorHAnsi" w:cs="Arial"/>
          <w:spacing w:val="-11"/>
          <w:sz w:val="24"/>
          <w:szCs w:val="24"/>
        </w:rPr>
        <w:t xml:space="preserve"> </w:t>
      </w:r>
      <w:r w:rsidRPr="007540E3">
        <w:rPr>
          <w:rFonts w:asciiTheme="majorHAnsi" w:eastAsia="Arial" w:hAnsiTheme="majorHAnsi" w:cs="Arial"/>
          <w:sz w:val="24"/>
          <w:szCs w:val="24"/>
        </w:rPr>
        <w:t>M</w:t>
      </w:r>
      <w:r w:rsidRPr="007540E3">
        <w:rPr>
          <w:rFonts w:asciiTheme="majorHAnsi" w:eastAsia="Arial" w:hAnsiTheme="majorHAnsi" w:cs="Arial"/>
          <w:spacing w:val="-1"/>
          <w:sz w:val="24"/>
          <w:szCs w:val="24"/>
        </w:rPr>
        <w:t>a</w:t>
      </w:r>
      <w:r w:rsidRPr="007540E3">
        <w:rPr>
          <w:rFonts w:asciiTheme="majorHAnsi" w:eastAsia="Arial" w:hAnsiTheme="majorHAnsi" w:cs="Arial"/>
          <w:sz w:val="24"/>
          <w:szCs w:val="24"/>
        </w:rPr>
        <w:t>y</w:t>
      </w:r>
      <w:r w:rsidRPr="007540E3">
        <w:rPr>
          <w:rFonts w:asciiTheme="majorHAnsi" w:eastAsia="Arial" w:hAnsiTheme="majorHAnsi" w:cs="Arial"/>
          <w:spacing w:val="-10"/>
          <w:sz w:val="24"/>
          <w:szCs w:val="24"/>
        </w:rPr>
        <w:t xml:space="preserve"> </w:t>
      </w:r>
      <w:r w:rsidRPr="007540E3">
        <w:rPr>
          <w:rFonts w:asciiTheme="majorHAnsi" w:eastAsia="Arial" w:hAnsiTheme="majorHAnsi" w:cs="Arial"/>
          <w:sz w:val="24"/>
          <w:szCs w:val="24"/>
        </w:rPr>
        <w:t>2</w:t>
      </w:r>
      <w:r w:rsidRPr="007540E3">
        <w:rPr>
          <w:rFonts w:asciiTheme="majorHAnsi" w:eastAsia="Arial" w:hAnsiTheme="majorHAnsi" w:cs="Arial"/>
          <w:spacing w:val="-1"/>
          <w:sz w:val="24"/>
          <w:szCs w:val="24"/>
        </w:rPr>
        <w:t>0</w:t>
      </w:r>
      <w:r w:rsidRPr="007540E3">
        <w:rPr>
          <w:rFonts w:asciiTheme="majorHAnsi" w:eastAsia="Arial" w:hAnsiTheme="majorHAnsi" w:cs="Arial"/>
          <w:spacing w:val="1"/>
          <w:sz w:val="24"/>
          <w:szCs w:val="24"/>
        </w:rPr>
        <w:t>X</w:t>
      </w:r>
      <w:r w:rsidRPr="007540E3">
        <w:rPr>
          <w:rFonts w:asciiTheme="majorHAnsi" w:eastAsia="Arial" w:hAnsiTheme="majorHAnsi" w:cs="Arial"/>
          <w:sz w:val="24"/>
          <w:szCs w:val="24"/>
        </w:rPr>
        <w:t>X M</w:t>
      </w:r>
      <w:r w:rsidRPr="007540E3">
        <w:rPr>
          <w:rFonts w:asciiTheme="majorHAnsi" w:eastAsia="Arial" w:hAnsiTheme="majorHAnsi" w:cs="Arial"/>
          <w:spacing w:val="-1"/>
          <w:sz w:val="24"/>
          <w:szCs w:val="24"/>
        </w:rPr>
        <w:t>a</w:t>
      </w:r>
      <w:r w:rsidRPr="007540E3">
        <w:rPr>
          <w:rFonts w:asciiTheme="majorHAnsi" w:eastAsia="Arial" w:hAnsiTheme="majorHAnsi" w:cs="Arial"/>
          <w:spacing w:val="1"/>
          <w:sz w:val="24"/>
          <w:szCs w:val="24"/>
        </w:rPr>
        <w:t>j</w:t>
      </w:r>
      <w:r w:rsidRPr="007540E3">
        <w:rPr>
          <w:rFonts w:asciiTheme="majorHAnsi" w:eastAsia="Arial" w:hAnsiTheme="majorHAnsi" w:cs="Arial"/>
          <w:sz w:val="24"/>
          <w:szCs w:val="24"/>
        </w:rPr>
        <w:t>or</w:t>
      </w:r>
      <w:r w:rsidRPr="007540E3">
        <w:rPr>
          <w:rFonts w:asciiTheme="majorHAnsi" w:eastAsia="Arial" w:hAnsiTheme="majorHAnsi" w:cs="Arial"/>
          <w:spacing w:val="-5"/>
          <w:sz w:val="24"/>
          <w:szCs w:val="24"/>
        </w:rPr>
        <w:t xml:space="preserve"> </w:t>
      </w:r>
      <w:r w:rsidRPr="007540E3">
        <w:rPr>
          <w:rFonts w:asciiTheme="majorHAnsi" w:eastAsia="Arial" w:hAnsiTheme="majorHAnsi" w:cs="Arial"/>
          <w:spacing w:val="-1"/>
          <w:sz w:val="24"/>
          <w:szCs w:val="24"/>
        </w:rPr>
        <w:t>i</w:t>
      </w:r>
      <w:r w:rsidRPr="007540E3">
        <w:rPr>
          <w:rFonts w:asciiTheme="majorHAnsi" w:eastAsia="Arial" w:hAnsiTheme="majorHAnsi" w:cs="Arial"/>
          <w:sz w:val="24"/>
          <w:szCs w:val="24"/>
        </w:rPr>
        <w:t>n</w:t>
      </w:r>
      <w:r w:rsidRPr="007540E3">
        <w:rPr>
          <w:rFonts w:asciiTheme="majorHAnsi" w:eastAsia="Arial" w:hAnsiTheme="majorHAnsi" w:cs="Arial"/>
          <w:spacing w:val="-2"/>
          <w:sz w:val="24"/>
          <w:szCs w:val="24"/>
        </w:rPr>
        <w:t xml:space="preserve"> </w:t>
      </w:r>
      <w:r w:rsidRPr="007540E3">
        <w:rPr>
          <w:rFonts w:asciiTheme="majorHAnsi" w:eastAsia="Arial" w:hAnsiTheme="majorHAnsi" w:cs="Arial"/>
          <w:spacing w:val="-1"/>
          <w:sz w:val="24"/>
          <w:szCs w:val="24"/>
        </w:rPr>
        <w:t>B</w:t>
      </w:r>
      <w:r w:rsidRPr="007540E3">
        <w:rPr>
          <w:rFonts w:asciiTheme="majorHAnsi" w:eastAsia="Arial" w:hAnsiTheme="majorHAnsi" w:cs="Arial"/>
          <w:sz w:val="24"/>
          <w:szCs w:val="24"/>
        </w:rPr>
        <w:t>u</w:t>
      </w:r>
      <w:r w:rsidRPr="007540E3">
        <w:rPr>
          <w:rFonts w:asciiTheme="majorHAnsi" w:eastAsia="Arial" w:hAnsiTheme="majorHAnsi" w:cs="Arial"/>
          <w:spacing w:val="1"/>
          <w:sz w:val="24"/>
          <w:szCs w:val="24"/>
        </w:rPr>
        <w:t>s</w:t>
      </w:r>
      <w:r w:rsidRPr="007540E3">
        <w:rPr>
          <w:rFonts w:asciiTheme="majorHAnsi" w:eastAsia="Arial" w:hAnsiTheme="majorHAnsi" w:cs="Arial"/>
          <w:spacing w:val="-1"/>
          <w:sz w:val="24"/>
          <w:szCs w:val="24"/>
        </w:rPr>
        <w:t>i</w:t>
      </w:r>
      <w:r w:rsidRPr="007540E3">
        <w:rPr>
          <w:rFonts w:asciiTheme="majorHAnsi" w:eastAsia="Arial" w:hAnsiTheme="majorHAnsi" w:cs="Arial"/>
          <w:sz w:val="24"/>
          <w:szCs w:val="24"/>
        </w:rPr>
        <w:t>n</w:t>
      </w:r>
      <w:r w:rsidRPr="007540E3">
        <w:rPr>
          <w:rFonts w:asciiTheme="majorHAnsi" w:eastAsia="Arial" w:hAnsiTheme="majorHAnsi" w:cs="Arial"/>
          <w:spacing w:val="-1"/>
          <w:sz w:val="24"/>
          <w:szCs w:val="24"/>
        </w:rPr>
        <w:t>e</w:t>
      </w:r>
      <w:r w:rsidRPr="007540E3">
        <w:rPr>
          <w:rFonts w:asciiTheme="majorHAnsi" w:eastAsia="Arial" w:hAnsiTheme="majorHAnsi" w:cs="Arial"/>
          <w:spacing w:val="1"/>
          <w:sz w:val="24"/>
          <w:szCs w:val="24"/>
        </w:rPr>
        <w:t>s</w:t>
      </w:r>
      <w:r w:rsidRPr="007540E3">
        <w:rPr>
          <w:rFonts w:asciiTheme="majorHAnsi" w:eastAsia="Arial" w:hAnsiTheme="majorHAnsi" w:cs="Arial"/>
          <w:sz w:val="24"/>
          <w:szCs w:val="24"/>
        </w:rPr>
        <w:t>s</w:t>
      </w:r>
      <w:r w:rsidRPr="007540E3">
        <w:rPr>
          <w:rFonts w:asciiTheme="majorHAnsi" w:eastAsia="Arial" w:hAnsiTheme="majorHAnsi" w:cs="Arial"/>
          <w:spacing w:val="-7"/>
          <w:sz w:val="24"/>
          <w:szCs w:val="24"/>
        </w:rPr>
        <w:t xml:space="preserve"> </w:t>
      </w:r>
      <w:r w:rsidRPr="007540E3">
        <w:rPr>
          <w:rFonts w:asciiTheme="majorHAnsi" w:eastAsia="Arial" w:hAnsiTheme="majorHAnsi" w:cs="Arial"/>
          <w:spacing w:val="-1"/>
          <w:sz w:val="24"/>
          <w:szCs w:val="24"/>
        </w:rPr>
        <w:t>A</w:t>
      </w:r>
      <w:r w:rsidRPr="007540E3">
        <w:rPr>
          <w:rFonts w:asciiTheme="majorHAnsi" w:eastAsia="Arial" w:hAnsiTheme="majorHAnsi" w:cs="Arial"/>
          <w:sz w:val="24"/>
          <w:szCs w:val="24"/>
        </w:rPr>
        <w:t>d</w:t>
      </w:r>
      <w:r w:rsidRPr="007540E3">
        <w:rPr>
          <w:rFonts w:asciiTheme="majorHAnsi" w:eastAsia="Arial" w:hAnsiTheme="majorHAnsi" w:cs="Arial"/>
          <w:spacing w:val="4"/>
          <w:sz w:val="24"/>
          <w:szCs w:val="24"/>
        </w:rPr>
        <w:t>m</w:t>
      </w:r>
      <w:r w:rsidRPr="007540E3">
        <w:rPr>
          <w:rFonts w:asciiTheme="majorHAnsi" w:eastAsia="Arial" w:hAnsiTheme="majorHAnsi" w:cs="Arial"/>
          <w:spacing w:val="-1"/>
          <w:sz w:val="24"/>
          <w:szCs w:val="24"/>
        </w:rPr>
        <w:t>i</w:t>
      </w:r>
      <w:r w:rsidRPr="007540E3">
        <w:rPr>
          <w:rFonts w:asciiTheme="majorHAnsi" w:eastAsia="Arial" w:hAnsiTheme="majorHAnsi" w:cs="Arial"/>
          <w:sz w:val="24"/>
          <w:szCs w:val="24"/>
        </w:rPr>
        <w:t>n</w:t>
      </w:r>
      <w:r w:rsidRPr="007540E3">
        <w:rPr>
          <w:rFonts w:asciiTheme="majorHAnsi" w:eastAsia="Arial" w:hAnsiTheme="majorHAnsi" w:cs="Arial"/>
          <w:spacing w:val="-1"/>
          <w:sz w:val="24"/>
          <w:szCs w:val="24"/>
        </w:rPr>
        <w:t>i</w:t>
      </w:r>
      <w:r w:rsidRPr="007540E3">
        <w:rPr>
          <w:rFonts w:asciiTheme="majorHAnsi" w:eastAsia="Arial" w:hAnsiTheme="majorHAnsi" w:cs="Arial"/>
          <w:spacing w:val="1"/>
          <w:sz w:val="24"/>
          <w:szCs w:val="24"/>
        </w:rPr>
        <w:t>s</w:t>
      </w:r>
      <w:r w:rsidRPr="007540E3">
        <w:rPr>
          <w:rFonts w:asciiTheme="majorHAnsi" w:eastAsia="Arial" w:hAnsiTheme="majorHAnsi" w:cs="Arial"/>
          <w:sz w:val="24"/>
          <w:szCs w:val="24"/>
        </w:rPr>
        <w:t>trat</w:t>
      </w:r>
      <w:r w:rsidRPr="007540E3">
        <w:rPr>
          <w:rFonts w:asciiTheme="majorHAnsi" w:eastAsia="Arial" w:hAnsiTheme="majorHAnsi" w:cs="Arial"/>
          <w:spacing w:val="-2"/>
          <w:sz w:val="24"/>
          <w:szCs w:val="24"/>
        </w:rPr>
        <w:t>i</w:t>
      </w:r>
      <w:r w:rsidRPr="007540E3">
        <w:rPr>
          <w:rFonts w:asciiTheme="majorHAnsi" w:eastAsia="Arial" w:hAnsiTheme="majorHAnsi" w:cs="Arial"/>
          <w:sz w:val="24"/>
          <w:szCs w:val="24"/>
        </w:rPr>
        <w:t>o</w:t>
      </w:r>
      <w:r w:rsidRPr="007540E3">
        <w:rPr>
          <w:rFonts w:asciiTheme="majorHAnsi" w:eastAsia="Arial" w:hAnsiTheme="majorHAnsi" w:cs="Arial"/>
          <w:spacing w:val="-1"/>
          <w:sz w:val="24"/>
          <w:szCs w:val="24"/>
        </w:rPr>
        <w:t>n</w:t>
      </w:r>
      <w:r w:rsidRPr="007540E3">
        <w:rPr>
          <w:rFonts w:asciiTheme="majorHAnsi" w:eastAsia="Arial" w:hAnsiTheme="majorHAnsi" w:cs="Arial"/>
          <w:sz w:val="24"/>
          <w:szCs w:val="24"/>
        </w:rPr>
        <w:t>,</w:t>
      </w:r>
      <w:r w:rsidRPr="007540E3">
        <w:rPr>
          <w:rFonts w:asciiTheme="majorHAnsi" w:eastAsia="Arial" w:hAnsiTheme="majorHAnsi" w:cs="Arial"/>
          <w:spacing w:val="-13"/>
          <w:sz w:val="24"/>
          <w:szCs w:val="24"/>
        </w:rPr>
        <w:t xml:space="preserve"> </w:t>
      </w:r>
      <w:r w:rsidRPr="007540E3">
        <w:rPr>
          <w:rFonts w:asciiTheme="majorHAnsi" w:eastAsia="Arial" w:hAnsiTheme="majorHAnsi" w:cs="Arial"/>
          <w:spacing w:val="-1"/>
          <w:sz w:val="24"/>
          <w:szCs w:val="24"/>
        </w:rPr>
        <w:t>Mi</w:t>
      </w:r>
      <w:r w:rsidRPr="007540E3">
        <w:rPr>
          <w:rFonts w:asciiTheme="majorHAnsi" w:eastAsia="Arial" w:hAnsiTheme="majorHAnsi" w:cs="Arial"/>
          <w:sz w:val="24"/>
          <w:szCs w:val="24"/>
        </w:rPr>
        <w:t>n</w:t>
      </w:r>
      <w:r w:rsidRPr="007540E3">
        <w:rPr>
          <w:rFonts w:asciiTheme="majorHAnsi" w:eastAsia="Arial" w:hAnsiTheme="majorHAnsi" w:cs="Arial"/>
          <w:spacing w:val="-1"/>
          <w:sz w:val="24"/>
          <w:szCs w:val="24"/>
        </w:rPr>
        <w:t>o</w:t>
      </w:r>
      <w:r w:rsidRPr="007540E3">
        <w:rPr>
          <w:rFonts w:asciiTheme="majorHAnsi" w:eastAsia="Arial" w:hAnsiTheme="majorHAnsi" w:cs="Arial"/>
          <w:sz w:val="24"/>
          <w:szCs w:val="24"/>
        </w:rPr>
        <w:t>r</w:t>
      </w:r>
      <w:r w:rsidRPr="007540E3">
        <w:rPr>
          <w:rFonts w:asciiTheme="majorHAnsi" w:eastAsia="Arial" w:hAnsiTheme="majorHAnsi" w:cs="Arial"/>
          <w:spacing w:val="-4"/>
          <w:sz w:val="24"/>
          <w:szCs w:val="24"/>
        </w:rPr>
        <w:t xml:space="preserve"> </w:t>
      </w:r>
      <w:r w:rsidRPr="007540E3">
        <w:rPr>
          <w:rFonts w:asciiTheme="majorHAnsi" w:eastAsia="Arial" w:hAnsiTheme="majorHAnsi" w:cs="Arial"/>
          <w:spacing w:val="-1"/>
          <w:sz w:val="24"/>
          <w:szCs w:val="24"/>
        </w:rPr>
        <w:t>i</w:t>
      </w:r>
      <w:r w:rsidRPr="007540E3">
        <w:rPr>
          <w:rFonts w:asciiTheme="majorHAnsi" w:eastAsia="Arial" w:hAnsiTheme="majorHAnsi" w:cs="Arial"/>
          <w:sz w:val="24"/>
          <w:szCs w:val="24"/>
        </w:rPr>
        <w:t>n</w:t>
      </w:r>
      <w:r w:rsidRPr="007540E3">
        <w:rPr>
          <w:rFonts w:asciiTheme="majorHAnsi" w:eastAsia="Arial" w:hAnsiTheme="majorHAnsi" w:cs="Arial"/>
          <w:spacing w:val="-2"/>
          <w:sz w:val="24"/>
          <w:szCs w:val="24"/>
        </w:rPr>
        <w:t xml:space="preserve"> </w:t>
      </w:r>
      <w:r w:rsidRPr="007540E3">
        <w:rPr>
          <w:rFonts w:asciiTheme="majorHAnsi" w:eastAsia="Arial" w:hAnsiTheme="majorHAnsi" w:cs="Arial"/>
          <w:spacing w:val="-1"/>
          <w:sz w:val="24"/>
          <w:szCs w:val="24"/>
        </w:rPr>
        <w:t>S</w:t>
      </w:r>
      <w:r w:rsidRPr="007540E3">
        <w:rPr>
          <w:rFonts w:asciiTheme="majorHAnsi" w:eastAsia="Arial" w:hAnsiTheme="majorHAnsi" w:cs="Arial"/>
          <w:sz w:val="24"/>
          <w:szCs w:val="24"/>
        </w:rPr>
        <w:t>p</w:t>
      </w:r>
      <w:r w:rsidRPr="007540E3">
        <w:rPr>
          <w:rFonts w:asciiTheme="majorHAnsi" w:eastAsia="Arial" w:hAnsiTheme="majorHAnsi" w:cs="Arial"/>
          <w:spacing w:val="-1"/>
          <w:sz w:val="24"/>
          <w:szCs w:val="24"/>
        </w:rPr>
        <w:t>a</w:t>
      </w:r>
      <w:r w:rsidRPr="007540E3">
        <w:rPr>
          <w:rFonts w:asciiTheme="majorHAnsi" w:eastAsia="Arial" w:hAnsiTheme="majorHAnsi" w:cs="Arial"/>
          <w:sz w:val="24"/>
          <w:szCs w:val="24"/>
        </w:rPr>
        <w:t>n</w:t>
      </w:r>
      <w:r w:rsidRPr="007540E3">
        <w:rPr>
          <w:rFonts w:asciiTheme="majorHAnsi" w:eastAsia="Arial" w:hAnsiTheme="majorHAnsi" w:cs="Arial"/>
          <w:spacing w:val="-1"/>
          <w:sz w:val="24"/>
          <w:szCs w:val="24"/>
        </w:rPr>
        <w:t>i</w:t>
      </w:r>
      <w:r w:rsidRPr="007540E3">
        <w:rPr>
          <w:rFonts w:asciiTheme="majorHAnsi" w:eastAsia="Arial" w:hAnsiTheme="majorHAnsi" w:cs="Arial"/>
          <w:spacing w:val="1"/>
          <w:sz w:val="24"/>
          <w:szCs w:val="24"/>
        </w:rPr>
        <w:t>s</w:t>
      </w:r>
      <w:r w:rsidRPr="007540E3">
        <w:rPr>
          <w:rFonts w:asciiTheme="majorHAnsi" w:eastAsia="Arial" w:hAnsiTheme="majorHAnsi" w:cs="Arial"/>
          <w:sz w:val="24"/>
          <w:szCs w:val="24"/>
        </w:rPr>
        <w:t>h</w:t>
      </w:r>
    </w:p>
    <w:p w14:paraId="72A49DB1" w14:textId="77777777" w:rsidR="00D33D40" w:rsidRPr="007540E3" w:rsidRDefault="00D33D40">
      <w:pPr>
        <w:spacing w:before="13" w:line="220" w:lineRule="exact"/>
        <w:rPr>
          <w:rFonts w:asciiTheme="majorHAnsi" w:hAnsiTheme="majorHAnsi"/>
          <w:sz w:val="28"/>
          <w:szCs w:val="28"/>
        </w:rPr>
      </w:pPr>
    </w:p>
    <w:p w14:paraId="304278A7" w14:textId="77777777" w:rsidR="00D33D40" w:rsidRPr="007540E3" w:rsidRDefault="007540E3">
      <w:pPr>
        <w:ind w:left="1240"/>
        <w:rPr>
          <w:rFonts w:asciiTheme="majorHAnsi" w:eastAsia="Arial" w:hAnsiTheme="majorHAnsi" w:cs="Arial"/>
          <w:sz w:val="24"/>
          <w:szCs w:val="24"/>
        </w:rPr>
      </w:pPr>
      <w:r w:rsidRPr="007540E3">
        <w:rPr>
          <w:rFonts w:asciiTheme="majorHAnsi" w:eastAsia="Arial" w:hAnsiTheme="majorHAnsi" w:cs="Arial"/>
          <w:b/>
          <w:sz w:val="24"/>
          <w:szCs w:val="24"/>
        </w:rPr>
        <w:t>N</w:t>
      </w:r>
      <w:r w:rsidRPr="007540E3">
        <w:rPr>
          <w:rFonts w:asciiTheme="majorHAnsi" w:eastAsia="Arial" w:hAnsiTheme="majorHAnsi" w:cs="Arial"/>
          <w:b/>
          <w:spacing w:val="1"/>
          <w:sz w:val="24"/>
          <w:szCs w:val="24"/>
        </w:rPr>
        <w:t>o</w:t>
      </w:r>
      <w:r w:rsidRPr="007540E3">
        <w:rPr>
          <w:rFonts w:asciiTheme="majorHAnsi" w:eastAsia="Arial" w:hAnsiTheme="majorHAnsi" w:cs="Arial"/>
          <w:b/>
          <w:spacing w:val="-1"/>
          <w:sz w:val="24"/>
          <w:szCs w:val="24"/>
        </w:rPr>
        <w:t>r</w:t>
      </w:r>
      <w:r w:rsidRPr="007540E3">
        <w:rPr>
          <w:rFonts w:asciiTheme="majorHAnsi" w:eastAsia="Arial" w:hAnsiTheme="majorHAnsi" w:cs="Arial"/>
          <w:b/>
          <w:spacing w:val="1"/>
          <w:sz w:val="24"/>
          <w:szCs w:val="24"/>
        </w:rPr>
        <w:t>t</w:t>
      </w:r>
      <w:r w:rsidRPr="007540E3">
        <w:rPr>
          <w:rFonts w:asciiTheme="majorHAnsi" w:eastAsia="Arial" w:hAnsiTheme="majorHAnsi" w:cs="Arial"/>
          <w:b/>
          <w:sz w:val="24"/>
          <w:szCs w:val="24"/>
        </w:rPr>
        <w:t>he</w:t>
      </w:r>
      <w:r w:rsidRPr="007540E3">
        <w:rPr>
          <w:rFonts w:asciiTheme="majorHAnsi" w:eastAsia="Arial" w:hAnsiTheme="majorHAnsi" w:cs="Arial"/>
          <w:b/>
          <w:spacing w:val="-1"/>
          <w:sz w:val="24"/>
          <w:szCs w:val="24"/>
        </w:rPr>
        <w:t>a</w:t>
      </w:r>
      <w:r w:rsidRPr="007540E3">
        <w:rPr>
          <w:rFonts w:asciiTheme="majorHAnsi" w:eastAsia="Arial" w:hAnsiTheme="majorHAnsi" w:cs="Arial"/>
          <w:b/>
          <w:sz w:val="24"/>
          <w:szCs w:val="24"/>
        </w:rPr>
        <w:t>st</w:t>
      </w:r>
      <w:r w:rsidRPr="007540E3">
        <w:rPr>
          <w:rFonts w:asciiTheme="majorHAnsi" w:eastAsia="Arial" w:hAnsiTheme="majorHAnsi" w:cs="Arial"/>
          <w:b/>
          <w:spacing w:val="-9"/>
          <w:sz w:val="24"/>
          <w:szCs w:val="24"/>
        </w:rPr>
        <w:t xml:space="preserve"> </w:t>
      </w:r>
      <w:r w:rsidRPr="007540E3">
        <w:rPr>
          <w:rFonts w:asciiTheme="majorHAnsi" w:eastAsia="Arial" w:hAnsiTheme="majorHAnsi" w:cs="Arial"/>
          <w:b/>
          <w:spacing w:val="2"/>
          <w:sz w:val="24"/>
          <w:szCs w:val="24"/>
        </w:rPr>
        <w:t>W</w:t>
      </w:r>
      <w:r w:rsidRPr="007540E3">
        <w:rPr>
          <w:rFonts w:asciiTheme="majorHAnsi" w:eastAsia="Arial" w:hAnsiTheme="majorHAnsi" w:cs="Arial"/>
          <w:b/>
          <w:sz w:val="24"/>
          <w:szCs w:val="24"/>
        </w:rPr>
        <w:t>is</w:t>
      </w:r>
      <w:r w:rsidRPr="007540E3">
        <w:rPr>
          <w:rFonts w:asciiTheme="majorHAnsi" w:eastAsia="Arial" w:hAnsiTheme="majorHAnsi" w:cs="Arial"/>
          <w:b/>
          <w:spacing w:val="-1"/>
          <w:sz w:val="24"/>
          <w:szCs w:val="24"/>
        </w:rPr>
        <w:t>c</w:t>
      </w:r>
      <w:r w:rsidRPr="007540E3">
        <w:rPr>
          <w:rFonts w:asciiTheme="majorHAnsi" w:eastAsia="Arial" w:hAnsiTheme="majorHAnsi" w:cs="Arial"/>
          <w:b/>
          <w:sz w:val="24"/>
          <w:szCs w:val="24"/>
        </w:rPr>
        <w:t>onsin</w:t>
      </w:r>
      <w:r w:rsidRPr="007540E3">
        <w:rPr>
          <w:rFonts w:asciiTheme="majorHAnsi" w:eastAsia="Arial" w:hAnsiTheme="majorHAnsi" w:cs="Arial"/>
          <w:b/>
          <w:spacing w:val="-10"/>
          <w:sz w:val="24"/>
          <w:szCs w:val="24"/>
        </w:rPr>
        <w:t xml:space="preserve"> </w:t>
      </w:r>
      <w:r w:rsidRPr="007540E3">
        <w:rPr>
          <w:rFonts w:asciiTheme="majorHAnsi" w:eastAsia="Arial" w:hAnsiTheme="majorHAnsi" w:cs="Arial"/>
          <w:b/>
          <w:spacing w:val="3"/>
          <w:sz w:val="24"/>
          <w:szCs w:val="24"/>
        </w:rPr>
        <w:t>T</w:t>
      </w:r>
      <w:r w:rsidRPr="007540E3">
        <w:rPr>
          <w:rFonts w:asciiTheme="majorHAnsi" w:eastAsia="Arial" w:hAnsiTheme="majorHAnsi" w:cs="Arial"/>
          <w:b/>
          <w:sz w:val="24"/>
          <w:szCs w:val="24"/>
        </w:rPr>
        <w:t>e</w:t>
      </w:r>
      <w:r w:rsidRPr="007540E3">
        <w:rPr>
          <w:rFonts w:asciiTheme="majorHAnsi" w:eastAsia="Arial" w:hAnsiTheme="majorHAnsi" w:cs="Arial"/>
          <w:b/>
          <w:spacing w:val="-1"/>
          <w:sz w:val="24"/>
          <w:szCs w:val="24"/>
        </w:rPr>
        <w:t>c</w:t>
      </w:r>
      <w:r w:rsidRPr="007540E3">
        <w:rPr>
          <w:rFonts w:asciiTheme="majorHAnsi" w:eastAsia="Arial" w:hAnsiTheme="majorHAnsi" w:cs="Arial"/>
          <w:b/>
          <w:sz w:val="24"/>
          <w:szCs w:val="24"/>
        </w:rPr>
        <w:t>hnic</w:t>
      </w:r>
      <w:r w:rsidRPr="007540E3">
        <w:rPr>
          <w:rFonts w:asciiTheme="majorHAnsi" w:eastAsia="Arial" w:hAnsiTheme="majorHAnsi" w:cs="Arial"/>
          <w:b/>
          <w:spacing w:val="-1"/>
          <w:sz w:val="24"/>
          <w:szCs w:val="24"/>
        </w:rPr>
        <w:t>a</w:t>
      </w:r>
      <w:r w:rsidRPr="007540E3">
        <w:rPr>
          <w:rFonts w:asciiTheme="majorHAnsi" w:eastAsia="Arial" w:hAnsiTheme="majorHAnsi" w:cs="Arial"/>
          <w:b/>
          <w:sz w:val="24"/>
          <w:szCs w:val="24"/>
        </w:rPr>
        <w:t>l</w:t>
      </w:r>
      <w:r w:rsidRPr="007540E3">
        <w:rPr>
          <w:rFonts w:asciiTheme="majorHAnsi" w:eastAsia="Arial" w:hAnsiTheme="majorHAnsi" w:cs="Arial"/>
          <w:b/>
          <w:spacing w:val="-9"/>
          <w:sz w:val="24"/>
          <w:szCs w:val="24"/>
        </w:rPr>
        <w:t xml:space="preserve"> </w:t>
      </w:r>
      <w:r w:rsidRPr="007540E3">
        <w:rPr>
          <w:rFonts w:asciiTheme="majorHAnsi" w:eastAsia="Arial" w:hAnsiTheme="majorHAnsi" w:cs="Arial"/>
          <w:b/>
          <w:sz w:val="24"/>
          <w:szCs w:val="24"/>
        </w:rPr>
        <w:t>Colleg</w:t>
      </w:r>
      <w:r w:rsidRPr="007540E3">
        <w:rPr>
          <w:rFonts w:asciiTheme="majorHAnsi" w:eastAsia="Arial" w:hAnsiTheme="majorHAnsi" w:cs="Arial"/>
          <w:b/>
          <w:spacing w:val="3"/>
          <w:sz w:val="24"/>
          <w:szCs w:val="24"/>
        </w:rPr>
        <w:t>e</w:t>
      </w:r>
      <w:r w:rsidRPr="007540E3">
        <w:rPr>
          <w:rFonts w:asciiTheme="majorHAnsi" w:eastAsia="Arial" w:hAnsiTheme="majorHAnsi" w:cs="Arial"/>
          <w:sz w:val="24"/>
          <w:szCs w:val="24"/>
        </w:rPr>
        <w:t>,</w:t>
      </w:r>
      <w:r w:rsidRPr="007540E3">
        <w:rPr>
          <w:rFonts w:asciiTheme="majorHAnsi" w:eastAsia="Arial" w:hAnsiTheme="majorHAnsi" w:cs="Arial"/>
          <w:spacing w:val="-8"/>
          <w:sz w:val="24"/>
          <w:szCs w:val="24"/>
        </w:rPr>
        <w:t xml:space="preserve"> </w:t>
      </w:r>
      <w:r w:rsidRPr="007540E3">
        <w:rPr>
          <w:rFonts w:asciiTheme="majorHAnsi" w:eastAsia="Arial" w:hAnsiTheme="majorHAnsi" w:cs="Arial"/>
          <w:sz w:val="24"/>
          <w:szCs w:val="24"/>
        </w:rPr>
        <w:t>G</w:t>
      </w:r>
      <w:r w:rsidRPr="007540E3">
        <w:rPr>
          <w:rFonts w:asciiTheme="majorHAnsi" w:eastAsia="Arial" w:hAnsiTheme="majorHAnsi" w:cs="Arial"/>
          <w:spacing w:val="1"/>
          <w:sz w:val="24"/>
          <w:szCs w:val="24"/>
        </w:rPr>
        <w:t>r</w:t>
      </w:r>
      <w:r w:rsidRPr="007540E3">
        <w:rPr>
          <w:rFonts w:asciiTheme="majorHAnsi" w:eastAsia="Arial" w:hAnsiTheme="majorHAnsi" w:cs="Arial"/>
          <w:sz w:val="24"/>
          <w:szCs w:val="24"/>
        </w:rPr>
        <w:t>e</w:t>
      </w:r>
      <w:r w:rsidRPr="007540E3">
        <w:rPr>
          <w:rFonts w:asciiTheme="majorHAnsi" w:eastAsia="Arial" w:hAnsiTheme="majorHAnsi" w:cs="Arial"/>
          <w:spacing w:val="-1"/>
          <w:sz w:val="24"/>
          <w:szCs w:val="24"/>
        </w:rPr>
        <w:t>e</w:t>
      </w:r>
      <w:r w:rsidRPr="007540E3">
        <w:rPr>
          <w:rFonts w:asciiTheme="majorHAnsi" w:eastAsia="Arial" w:hAnsiTheme="majorHAnsi" w:cs="Arial"/>
          <w:sz w:val="24"/>
          <w:szCs w:val="24"/>
        </w:rPr>
        <w:t>n</w:t>
      </w:r>
      <w:r w:rsidRPr="007540E3">
        <w:rPr>
          <w:rFonts w:asciiTheme="majorHAnsi" w:eastAsia="Arial" w:hAnsiTheme="majorHAnsi" w:cs="Arial"/>
          <w:spacing w:val="-6"/>
          <w:sz w:val="24"/>
          <w:szCs w:val="24"/>
        </w:rPr>
        <w:t xml:space="preserve"> </w:t>
      </w:r>
      <w:r w:rsidRPr="007540E3">
        <w:rPr>
          <w:rFonts w:asciiTheme="majorHAnsi" w:eastAsia="Arial" w:hAnsiTheme="majorHAnsi" w:cs="Arial"/>
          <w:spacing w:val="-1"/>
          <w:sz w:val="24"/>
          <w:szCs w:val="24"/>
        </w:rPr>
        <w:t>B</w:t>
      </w:r>
      <w:r w:rsidRPr="007540E3">
        <w:rPr>
          <w:rFonts w:asciiTheme="majorHAnsi" w:eastAsia="Arial" w:hAnsiTheme="majorHAnsi" w:cs="Arial"/>
          <w:sz w:val="24"/>
          <w:szCs w:val="24"/>
        </w:rPr>
        <w:t>a</w:t>
      </w:r>
      <w:r w:rsidRPr="007540E3">
        <w:rPr>
          <w:rFonts w:asciiTheme="majorHAnsi" w:eastAsia="Arial" w:hAnsiTheme="majorHAnsi" w:cs="Arial"/>
          <w:spacing w:val="-6"/>
          <w:sz w:val="24"/>
          <w:szCs w:val="24"/>
        </w:rPr>
        <w:t>y</w:t>
      </w:r>
      <w:r w:rsidRPr="007540E3">
        <w:rPr>
          <w:rFonts w:asciiTheme="majorHAnsi" w:eastAsia="Arial" w:hAnsiTheme="majorHAnsi" w:cs="Arial"/>
          <w:sz w:val="24"/>
          <w:szCs w:val="24"/>
        </w:rPr>
        <w:t>,</w:t>
      </w:r>
      <w:r w:rsidRPr="007540E3">
        <w:rPr>
          <w:rFonts w:asciiTheme="majorHAnsi" w:eastAsia="Arial" w:hAnsiTheme="majorHAnsi" w:cs="Arial"/>
          <w:spacing w:val="-4"/>
          <w:sz w:val="24"/>
          <w:szCs w:val="24"/>
        </w:rPr>
        <w:t xml:space="preserve"> </w:t>
      </w:r>
      <w:r w:rsidRPr="007540E3">
        <w:rPr>
          <w:rFonts w:asciiTheme="majorHAnsi" w:eastAsia="Arial" w:hAnsiTheme="majorHAnsi" w:cs="Arial"/>
          <w:spacing w:val="11"/>
          <w:sz w:val="24"/>
          <w:szCs w:val="24"/>
        </w:rPr>
        <w:t>W</w:t>
      </w:r>
      <w:r w:rsidRPr="007540E3">
        <w:rPr>
          <w:rFonts w:asciiTheme="majorHAnsi" w:eastAsia="Arial" w:hAnsiTheme="majorHAnsi" w:cs="Arial"/>
          <w:sz w:val="24"/>
          <w:szCs w:val="24"/>
        </w:rPr>
        <w:t>I</w:t>
      </w:r>
    </w:p>
    <w:p w14:paraId="011B6122" w14:textId="77777777" w:rsidR="00D33D40" w:rsidRPr="007540E3" w:rsidRDefault="007540E3">
      <w:pPr>
        <w:spacing w:line="220" w:lineRule="exact"/>
        <w:ind w:left="1240"/>
        <w:rPr>
          <w:rFonts w:asciiTheme="majorHAnsi" w:eastAsia="Arial" w:hAnsiTheme="majorHAnsi" w:cs="Arial"/>
          <w:sz w:val="24"/>
          <w:szCs w:val="24"/>
        </w:rPr>
      </w:pPr>
      <w:r w:rsidRPr="007540E3">
        <w:rPr>
          <w:rFonts w:asciiTheme="majorHAnsi" w:eastAsia="Arial" w:hAnsiTheme="majorHAnsi" w:cs="Arial"/>
          <w:spacing w:val="-1"/>
          <w:position w:val="-1"/>
          <w:sz w:val="24"/>
          <w:szCs w:val="24"/>
        </w:rPr>
        <w:t>A</w:t>
      </w:r>
      <w:r w:rsidRPr="007540E3">
        <w:rPr>
          <w:rFonts w:asciiTheme="majorHAnsi" w:eastAsia="Arial" w:hAnsiTheme="majorHAnsi" w:cs="Arial"/>
          <w:spacing w:val="1"/>
          <w:position w:val="-1"/>
          <w:sz w:val="24"/>
          <w:szCs w:val="24"/>
        </w:rPr>
        <w:t>ss</w:t>
      </w:r>
      <w:r w:rsidRPr="007540E3">
        <w:rPr>
          <w:rFonts w:asciiTheme="majorHAnsi" w:eastAsia="Arial" w:hAnsiTheme="majorHAnsi" w:cs="Arial"/>
          <w:position w:val="-1"/>
          <w:sz w:val="24"/>
          <w:szCs w:val="24"/>
        </w:rPr>
        <w:t>o</w:t>
      </w:r>
      <w:r w:rsidRPr="007540E3">
        <w:rPr>
          <w:rFonts w:asciiTheme="majorHAnsi" w:eastAsia="Arial" w:hAnsiTheme="majorHAnsi" w:cs="Arial"/>
          <w:spacing w:val="1"/>
          <w:position w:val="-1"/>
          <w:sz w:val="24"/>
          <w:szCs w:val="24"/>
        </w:rPr>
        <w:t>c</w:t>
      </w:r>
      <w:r w:rsidRPr="007540E3">
        <w:rPr>
          <w:rFonts w:asciiTheme="majorHAnsi" w:eastAsia="Arial" w:hAnsiTheme="majorHAnsi" w:cs="Arial"/>
          <w:spacing w:val="-1"/>
          <w:position w:val="-1"/>
          <w:sz w:val="24"/>
          <w:szCs w:val="24"/>
        </w:rPr>
        <w:t>i</w:t>
      </w:r>
      <w:r w:rsidRPr="007540E3">
        <w:rPr>
          <w:rFonts w:asciiTheme="majorHAnsi" w:eastAsia="Arial" w:hAnsiTheme="majorHAnsi" w:cs="Arial"/>
          <w:position w:val="-1"/>
          <w:sz w:val="24"/>
          <w:szCs w:val="24"/>
        </w:rPr>
        <w:t>at</w:t>
      </w:r>
      <w:r w:rsidRPr="007540E3">
        <w:rPr>
          <w:rFonts w:asciiTheme="majorHAnsi" w:eastAsia="Arial" w:hAnsiTheme="majorHAnsi" w:cs="Arial"/>
          <w:spacing w:val="-1"/>
          <w:position w:val="-1"/>
          <w:sz w:val="24"/>
          <w:szCs w:val="24"/>
        </w:rPr>
        <w:t>e’</w:t>
      </w:r>
      <w:r w:rsidRPr="007540E3">
        <w:rPr>
          <w:rFonts w:asciiTheme="majorHAnsi" w:eastAsia="Arial" w:hAnsiTheme="majorHAnsi" w:cs="Arial"/>
          <w:position w:val="-1"/>
          <w:sz w:val="24"/>
          <w:szCs w:val="24"/>
        </w:rPr>
        <w:t>s</w:t>
      </w:r>
      <w:r w:rsidRPr="007540E3">
        <w:rPr>
          <w:rFonts w:asciiTheme="majorHAnsi" w:eastAsia="Arial" w:hAnsiTheme="majorHAnsi" w:cs="Arial"/>
          <w:spacing w:val="-9"/>
          <w:position w:val="-1"/>
          <w:sz w:val="24"/>
          <w:szCs w:val="24"/>
        </w:rPr>
        <w:t xml:space="preserve"> </w:t>
      </w:r>
      <w:r w:rsidRPr="007540E3">
        <w:rPr>
          <w:rFonts w:asciiTheme="majorHAnsi" w:eastAsia="Arial" w:hAnsiTheme="majorHAnsi" w:cs="Arial"/>
          <w:position w:val="-1"/>
          <w:sz w:val="24"/>
          <w:szCs w:val="24"/>
        </w:rPr>
        <w:t>Deg</w:t>
      </w:r>
      <w:r w:rsidRPr="007540E3">
        <w:rPr>
          <w:rFonts w:asciiTheme="majorHAnsi" w:eastAsia="Arial" w:hAnsiTheme="majorHAnsi" w:cs="Arial"/>
          <w:spacing w:val="1"/>
          <w:position w:val="-1"/>
          <w:sz w:val="24"/>
          <w:szCs w:val="24"/>
        </w:rPr>
        <w:t>r</w:t>
      </w:r>
      <w:r w:rsidRPr="007540E3">
        <w:rPr>
          <w:rFonts w:asciiTheme="majorHAnsi" w:eastAsia="Arial" w:hAnsiTheme="majorHAnsi" w:cs="Arial"/>
          <w:position w:val="-1"/>
          <w:sz w:val="24"/>
          <w:szCs w:val="24"/>
        </w:rPr>
        <w:t>e</w:t>
      </w:r>
      <w:r w:rsidRPr="007540E3">
        <w:rPr>
          <w:rFonts w:asciiTheme="majorHAnsi" w:eastAsia="Arial" w:hAnsiTheme="majorHAnsi" w:cs="Arial"/>
          <w:spacing w:val="-1"/>
          <w:position w:val="-1"/>
          <w:sz w:val="24"/>
          <w:szCs w:val="24"/>
        </w:rPr>
        <w:t>e</w:t>
      </w:r>
      <w:r w:rsidRPr="007540E3">
        <w:rPr>
          <w:rFonts w:asciiTheme="majorHAnsi" w:eastAsia="Arial" w:hAnsiTheme="majorHAnsi" w:cs="Arial"/>
          <w:position w:val="-1"/>
          <w:sz w:val="24"/>
          <w:szCs w:val="24"/>
        </w:rPr>
        <w:t>,</w:t>
      </w:r>
      <w:r w:rsidRPr="007540E3">
        <w:rPr>
          <w:rFonts w:asciiTheme="majorHAnsi" w:eastAsia="Arial" w:hAnsiTheme="majorHAnsi" w:cs="Arial"/>
          <w:spacing w:val="-7"/>
          <w:position w:val="-1"/>
          <w:sz w:val="24"/>
          <w:szCs w:val="24"/>
        </w:rPr>
        <w:t xml:space="preserve"> </w:t>
      </w:r>
      <w:r w:rsidRPr="007540E3">
        <w:rPr>
          <w:rFonts w:asciiTheme="majorHAnsi" w:eastAsia="Arial" w:hAnsiTheme="majorHAnsi" w:cs="Arial"/>
          <w:spacing w:val="-1"/>
          <w:position w:val="-1"/>
          <w:sz w:val="24"/>
          <w:szCs w:val="24"/>
        </w:rPr>
        <w:t>M</w:t>
      </w:r>
      <w:r w:rsidRPr="007540E3">
        <w:rPr>
          <w:rFonts w:asciiTheme="majorHAnsi" w:eastAsia="Arial" w:hAnsiTheme="majorHAnsi" w:cs="Arial"/>
          <w:position w:val="-1"/>
          <w:sz w:val="24"/>
          <w:szCs w:val="24"/>
        </w:rPr>
        <w:t>ay</w:t>
      </w:r>
      <w:r w:rsidRPr="007540E3">
        <w:rPr>
          <w:rFonts w:asciiTheme="majorHAnsi" w:eastAsia="Arial" w:hAnsiTheme="majorHAnsi" w:cs="Arial"/>
          <w:spacing w:val="-10"/>
          <w:position w:val="-1"/>
          <w:sz w:val="24"/>
          <w:szCs w:val="24"/>
        </w:rPr>
        <w:t xml:space="preserve"> </w:t>
      </w:r>
      <w:r w:rsidRPr="007540E3">
        <w:rPr>
          <w:rFonts w:asciiTheme="majorHAnsi" w:eastAsia="Arial" w:hAnsiTheme="majorHAnsi" w:cs="Arial"/>
          <w:position w:val="-1"/>
          <w:sz w:val="24"/>
          <w:szCs w:val="24"/>
        </w:rPr>
        <w:t>2</w:t>
      </w:r>
      <w:r w:rsidRPr="007540E3">
        <w:rPr>
          <w:rFonts w:asciiTheme="majorHAnsi" w:eastAsia="Arial" w:hAnsiTheme="majorHAnsi" w:cs="Arial"/>
          <w:spacing w:val="-1"/>
          <w:position w:val="-1"/>
          <w:sz w:val="24"/>
          <w:szCs w:val="24"/>
        </w:rPr>
        <w:t>0</w:t>
      </w:r>
      <w:r w:rsidRPr="007540E3">
        <w:rPr>
          <w:rFonts w:asciiTheme="majorHAnsi" w:eastAsia="Arial" w:hAnsiTheme="majorHAnsi" w:cs="Arial"/>
          <w:spacing w:val="1"/>
          <w:position w:val="-1"/>
          <w:sz w:val="24"/>
          <w:szCs w:val="24"/>
        </w:rPr>
        <w:t>X</w:t>
      </w:r>
      <w:r w:rsidRPr="007540E3">
        <w:rPr>
          <w:rFonts w:asciiTheme="majorHAnsi" w:eastAsia="Arial" w:hAnsiTheme="majorHAnsi" w:cs="Arial"/>
          <w:position w:val="-1"/>
          <w:sz w:val="24"/>
          <w:szCs w:val="24"/>
        </w:rPr>
        <w:t>X</w:t>
      </w:r>
    </w:p>
    <w:p w14:paraId="126A0D40" w14:textId="77777777" w:rsidR="00D33D40" w:rsidRPr="007540E3" w:rsidRDefault="00D33D40">
      <w:pPr>
        <w:spacing w:before="4" w:line="200" w:lineRule="exact"/>
        <w:rPr>
          <w:rFonts w:asciiTheme="majorHAnsi" w:hAnsiTheme="majorHAnsi"/>
          <w:sz w:val="24"/>
          <w:szCs w:val="24"/>
        </w:rPr>
        <w:sectPr w:rsidR="00D33D40" w:rsidRPr="007540E3">
          <w:pgSz w:w="12240" w:h="15840"/>
          <w:pgMar w:top="1160" w:right="1660" w:bottom="280" w:left="1640" w:header="720" w:footer="720" w:gutter="0"/>
          <w:cols w:space="720"/>
        </w:sectPr>
      </w:pPr>
    </w:p>
    <w:p w14:paraId="098B1710" w14:textId="77777777" w:rsidR="00D33D40" w:rsidRPr="007540E3" w:rsidRDefault="007540E3">
      <w:pPr>
        <w:spacing w:before="34"/>
        <w:ind w:left="516"/>
        <w:rPr>
          <w:rFonts w:asciiTheme="majorHAnsi" w:eastAsia="Arial" w:hAnsiTheme="majorHAnsi" w:cs="Arial"/>
          <w:sz w:val="24"/>
          <w:szCs w:val="24"/>
        </w:rPr>
      </w:pPr>
      <w:r w:rsidRPr="007540E3">
        <w:rPr>
          <w:rFonts w:asciiTheme="majorHAnsi" w:hAnsiTheme="majorHAnsi"/>
          <w:sz w:val="24"/>
          <w:szCs w:val="24"/>
        </w:rPr>
        <w:pict w14:anchorId="00F773EC">
          <v:shape id="_x0000_s1035" type="#_x0000_t75" style="position:absolute;left:0;text-align:left;margin-left:2in;margin-top:13.35pt;width:9.1pt;height:48.6pt;z-index:-251657216;mso-position-horizontal-relative:page">
            <v:imagedata r:id="rId11" o:title=""/>
            <w10:wrap anchorx="page"/>
          </v:shape>
        </w:pict>
      </w:r>
      <w:r w:rsidRPr="007540E3">
        <w:rPr>
          <w:rFonts w:asciiTheme="majorHAnsi" w:eastAsia="Arial" w:hAnsiTheme="majorHAnsi" w:cs="Arial"/>
          <w:b/>
          <w:spacing w:val="-1"/>
          <w:sz w:val="24"/>
          <w:szCs w:val="24"/>
        </w:rPr>
        <w:t>S</w:t>
      </w:r>
      <w:r w:rsidRPr="007540E3">
        <w:rPr>
          <w:rFonts w:asciiTheme="majorHAnsi" w:eastAsia="Arial" w:hAnsiTheme="majorHAnsi" w:cs="Arial"/>
          <w:b/>
          <w:sz w:val="24"/>
          <w:szCs w:val="24"/>
        </w:rPr>
        <w:t>KILL</w:t>
      </w:r>
      <w:r w:rsidRPr="007540E3">
        <w:rPr>
          <w:rFonts w:asciiTheme="majorHAnsi" w:eastAsia="Arial" w:hAnsiTheme="majorHAnsi" w:cs="Arial"/>
          <w:b/>
          <w:spacing w:val="-1"/>
          <w:sz w:val="24"/>
          <w:szCs w:val="24"/>
        </w:rPr>
        <w:t>S</w:t>
      </w:r>
      <w:r w:rsidRPr="007540E3">
        <w:rPr>
          <w:rFonts w:asciiTheme="majorHAnsi" w:eastAsia="Arial" w:hAnsiTheme="majorHAnsi" w:cs="Arial"/>
          <w:b/>
          <w:sz w:val="24"/>
          <w:szCs w:val="24"/>
        </w:rPr>
        <w:t>:</w:t>
      </w:r>
    </w:p>
    <w:p w14:paraId="38007261" w14:textId="77777777" w:rsidR="00D33D40" w:rsidRPr="007540E3" w:rsidRDefault="007540E3">
      <w:pPr>
        <w:spacing w:before="19" w:line="260" w:lineRule="exact"/>
        <w:rPr>
          <w:rFonts w:asciiTheme="majorHAnsi" w:hAnsiTheme="majorHAnsi"/>
          <w:sz w:val="32"/>
          <w:szCs w:val="32"/>
        </w:rPr>
      </w:pPr>
      <w:r w:rsidRPr="007540E3">
        <w:rPr>
          <w:rFonts w:asciiTheme="majorHAnsi" w:hAnsiTheme="majorHAnsi"/>
          <w:sz w:val="24"/>
          <w:szCs w:val="24"/>
        </w:rPr>
        <w:br w:type="column"/>
      </w:r>
    </w:p>
    <w:p w14:paraId="0430BFDB" w14:textId="77777777" w:rsidR="00D33D40" w:rsidRPr="007540E3" w:rsidRDefault="007540E3">
      <w:pPr>
        <w:spacing w:line="252" w:lineRule="auto"/>
        <w:ind w:right="3099"/>
        <w:rPr>
          <w:rFonts w:asciiTheme="majorHAnsi" w:eastAsia="Arial" w:hAnsiTheme="majorHAnsi" w:cs="Arial"/>
          <w:sz w:val="24"/>
          <w:szCs w:val="24"/>
        </w:rPr>
      </w:pPr>
      <w:r w:rsidRPr="007540E3">
        <w:rPr>
          <w:rFonts w:asciiTheme="majorHAnsi" w:eastAsia="Arial" w:hAnsiTheme="majorHAnsi" w:cs="Arial"/>
          <w:spacing w:val="1"/>
          <w:sz w:val="24"/>
          <w:szCs w:val="24"/>
        </w:rPr>
        <w:t>O</w:t>
      </w:r>
      <w:r w:rsidRPr="007540E3">
        <w:rPr>
          <w:rFonts w:asciiTheme="majorHAnsi" w:eastAsia="Arial" w:hAnsiTheme="majorHAnsi" w:cs="Arial"/>
          <w:spacing w:val="-1"/>
          <w:sz w:val="24"/>
          <w:szCs w:val="24"/>
        </w:rPr>
        <w:t>v</w:t>
      </w:r>
      <w:r w:rsidRPr="007540E3">
        <w:rPr>
          <w:rFonts w:asciiTheme="majorHAnsi" w:eastAsia="Arial" w:hAnsiTheme="majorHAnsi" w:cs="Arial"/>
          <w:sz w:val="24"/>
          <w:szCs w:val="24"/>
        </w:rPr>
        <w:t>er</w:t>
      </w:r>
      <w:r w:rsidRPr="007540E3">
        <w:rPr>
          <w:rFonts w:asciiTheme="majorHAnsi" w:eastAsia="Arial" w:hAnsiTheme="majorHAnsi" w:cs="Arial"/>
          <w:spacing w:val="-4"/>
          <w:sz w:val="24"/>
          <w:szCs w:val="24"/>
        </w:rPr>
        <w:t xml:space="preserve"> </w:t>
      </w:r>
      <w:r w:rsidRPr="007540E3">
        <w:rPr>
          <w:rFonts w:asciiTheme="majorHAnsi" w:eastAsia="Arial" w:hAnsiTheme="majorHAnsi" w:cs="Arial"/>
          <w:sz w:val="24"/>
          <w:szCs w:val="24"/>
        </w:rPr>
        <w:t>5</w:t>
      </w:r>
      <w:r w:rsidRPr="007540E3">
        <w:rPr>
          <w:rFonts w:asciiTheme="majorHAnsi" w:eastAsia="Arial" w:hAnsiTheme="majorHAnsi" w:cs="Arial"/>
          <w:spacing w:val="-1"/>
          <w:sz w:val="24"/>
          <w:szCs w:val="24"/>
        </w:rPr>
        <w:t xml:space="preserve"> </w:t>
      </w:r>
      <w:r w:rsidRPr="007540E3">
        <w:rPr>
          <w:rFonts w:asciiTheme="majorHAnsi" w:eastAsia="Arial" w:hAnsiTheme="majorHAnsi" w:cs="Arial"/>
          <w:spacing w:val="-6"/>
          <w:sz w:val="24"/>
          <w:szCs w:val="24"/>
        </w:rPr>
        <w:t>y</w:t>
      </w:r>
      <w:r w:rsidRPr="007540E3">
        <w:rPr>
          <w:rFonts w:asciiTheme="majorHAnsi" w:eastAsia="Arial" w:hAnsiTheme="majorHAnsi" w:cs="Arial"/>
          <w:sz w:val="24"/>
          <w:szCs w:val="24"/>
        </w:rPr>
        <w:t>e</w:t>
      </w:r>
      <w:r w:rsidRPr="007540E3">
        <w:rPr>
          <w:rFonts w:asciiTheme="majorHAnsi" w:eastAsia="Arial" w:hAnsiTheme="majorHAnsi" w:cs="Arial"/>
          <w:spacing w:val="-1"/>
          <w:sz w:val="24"/>
          <w:szCs w:val="24"/>
        </w:rPr>
        <w:t>a</w:t>
      </w:r>
      <w:r w:rsidRPr="007540E3">
        <w:rPr>
          <w:rFonts w:asciiTheme="majorHAnsi" w:eastAsia="Arial" w:hAnsiTheme="majorHAnsi" w:cs="Arial"/>
          <w:spacing w:val="1"/>
          <w:sz w:val="24"/>
          <w:szCs w:val="24"/>
        </w:rPr>
        <w:t>r</w:t>
      </w:r>
      <w:r w:rsidRPr="007540E3">
        <w:rPr>
          <w:rFonts w:asciiTheme="majorHAnsi" w:eastAsia="Arial" w:hAnsiTheme="majorHAnsi" w:cs="Arial"/>
          <w:sz w:val="24"/>
          <w:szCs w:val="24"/>
        </w:rPr>
        <w:t>s</w:t>
      </w:r>
      <w:r w:rsidRPr="007540E3">
        <w:rPr>
          <w:rFonts w:asciiTheme="majorHAnsi" w:eastAsia="Arial" w:hAnsiTheme="majorHAnsi" w:cs="Arial"/>
          <w:spacing w:val="-4"/>
          <w:sz w:val="24"/>
          <w:szCs w:val="24"/>
        </w:rPr>
        <w:t xml:space="preserve"> </w:t>
      </w:r>
      <w:r w:rsidRPr="007540E3">
        <w:rPr>
          <w:rFonts w:asciiTheme="majorHAnsi" w:eastAsia="Arial" w:hAnsiTheme="majorHAnsi" w:cs="Arial"/>
          <w:spacing w:val="1"/>
          <w:sz w:val="24"/>
          <w:szCs w:val="24"/>
        </w:rPr>
        <w:t>c</w:t>
      </w:r>
      <w:r w:rsidRPr="007540E3">
        <w:rPr>
          <w:rFonts w:asciiTheme="majorHAnsi" w:eastAsia="Arial" w:hAnsiTheme="majorHAnsi" w:cs="Arial"/>
          <w:sz w:val="24"/>
          <w:szCs w:val="24"/>
        </w:rPr>
        <w:t>u</w:t>
      </w:r>
      <w:r w:rsidRPr="007540E3">
        <w:rPr>
          <w:rFonts w:asciiTheme="majorHAnsi" w:eastAsia="Arial" w:hAnsiTheme="majorHAnsi" w:cs="Arial"/>
          <w:spacing w:val="1"/>
          <w:sz w:val="24"/>
          <w:szCs w:val="24"/>
        </w:rPr>
        <w:t>s</w:t>
      </w:r>
      <w:r w:rsidRPr="007540E3">
        <w:rPr>
          <w:rFonts w:asciiTheme="majorHAnsi" w:eastAsia="Arial" w:hAnsiTheme="majorHAnsi" w:cs="Arial"/>
          <w:sz w:val="24"/>
          <w:szCs w:val="24"/>
        </w:rPr>
        <w:t>to</w:t>
      </w:r>
      <w:r w:rsidRPr="007540E3">
        <w:rPr>
          <w:rFonts w:asciiTheme="majorHAnsi" w:eastAsia="Arial" w:hAnsiTheme="majorHAnsi" w:cs="Arial"/>
          <w:spacing w:val="4"/>
          <w:sz w:val="24"/>
          <w:szCs w:val="24"/>
        </w:rPr>
        <w:t>m</w:t>
      </w:r>
      <w:r w:rsidRPr="007540E3">
        <w:rPr>
          <w:rFonts w:asciiTheme="majorHAnsi" w:eastAsia="Arial" w:hAnsiTheme="majorHAnsi" w:cs="Arial"/>
          <w:sz w:val="24"/>
          <w:szCs w:val="24"/>
        </w:rPr>
        <w:t>er</w:t>
      </w:r>
      <w:r w:rsidRPr="007540E3">
        <w:rPr>
          <w:rFonts w:asciiTheme="majorHAnsi" w:eastAsia="Arial" w:hAnsiTheme="majorHAnsi" w:cs="Arial"/>
          <w:spacing w:val="-8"/>
          <w:sz w:val="24"/>
          <w:szCs w:val="24"/>
        </w:rPr>
        <w:t xml:space="preserve"> </w:t>
      </w:r>
      <w:r w:rsidRPr="007540E3">
        <w:rPr>
          <w:rFonts w:asciiTheme="majorHAnsi" w:eastAsia="Arial" w:hAnsiTheme="majorHAnsi" w:cs="Arial"/>
          <w:spacing w:val="1"/>
          <w:sz w:val="24"/>
          <w:szCs w:val="24"/>
        </w:rPr>
        <w:t>s</w:t>
      </w:r>
      <w:r w:rsidRPr="007540E3">
        <w:rPr>
          <w:rFonts w:asciiTheme="majorHAnsi" w:eastAsia="Arial" w:hAnsiTheme="majorHAnsi" w:cs="Arial"/>
          <w:sz w:val="24"/>
          <w:szCs w:val="24"/>
        </w:rPr>
        <w:t>er</w:t>
      </w:r>
      <w:r w:rsidRPr="007540E3">
        <w:rPr>
          <w:rFonts w:asciiTheme="majorHAnsi" w:eastAsia="Arial" w:hAnsiTheme="majorHAnsi" w:cs="Arial"/>
          <w:spacing w:val="-1"/>
          <w:sz w:val="24"/>
          <w:szCs w:val="24"/>
        </w:rPr>
        <w:t>vi</w:t>
      </w:r>
      <w:r w:rsidRPr="007540E3">
        <w:rPr>
          <w:rFonts w:asciiTheme="majorHAnsi" w:eastAsia="Arial" w:hAnsiTheme="majorHAnsi" w:cs="Arial"/>
          <w:spacing w:val="1"/>
          <w:sz w:val="24"/>
          <w:szCs w:val="24"/>
        </w:rPr>
        <w:t>c</w:t>
      </w:r>
      <w:r w:rsidRPr="007540E3">
        <w:rPr>
          <w:rFonts w:asciiTheme="majorHAnsi" w:eastAsia="Arial" w:hAnsiTheme="majorHAnsi" w:cs="Arial"/>
          <w:sz w:val="24"/>
          <w:szCs w:val="24"/>
        </w:rPr>
        <w:t>e</w:t>
      </w:r>
      <w:r w:rsidRPr="007540E3">
        <w:rPr>
          <w:rFonts w:asciiTheme="majorHAnsi" w:eastAsia="Arial" w:hAnsiTheme="majorHAnsi" w:cs="Arial"/>
          <w:spacing w:val="-6"/>
          <w:sz w:val="24"/>
          <w:szCs w:val="24"/>
        </w:rPr>
        <w:t xml:space="preserve"> </w:t>
      </w:r>
      <w:r w:rsidRPr="007540E3">
        <w:rPr>
          <w:rFonts w:asciiTheme="majorHAnsi" w:eastAsia="Arial" w:hAnsiTheme="majorHAnsi" w:cs="Arial"/>
          <w:spacing w:val="-1"/>
          <w:sz w:val="24"/>
          <w:szCs w:val="24"/>
        </w:rPr>
        <w:t>e</w:t>
      </w:r>
      <w:r w:rsidRPr="007540E3">
        <w:rPr>
          <w:rFonts w:asciiTheme="majorHAnsi" w:eastAsia="Arial" w:hAnsiTheme="majorHAnsi" w:cs="Arial"/>
          <w:spacing w:val="1"/>
          <w:sz w:val="24"/>
          <w:szCs w:val="24"/>
        </w:rPr>
        <w:t>x</w:t>
      </w:r>
      <w:r w:rsidRPr="007540E3">
        <w:rPr>
          <w:rFonts w:asciiTheme="majorHAnsi" w:eastAsia="Arial" w:hAnsiTheme="majorHAnsi" w:cs="Arial"/>
          <w:sz w:val="24"/>
          <w:szCs w:val="24"/>
        </w:rPr>
        <w:t>p</w:t>
      </w:r>
      <w:r w:rsidRPr="007540E3">
        <w:rPr>
          <w:rFonts w:asciiTheme="majorHAnsi" w:eastAsia="Arial" w:hAnsiTheme="majorHAnsi" w:cs="Arial"/>
          <w:spacing w:val="-1"/>
          <w:sz w:val="24"/>
          <w:szCs w:val="24"/>
        </w:rPr>
        <w:t>e</w:t>
      </w:r>
      <w:r w:rsidRPr="007540E3">
        <w:rPr>
          <w:rFonts w:asciiTheme="majorHAnsi" w:eastAsia="Arial" w:hAnsiTheme="majorHAnsi" w:cs="Arial"/>
          <w:spacing w:val="1"/>
          <w:sz w:val="24"/>
          <w:szCs w:val="24"/>
        </w:rPr>
        <w:t>r</w:t>
      </w:r>
      <w:r w:rsidRPr="007540E3">
        <w:rPr>
          <w:rFonts w:asciiTheme="majorHAnsi" w:eastAsia="Arial" w:hAnsiTheme="majorHAnsi" w:cs="Arial"/>
          <w:spacing w:val="-1"/>
          <w:sz w:val="24"/>
          <w:szCs w:val="24"/>
        </w:rPr>
        <w:t>i</w:t>
      </w:r>
      <w:r w:rsidRPr="007540E3">
        <w:rPr>
          <w:rFonts w:asciiTheme="majorHAnsi" w:eastAsia="Arial" w:hAnsiTheme="majorHAnsi" w:cs="Arial"/>
          <w:sz w:val="24"/>
          <w:szCs w:val="24"/>
        </w:rPr>
        <w:t>e</w:t>
      </w:r>
      <w:r w:rsidRPr="007540E3">
        <w:rPr>
          <w:rFonts w:asciiTheme="majorHAnsi" w:eastAsia="Arial" w:hAnsiTheme="majorHAnsi" w:cs="Arial"/>
          <w:spacing w:val="-1"/>
          <w:sz w:val="24"/>
          <w:szCs w:val="24"/>
        </w:rPr>
        <w:t>n</w:t>
      </w:r>
      <w:r w:rsidRPr="007540E3">
        <w:rPr>
          <w:rFonts w:asciiTheme="majorHAnsi" w:eastAsia="Arial" w:hAnsiTheme="majorHAnsi" w:cs="Arial"/>
          <w:spacing w:val="1"/>
          <w:sz w:val="24"/>
          <w:szCs w:val="24"/>
        </w:rPr>
        <w:t>c</w:t>
      </w:r>
      <w:r w:rsidRPr="007540E3">
        <w:rPr>
          <w:rFonts w:asciiTheme="majorHAnsi" w:eastAsia="Arial" w:hAnsiTheme="majorHAnsi" w:cs="Arial"/>
          <w:sz w:val="24"/>
          <w:szCs w:val="24"/>
        </w:rPr>
        <w:t>e Fa</w:t>
      </w:r>
      <w:r w:rsidRPr="007540E3">
        <w:rPr>
          <w:rFonts w:asciiTheme="majorHAnsi" w:eastAsia="Arial" w:hAnsiTheme="majorHAnsi" w:cs="Arial"/>
          <w:spacing w:val="4"/>
          <w:sz w:val="24"/>
          <w:szCs w:val="24"/>
        </w:rPr>
        <w:t>m</w:t>
      </w:r>
      <w:r w:rsidRPr="007540E3">
        <w:rPr>
          <w:rFonts w:asciiTheme="majorHAnsi" w:eastAsia="Arial" w:hAnsiTheme="majorHAnsi" w:cs="Arial"/>
          <w:spacing w:val="-1"/>
          <w:sz w:val="24"/>
          <w:szCs w:val="24"/>
        </w:rPr>
        <w:t>ili</w:t>
      </w:r>
      <w:r w:rsidRPr="007540E3">
        <w:rPr>
          <w:rFonts w:asciiTheme="majorHAnsi" w:eastAsia="Arial" w:hAnsiTheme="majorHAnsi" w:cs="Arial"/>
          <w:sz w:val="24"/>
          <w:szCs w:val="24"/>
        </w:rPr>
        <w:t>ar</w:t>
      </w:r>
      <w:r w:rsidRPr="007540E3">
        <w:rPr>
          <w:rFonts w:asciiTheme="majorHAnsi" w:eastAsia="Arial" w:hAnsiTheme="majorHAnsi" w:cs="Arial"/>
          <w:spacing w:val="-7"/>
          <w:sz w:val="24"/>
          <w:szCs w:val="24"/>
        </w:rPr>
        <w:t xml:space="preserve"> </w:t>
      </w:r>
      <w:r w:rsidRPr="007540E3">
        <w:rPr>
          <w:rFonts w:asciiTheme="majorHAnsi" w:eastAsia="Arial" w:hAnsiTheme="majorHAnsi" w:cs="Arial"/>
          <w:spacing w:val="-2"/>
          <w:sz w:val="24"/>
          <w:szCs w:val="24"/>
        </w:rPr>
        <w:t>w</w:t>
      </w:r>
      <w:r w:rsidRPr="007540E3">
        <w:rPr>
          <w:rFonts w:asciiTheme="majorHAnsi" w:eastAsia="Arial" w:hAnsiTheme="majorHAnsi" w:cs="Arial"/>
          <w:spacing w:val="-1"/>
          <w:sz w:val="24"/>
          <w:szCs w:val="24"/>
        </w:rPr>
        <w:t>i</w:t>
      </w:r>
      <w:r w:rsidRPr="007540E3">
        <w:rPr>
          <w:rFonts w:asciiTheme="majorHAnsi" w:eastAsia="Arial" w:hAnsiTheme="majorHAnsi" w:cs="Arial"/>
          <w:sz w:val="24"/>
          <w:szCs w:val="24"/>
        </w:rPr>
        <w:t>th</w:t>
      </w:r>
      <w:r w:rsidRPr="007540E3">
        <w:rPr>
          <w:rFonts w:asciiTheme="majorHAnsi" w:eastAsia="Arial" w:hAnsiTheme="majorHAnsi" w:cs="Arial"/>
          <w:spacing w:val="-5"/>
          <w:sz w:val="24"/>
          <w:szCs w:val="24"/>
        </w:rPr>
        <w:t xml:space="preserve"> </w:t>
      </w:r>
      <w:r w:rsidRPr="007540E3">
        <w:rPr>
          <w:rFonts w:asciiTheme="majorHAnsi" w:eastAsia="Arial" w:hAnsiTheme="majorHAnsi" w:cs="Arial"/>
          <w:sz w:val="24"/>
          <w:szCs w:val="24"/>
        </w:rPr>
        <w:t>M</w:t>
      </w:r>
      <w:r w:rsidRPr="007540E3">
        <w:rPr>
          <w:rFonts w:asciiTheme="majorHAnsi" w:eastAsia="Arial" w:hAnsiTheme="majorHAnsi" w:cs="Arial"/>
          <w:spacing w:val="-1"/>
          <w:sz w:val="24"/>
          <w:szCs w:val="24"/>
        </w:rPr>
        <w:t>i</w:t>
      </w:r>
      <w:r w:rsidRPr="007540E3">
        <w:rPr>
          <w:rFonts w:asciiTheme="majorHAnsi" w:eastAsia="Arial" w:hAnsiTheme="majorHAnsi" w:cs="Arial"/>
          <w:spacing w:val="1"/>
          <w:sz w:val="24"/>
          <w:szCs w:val="24"/>
        </w:rPr>
        <w:t>cr</w:t>
      </w:r>
      <w:r w:rsidRPr="007540E3">
        <w:rPr>
          <w:rFonts w:asciiTheme="majorHAnsi" w:eastAsia="Arial" w:hAnsiTheme="majorHAnsi" w:cs="Arial"/>
          <w:sz w:val="24"/>
          <w:szCs w:val="24"/>
        </w:rPr>
        <w:t>o</w:t>
      </w:r>
      <w:r w:rsidRPr="007540E3">
        <w:rPr>
          <w:rFonts w:asciiTheme="majorHAnsi" w:eastAsia="Arial" w:hAnsiTheme="majorHAnsi" w:cs="Arial"/>
          <w:spacing w:val="1"/>
          <w:sz w:val="24"/>
          <w:szCs w:val="24"/>
        </w:rPr>
        <w:t>s</w:t>
      </w:r>
      <w:r w:rsidRPr="007540E3">
        <w:rPr>
          <w:rFonts w:asciiTheme="majorHAnsi" w:eastAsia="Arial" w:hAnsiTheme="majorHAnsi" w:cs="Arial"/>
          <w:sz w:val="24"/>
          <w:szCs w:val="24"/>
        </w:rPr>
        <w:t>o</w:t>
      </w:r>
      <w:r w:rsidRPr="007540E3">
        <w:rPr>
          <w:rFonts w:asciiTheme="majorHAnsi" w:eastAsia="Arial" w:hAnsiTheme="majorHAnsi" w:cs="Arial"/>
          <w:spacing w:val="2"/>
          <w:sz w:val="24"/>
          <w:szCs w:val="24"/>
        </w:rPr>
        <w:t>f</w:t>
      </w:r>
      <w:r w:rsidRPr="007540E3">
        <w:rPr>
          <w:rFonts w:asciiTheme="majorHAnsi" w:eastAsia="Arial" w:hAnsiTheme="majorHAnsi" w:cs="Arial"/>
          <w:sz w:val="24"/>
          <w:szCs w:val="24"/>
        </w:rPr>
        <w:t>t</w:t>
      </w:r>
      <w:r w:rsidRPr="007540E3">
        <w:rPr>
          <w:rFonts w:asciiTheme="majorHAnsi" w:eastAsia="Arial" w:hAnsiTheme="majorHAnsi" w:cs="Arial"/>
          <w:spacing w:val="-8"/>
          <w:sz w:val="24"/>
          <w:szCs w:val="24"/>
        </w:rPr>
        <w:t xml:space="preserve"> </w:t>
      </w:r>
      <w:r w:rsidRPr="007540E3">
        <w:rPr>
          <w:rFonts w:asciiTheme="majorHAnsi" w:eastAsia="Arial" w:hAnsiTheme="majorHAnsi" w:cs="Arial"/>
          <w:spacing w:val="11"/>
          <w:sz w:val="24"/>
          <w:szCs w:val="24"/>
        </w:rPr>
        <w:t>W</w:t>
      </w:r>
      <w:r w:rsidRPr="007540E3">
        <w:rPr>
          <w:rFonts w:asciiTheme="majorHAnsi" w:eastAsia="Arial" w:hAnsiTheme="majorHAnsi" w:cs="Arial"/>
          <w:sz w:val="24"/>
          <w:szCs w:val="24"/>
        </w:rPr>
        <w:t>ord,</w:t>
      </w:r>
      <w:r w:rsidRPr="007540E3">
        <w:rPr>
          <w:rFonts w:asciiTheme="majorHAnsi" w:eastAsia="Arial" w:hAnsiTheme="majorHAnsi" w:cs="Arial"/>
          <w:spacing w:val="-5"/>
          <w:sz w:val="24"/>
          <w:szCs w:val="24"/>
        </w:rPr>
        <w:t xml:space="preserve"> </w:t>
      </w:r>
      <w:r w:rsidRPr="007540E3">
        <w:rPr>
          <w:rFonts w:asciiTheme="majorHAnsi" w:eastAsia="Arial" w:hAnsiTheme="majorHAnsi" w:cs="Arial"/>
          <w:spacing w:val="-1"/>
          <w:sz w:val="24"/>
          <w:szCs w:val="24"/>
        </w:rPr>
        <w:t>E</w:t>
      </w:r>
      <w:r w:rsidRPr="007540E3">
        <w:rPr>
          <w:rFonts w:asciiTheme="majorHAnsi" w:eastAsia="Arial" w:hAnsiTheme="majorHAnsi" w:cs="Arial"/>
          <w:spacing w:val="1"/>
          <w:sz w:val="24"/>
          <w:szCs w:val="24"/>
        </w:rPr>
        <w:t>xc</w:t>
      </w:r>
      <w:r w:rsidRPr="007540E3">
        <w:rPr>
          <w:rFonts w:asciiTheme="majorHAnsi" w:eastAsia="Arial" w:hAnsiTheme="majorHAnsi" w:cs="Arial"/>
          <w:sz w:val="24"/>
          <w:szCs w:val="24"/>
        </w:rPr>
        <w:t>el</w:t>
      </w:r>
      <w:r w:rsidRPr="007540E3">
        <w:rPr>
          <w:rFonts w:asciiTheme="majorHAnsi" w:eastAsia="Arial" w:hAnsiTheme="majorHAnsi" w:cs="Arial"/>
          <w:spacing w:val="-6"/>
          <w:sz w:val="24"/>
          <w:szCs w:val="24"/>
        </w:rPr>
        <w:t xml:space="preserve"> </w:t>
      </w:r>
      <w:r w:rsidRPr="007540E3">
        <w:rPr>
          <w:rFonts w:asciiTheme="majorHAnsi" w:eastAsia="Arial" w:hAnsiTheme="majorHAnsi" w:cs="Arial"/>
          <w:sz w:val="24"/>
          <w:szCs w:val="24"/>
        </w:rPr>
        <w:t>a</w:t>
      </w:r>
      <w:r w:rsidRPr="007540E3">
        <w:rPr>
          <w:rFonts w:asciiTheme="majorHAnsi" w:eastAsia="Arial" w:hAnsiTheme="majorHAnsi" w:cs="Arial"/>
          <w:spacing w:val="-1"/>
          <w:sz w:val="24"/>
          <w:szCs w:val="24"/>
        </w:rPr>
        <w:t>n</w:t>
      </w:r>
      <w:r w:rsidRPr="007540E3">
        <w:rPr>
          <w:rFonts w:asciiTheme="majorHAnsi" w:eastAsia="Arial" w:hAnsiTheme="majorHAnsi" w:cs="Arial"/>
          <w:sz w:val="24"/>
          <w:szCs w:val="24"/>
        </w:rPr>
        <w:t>d</w:t>
      </w:r>
      <w:r w:rsidRPr="007540E3">
        <w:rPr>
          <w:rFonts w:asciiTheme="majorHAnsi" w:eastAsia="Arial" w:hAnsiTheme="majorHAnsi" w:cs="Arial"/>
          <w:spacing w:val="-3"/>
          <w:sz w:val="24"/>
          <w:szCs w:val="24"/>
        </w:rPr>
        <w:t xml:space="preserve"> </w:t>
      </w:r>
      <w:r w:rsidRPr="007540E3">
        <w:rPr>
          <w:rFonts w:asciiTheme="majorHAnsi" w:eastAsia="Arial" w:hAnsiTheme="majorHAnsi" w:cs="Arial"/>
          <w:spacing w:val="-1"/>
          <w:sz w:val="24"/>
          <w:szCs w:val="24"/>
        </w:rPr>
        <w:t>A</w:t>
      </w:r>
      <w:r w:rsidRPr="007540E3">
        <w:rPr>
          <w:rFonts w:asciiTheme="majorHAnsi" w:eastAsia="Arial" w:hAnsiTheme="majorHAnsi" w:cs="Arial"/>
          <w:spacing w:val="1"/>
          <w:sz w:val="24"/>
          <w:szCs w:val="24"/>
        </w:rPr>
        <w:t>cc</w:t>
      </w:r>
      <w:r w:rsidRPr="007540E3">
        <w:rPr>
          <w:rFonts w:asciiTheme="majorHAnsi" w:eastAsia="Arial" w:hAnsiTheme="majorHAnsi" w:cs="Arial"/>
          <w:sz w:val="24"/>
          <w:szCs w:val="24"/>
        </w:rPr>
        <w:t>e</w:t>
      </w:r>
      <w:r w:rsidRPr="007540E3">
        <w:rPr>
          <w:rFonts w:asciiTheme="majorHAnsi" w:eastAsia="Arial" w:hAnsiTheme="majorHAnsi" w:cs="Arial"/>
          <w:spacing w:val="1"/>
          <w:sz w:val="24"/>
          <w:szCs w:val="24"/>
        </w:rPr>
        <w:t>s</w:t>
      </w:r>
      <w:r w:rsidRPr="007540E3">
        <w:rPr>
          <w:rFonts w:asciiTheme="majorHAnsi" w:eastAsia="Arial" w:hAnsiTheme="majorHAnsi" w:cs="Arial"/>
          <w:sz w:val="24"/>
          <w:szCs w:val="24"/>
        </w:rPr>
        <w:t xml:space="preserve">s </w:t>
      </w:r>
      <w:r w:rsidRPr="007540E3">
        <w:rPr>
          <w:rFonts w:asciiTheme="majorHAnsi" w:eastAsia="Arial" w:hAnsiTheme="majorHAnsi" w:cs="Arial"/>
          <w:spacing w:val="-1"/>
          <w:sz w:val="24"/>
          <w:szCs w:val="24"/>
        </w:rPr>
        <w:t>E</w:t>
      </w:r>
      <w:r w:rsidRPr="007540E3">
        <w:rPr>
          <w:rFonts w:asciiTheme="majorHAnsi" w:eastAsia="Arial" w:hAnsiTheme="majorHAnsi" w:cs="Arial"/>
          <w:spacing w:val="1"/>
          <w:sz w:val="24"/>
          <w:szCs w:val="24"/>
        </w:rPr>
        <w:t>x</w:t>
      </w:r>
      <w:r w:rsidRPr="007540E3">
        <w:rPr>
          <w:rFonts w:asciiTheme="majorHAnsi" w:eastAsia="Arial" w:hAnsiTheme="majorHAnsi" w:cs="Arial"/>
          <w:sz w:val="24"/>
          <w:szCs w:val="24"/>
        </w:rPr>
        <w:t>p</w:t>
      </w:r>
      <w:r w:rsidRPr="007540E3">
        <w:rPr>
          <w:rFonts w:asciiTheme="majorHAnsi" w:eastAsia="Arial" w:hAnsiTheme="majorHAnsi" w:cs="Arial"/>
          <w:spacing w:val="-1"/>
          <w:sz w:val="24"/>
          <w:szCs w:val="24"/>
        </w:rPr>
        <w:t>e</w:t>
      </w:r>
      <w:r w:rsidRPr="007540E3">
        <w:rPr>
          <w:rFonts w:asciiTheme="majorHAnsi" w:eastAsia="Arial" w:hAnsiTheme="majorHAnsi" w:cs="Arial"/>
          <w:spacing w:val="1"/>
          <w:sz w:val="24"/>
          <w:szCs w:val="24"/>
        </w:rPr>
        <w:t>r</w:t>
      </w:r>
      <w:r w:rsidRPr="007540E3">
        <w:rPr>
          <w:rFonts w:asciiTheme="majorHAnsi" w:eastAsia="Arial" w:hAnsiTheme="majorHAnsi" w:cs="Arial"/>
          <w:spacing w:val="-1"/>
          <w:sz w:val="24"/>
          <w:szCs w:val="24"/>
        </w:rPr>
        <w:t>i</w:t>
      </w:r>
      <w:r w:rsidRPr="007540E3">
        <w:rPr>
          <w:rFonts w:asciiTheme="majorHAnsi" w:eastAsia="Arial" w:hAnsiTheme="majorHAnsi" w:cs="Arial"/>
          <w:sz w:val="24"/>
          <w:szCs w:val="24"/>
        </w:rPr>
        <w:t>e</w:t>
      </w:r>
      <w:r w:rsidRPr="007540E3">
        <w:rPr>
          <w:rFonts w:asciiTheme="majorHAnsi" w:eastAsia="Arial" w:hAnsiTheme="majorHAnsi" w:cs="Arial"/>
          <w:spacing w:val="-1"/>
          <w:sz w:val="24"/>
          <w:szCs w:val="24"/>
        </w:rPr>
        <w:t>n</w:t>
      </w:r>
      <w:r w:rsidRPr="007540E3">
        <w:rPr>
          <w:rFonts w:asciiTheme="majorHAnsi" w:eastAsia="Arial" w:hAnsiTheme="majorHAnsi" w:cs="Arial"/>
          <w:spacing w:val="1"/>
          <w:sz w:val="24"/>
          <w:szCs w:val="24"/>
        </w:rPr>
        <w:t>c</w:t>
      </w:r>
      <w:r w:rsidRPr="007540E3">
        <w:rPr>
          <w:rFonts w:asciiTheme="majorHAnsi" w:eastAsia="Arial" w:hAnsiTheme="majorHAnsi" w:cs="Arial"/>
          <w:sz w:val="24"/>
          <w:szCs w:val="24"/>
        </w:rPr>
        <w:t>e</w:t>
      </w:r>
      <w:r w:rsidRPr="007540E3">
        <w:rPr>
          <w:rFonts w:asciiTheme="majorHAnsi" w:eastAsia="Arial" w:hAnsiTheme="majorHAnsi" w:cs="Arial"/>
          <w:spacing w:val="-10"/>
          <w:sz w:val="24"/>
          <w:szCs w:val="24"/>
        </w:rPr>
        <w:t xml:space="preserve"> </w:t>
      </w:r>
      <w:r w:rsidRPr="007540E3">
        <w:rPr>
          <w:rFonts w:asciiTheme="majorHAnsi" w:eastAsia="Arial" w:hAnsiTheme="majorHAnsi" w:cs="Arial"/>
          <w:spacing w:val="-3"/>
          <w:sz w:val="24"/>
          <w:szCs w:val="24"/>
        </w:rPr>
        <w:t>w</w:t>
      </w:r>
      <w:r w:rsidRPr="007540E3">
        <w:rPr>
          <w:rFonts w:asciiTheme="majorHAnsi" w:eastAsia="Arial" w:hAnsiTheme="majorHAnsi" w:cs="Arial"/>
          <w:spacing w:val="-1"/>
          <w:sz w:val="24"/>
          <w:szCs w:val="24"/>
        </w:rPr>
        <w:t>i</w:t>
      </w:r>
      <w:r w:rsidRPr="007540E3">
        <w:rPr>
          <w:rFonts w:asciiTheme="majorHAnsi" w:eastAsia="Arial" w:hAnsiTheme="majorHAnsi" w:cs="Arial"/>
          <w:sz w:val="24"/>
          <w:szCs w:val="24"/>
        </w:rPr>
        <w:t>th</w:t>
      </w:r>
      <w:r w:rsidRPr="007540E3">
        <w:rPr>
          <w:rFonts w:asciiTheme="majorHAnsi" w:eastAsia="Arial" w:hAnsiTheme="majorHAnsi" w:cs="Arial"/>
          <w:spacing w:val="-5"/>
          <w:sz w:val="24"/>
          <w:szCs w:val="24"/>
        </w:rPr>
        <w:t xml:space="preserve"> </w:t>
      </w:r>
      <w:r w:rsidRPr="007540E3">
        <w:rPr>
          <w:rFonts w:asciiTheme="majorHAnsi" w:eastAsia="Arial" w:hAnsiTheme="majorHAnsi" w:cs="Arial"/>
          <w:spacing w:val="4"/>
          <w:sz w:val="24"/>
          <w:szCs w:val="24"/>
        </w:rPr>
        <w:t>m</w:t>
      </w:r>
      <w:r w:rsidRPr="007540E3">
        <w:rPr>
          <w:rFonts w:asciiTheme="majorHAnsi" w:eastAsia="Arial" w:hAnsiTheme="majorHAnsi" w:cs="Arial"/>
          <w:sz w:val="24"/>
          <w:szCs w:val="24"/>
        </w:rPr>
        <w:t>u</w:t>
      </w:r>
      <w:r w:rsidRPr="007540E3">
        <w:rPr>
          <w:rFonts w:asciiTheme="majorHAnsi" w:eastAsia="Arial" w:hAnsiTheme="majorHAnsi" w:cs="Arial"/>
          <w:spacing w:val="-1"/>
          <w:sz w:val="24"/>
          <w:szCs w:val="24"/>
        </w:rPr>
        <w:t>l</w:t>
      </w:r>
      <w:r w:rsidRPr="007540E3">
        <w:rPr>
          <w:rFonts w:asciiTheme="majorHAnsi" w:eastAsia="Arial" w:hAnsiTheme="majorHAnsi" w:cs="Arial"/>
          <w:sz w:val="24"/>
          <w:szCs w:val="24"/>
        </w:rPr>
        <w:t>t</w:t>
      </w:r>
      <w:r w:rsidRPr="007540E3">
        <w:rPr>
          <w:rFonts w:asciiTheme="majorHAnsi" w:eastAsia="Arial" w:hAnsiTheme="majorHAnsi" w:cs="Arial"/>
          <w:spacing w:val="1"/>
          <w:sz w:val="24"/>
          <w:szCs w:val="24"/>
        </w:rPr>
        <w:t>i-</w:t>
      </w:r>
      <w:r w:rsidRPr="007540E3">
        <w:rPr>
          <w:rFonts w:asciiTheme="majorHAnsi" w:eastAsia="Arial" w:hAnsiTheme="majorHAnsi" w:cs="Arial"/>
          <w:spacing w:val="-1"/>
          <w:sz w:val="24"/>
          <w:szCs w:val="24"/>
        </w:rPr>
        <w:t>li</w:t>
      </w:r>
      <w:r w:rsidRPr="007540E3">
        <w:rPr>
          <w:rFonts w:asciiTheme="majorHAnsi" w:eastAsia="Arial" w:hAnsiTheme="majorHAnsi" w:cs="Arial"/>
          <w:sz w:val="24"/>
          <w:szCs w:val="24"/>
        </w:rPr>
        <w:t>ne</w:t>
      </w:r>
      <w:r w:rsidRPr="007540E3">
        <w:rPr>
          <w:rFonts w:asciiTheme="majorHAnsi" w:eastAsia="Arial" w:hAnsiTheme="majorHAnsi" w:cs="Arial"/>
          <w:spacing w:val="-9"/>
          <w:sz w:val="24"/>
          <w:szCs w:val="24"/>
        </w:rPr>
        <w:t xml:space="preserve"> </w:t>
      </w:r>
      <w:r w:rsidRPr="007540E3">
        <w:rPr>
          <w:rFonts w:asciiTheme="majorHAnsi" w:eastAsia="Arial" w:hAnsiTheme="majorHAnsi" w:cs="Arial"/>
          <w:sz w:val="24"/>
          <w:szCs w:val="24"/>
        </w:rPr>
        <w:t>p</w:t>
      </w:r>
      <w:r w:rsidRPr="007540E3">
        <w:rPr>
          <w:rFonts w:asciiTheme="majorHAnsi" w:eastAsia="Arial" w:hAnsiTheme="majorHAnsi" w:cs="Arial"/>
          <w:spacing w:val="-1"/>
          <w:sz w:val="24"/>
          <w:szCs w:val="24"/>
        </w:rPr>
        <w:t>h</w:t>
      </w:r>
      <w:r w:rsidRPr="007540E3">
        <w:rPr>
          <w:rFonts w:asciiTheme="majorHAnsi" w:eastAsia="Arial" w:hAnsiTheme="majorHAnsi" w:cs="Arial"/>
          <w:sz w:val="24"/>
          <w:szCs w:val="24"/>
        </w:rPr>
        <w:t>o</w:t>
      </w:r>
      <w:r w:rsidRPr="007540E3">
        <w:rPr>
          <w:rFonts w:asciiTheme="majorHAnsi" w:eastAsia="Arial" w:hAnsiTheme="majorHAnsi" w:cs="Arial"/>
          <w:spacing w:val="-1"/>
          <w:sz w:val="24"/>
          <w:szCs w:val="24"/>
        </w:rPr>
        <w:t>n</w:t>
      </w:r>
      <w:r w:rsidRPr="007540E3">
        <w:rPr>
          <w:rFonts w:asciiTheme="majorHAnsi" w:eastAsia="Arial" w:hAnsiTheme="majorHAnsi" w:cs="Arial"/>
          <w:sz w:val="24"/>
          <w:szCs w:val="24"/>
        </w:rPr>
        <w:t>e</w:t>
      </w:r>
      <w:r w:rsidRPr="007540E3">
        <w:rPr>
          <w:rFonts w:asciiTheme="majorHAnsi" w:eastAsia="Arial" w:hAnsiTheme="majorHAnsi" w:cs="Arial"/>
          <w:spacing w:val="-6"/>
          <w:sz w:val="24"/>
          <w:szCs w:val="24"/>
        </w:rPr>
        <w:t xml:space="preserve"> </w:t>
      </w:r>
      <w:r w:rsidRPr="007540E3">
        <w:rPr>
          <w:rFonts w:asciiTheme="majorHAnsi" w:eastAsia="Arial" w:hAnsiTheme="majorHAnsi" w:cs="Arial"/>
          <w:sz w:val="24"/>
          <w:szCs w:val="24"/>
        </w:rPr>
        <w:t>s</w:t>
      </w:r>
      <w:r w:rsidRPr="007540E3">
        <w:rPr>
          <w:rFonts w:asciiTheme="majorHAnsi" w:eastAsia="Arial" w:hAnsiTheme="majorHAnsi" w:cs="Arial"/>
          <w:spacing w:val="-6"/>
          <w:sz w:val="24"/>
          <w:szCs w:val="24"/>
        </w:rPr>
        <w:t>y</w:t>
      </w:r>
      <w:r w:rsidRPr="007540E3">
        <w:rPr>
          <w:rFonts w:asciiTheme="majorHAnsi" w:eastAsia="Arial" w:hAnsiTheme="majorHAnsi" w:cs="Arial"/>
          <w:spacing w:val="1"/>
          <w:sz w:val="24"/>
          <w:szCs w:val="24"/>
        </w:rPr>
        <w:t>s</w:t>
      </w:r>
      <w:r w:rsidRPr="007540E3">
        <w:rPr>
          <w:rFonts w:asciiTheme="majorHAnsi" w:eastAsia="Arial" w:hAnsiTheme="majorHAnsi" w:cs="Arial"/>
          <w:sz w:val="24"/>
          <w:szCs w:val="24"/>
        </w:rPr>
        <w:t>te</w:t>
      </w:r>
      <w:r w:rsidRPr="007540E3">
        <w:rPr>
          <w:rFonts w:asciiTheme="majorHAnsi" w:eastAsia="Arial" w:hAnsiTheme="majorHAnsi" w:cs="Arial"/>
          <w:spacing w:val="4"/>
          <w:sz w:val="24"/>
          <w:szCs w:val="24"/>
        </w:rPr>
        <w:t>m</w:t>
      </w:r>
      <w:r w:rsidRPr="007540E3">
        <w:rPr>
          <w:rFonts w:asciiTheme="majorHAnsi" w:eastAsia="Arial" w:hAnsiTheme="majorHAnsi" w:cs="Arial"/>
          <w:sz w:val="24"/>
          <w:szCs w:val="24"/>
        </w:rPr>
        <w:t>s</w:t>
      </w:r>
    </w:p>
    <w:p w14:paraId="5D3CF0CD" w14:textId="77777777" w:rsidR="00D33D40" w:rsidRPr="007540E3" w:rsidRDefault="007540E3">
      <w:pPr>
        <w:spacing w:line="220" w:lineRule="exact"/>
        <w:rPr>
          <w:rFonts w:asciiTheme="majorHAnsi" w:eastAsia="Arial" w:hAnsiTheme="majorHAnsi" w:cs="Arial"/>
          <w:sz w:val="24"/>
          <w:szCs w:val="24"/>
        </w:rPr>
        <w:sectPr w:rsidR="00D33D40" w:rsidRPr="007540E3">
          <w:type w:val="continuous"/>
          <w:pgSz w:w="12240" w:h="15840"/>
          <w:pgMar w:top="660" w:right="1660" w:bottom="280" w:left="1640" w:header="720" w:footer="720" w:gutter="0"/>
          <w:cols w:num="2" w:space="720" w:equalWidth="0">
            <w:col w:w="1423" w:space="177"/>
            <w:col w:w="7340"/>
          </w:cols>
        </w:sectPr>
      </w:pPr>
      <w:r w:rsidRPr="007540E3">
        <w:rPr>
          <w:rFonts w:asciiTheme="majorHAnsi" w:eastAsia="Arial" w:hAnsiTheme="majorHAnsi" w:cs="Arial"/>
          <w:position w:val="-1"/>
          <w:sz w:val="24"/>
          <w:szCs w:val="24"/>
        </w:rPr>
        <w:t>F</w:t>
      </w:r>
      <w:r w:rsidRPr="007540E3">
        <w:rPr>
          <w:rFonts w:asciiTheme="majorHAnsi" w:eastAsia="Arial" w:hAnsiTheme="majorHAnsi" w:cs="Arial"/>
          <w:spacing w:val="-1"/>
          <w:position w:val="-1"/>
          <w:sz w:val="24"/>
          <w:szCs w:val="24"/>
        </w:rPr>
        <w:t>l</w:t>
      </w:r>
      <w:r w:rsidRPr="007540E3">
        <w:rPr>
          <w:rFonts w:asciiTheme="majorHAnsi" w:eastAsia="Arial" w:hAnsiTheme="majorHAnsi" w:cs="Arial"/>
          <w:position w:val="-1"/>
          <w:sz w:val="24"/>
          <w:szCs w:val="24"/>
        </w:rPr>
        <w:t>u</w:t>
      </w:r>
      <w:r w:rsidRPr="007540E3">
        <w:rPr>
          <w:rFonts w:asciiTheme="majorHAnsi" w:eastAsia="Arial" w:hAnsiTheme="majorHAnsi" w:cs="Arial"/>
          <w:spacing w:val="-1"/>
          <w:position w:val="-1"/>
          <w:sz w:val="24"/>
          <w:szCs w:val="24"/>
        </w:rPr>
        <w:t>e</w:t>
      </w:r>
      <w:r w:rsidRPr="007540E3">
        <w:rPr>
          <w:rFonts w:asciiTheme="majorHAnsi" w:eastAsia="Arial" w:hAnsiTheme="majorHAnsi" w:cs="Arial"/>
          <w:position w:val="-1"/>
          <w:sz w:val="24"/>
          <w:szCs w:val="24"/>
        </w:rPr>
        <w:t>nt</w:t>
      </w:r>
      <w:r w:rsidRPr="007540E3">
        <w:rPr>
          <w:rFonts w:asciiTheme="majorHAnsi" w:eastAsia="Arial" w:hAnsiTheme="majorHAnsi" w:cs="Arial"/>
          <w:spacing w:val="-7"/>
          <w:position w:val="-1"/>
          <w:sz w:val="24"/>
          <w:szCs w:val="24"/>
        </w:rPr>
        <w:t xml:space="preserve"> </w:t>
      </w:r>
      <w:r w:rsidRPr="007540E3">
        <w:rPr>
          <w:rFonts w:asciiTheme="majorHAnsi" w:eastAsia="Arial" w:hAnsiTheme="majorHAnsi" w:cs="Arial"/>
          <w:spacing w:val="-1"/>
          <w:position w:val="-1"/>
          <w:sz w:val="24"/>
          <w:szCs w:val="24"/>
        </w:rPr>
        <w:t>i</w:t>
      </w:r>
      <w:r w:rsidRPr="007540E3">
        <w:rPr>
          <w:rFonts w:asciiTheme="majorHAnsi" w:eastAsia="Arial" w:hAnsiTheme="majorHAnsi" w:cs="Arial"/>
          <w:position w:val="-1"/>
          <w:sz w:val="24"/>
          <w:szCs w:val="24"/>
        </w:rPr>
        <w:t>n</w:t>
      </w:r>
      <w:r w:rsidRPr="007540E3">
        <w:rPr>
          <w:rFonts w:asciiTheme="majorHAnsi" w:eastAsia="Arial" w:hAnsiTheme="majorHAnsi" w:cs="Arial"/>
          <w:spacing w:val="-2"/>
          <w:position w:val="-1"/>
          <w:sz w:val="24"/>
          <w:szCs w:val="24"/>
        </w:rPr>
        <w:t xml:space="preserve"> </w:t>
      </w:r>
      <w:r w:rsidRPr="007540E3">
        <w:rPr>
          <w:rFonts w:asciiTheme="majorHAnsi" w:eastAsia="Arial" w:hAnsiTheme="majorHAnsi" w:cs="Arial"/>
          <w:spacing w:val="-1"/>
          <w:position w:val="-1"/>
          <w:sz w:val="24"/>
          <w:szCs w:val="24"/>
        </w:rPr>
        <w:t>S</w:t>
      </w:r>
      <w:r w:rsidRPr="007540E3">
        <w:rPr>
          <w:rFonts w:asciiTheme="majorHAnsi" w:eastAsia="Arial" w:hAnsiTheme="majorHAnsi" w:cs="Arial"/>
          <w:position w:val="-1"/>
          <w:sz w:val="24"/>
          <w:szCs w:val="24"/>
        </w:rPr>
        <w:t>p</w:t>
      </w:r>
      <w:r w:rsidRPr="007540E3">
        <w:rPr>
          <w:rFonts w:asciiTheme="majorHAnsi" w:eastAsia="Arial" w:hAnsiTheme="majorHAnsi" w:cs="Arial"/>
          <w:spacing w:val="-1"/>
          <w:position w:val="-1"/>
          <w:sz w:val="24"/>
          <w:szCs w:val="24"/>
        </w:rPr>
        <w:t>a</w:t>
      </w:r>
      <w:r w:rsidRPr="007540E3">
        <w:rPr>
          <w:rFonts w:asciiTheme="majorHAnsi" w:eastAsia="Arial" w:hAnsiTheme="majorHAnsi" w:cs="Arial"/>
          <w:position w:val="-1"/>
          <w:sz w:val="24"/>
          <w:szCs w:val="24"/>
        </w:rPr>
        <w:t>n</w:t>
      </w:r>
      <w:r w:rsidRPr="007540E3">
        <w:rPr>
          <w:rFonts w:asciiTheme="majorHAnsi" w:eastAsia="Arial" w:hAnsiTheme="majorHAnsi" w:cs="Arial"/>
          <w:spacing w:val="-1"/>
          <w:position w:val="-1"/>
          <w:sz w:val="24"/>
          <w:szCs w:val="24"/>
        </w:rPr>
        <w:t>i</w:t>
      </w:r>
      <w:r w:rsidRPr="007540E3">
        <w:rPr>
          <w:rFonts w:asciiTheme="majorHAnsi" w:eastAsia="Arial" w:hAnsiTheme="majorHAnsi" w:cs="Arial"/>
          <w:spacing w:val="1"/>
          <w:position w:val="-1"/>
          <w:sz w:val="24"/>
          <w:szCs w:val="24"/>
        </w:rPr>
        <w:t>s</w:t>
      </w:r>
      <w:r w:rsidRPr="007540E3">
        <w:rPr>
          <w:rFonts w:asciiTheme="majorHAnsi" w:eastAsia="Arial" w:hAnsiTheme="majorHAnsi" w:cs="Arial"/>
          <w:position w:val="-1"/>
          <w:sz w:val="24"/>
          <w:szCs w:val="24"/>
        </w:rPr>
        <w:t>h</w:t>
      </w:r>
    </w:p>
    <w:p w14:paraId="05EEC3D0" w14:textId="77777777" w:rsidR="00D33D40" w:rsidRPr="007540E3" w:rsidRDefault="007540E3">
      <w:pPr>
        <w:spacing w:before="4" w:line="200" w:lineRule="exact"/>
        <w:rPr>
          <w:rFonts w:asciiTheme="majorHAnsi" w:hAnsiTheme="majorHAnsi"/>
          <w:sz w:val="24"/>
          <w:szCs w:val="24"/>
        </w:rPr>
      </w:pPr>
      <w:r w:rsidRPr="007540E3">
        <w:rPr>
          <w:rFonts w:asciiTheme="majorHAnsi" w:hAnsiTheme="majorHAnsi"/>
          <w:sz w:val="24"/>
          <w:szCs w:val="24"/>
        </w:rPr>
        <w:pict w14:anchorId="3026DB49">
          <v:group id="_x0000_s1033" style="position:absolute;margin-left:73.5pt;margin-top:197.6pt;width:6in;height:0;z-index:-251654144;mso-position-horizontal-relative:page;mso-position-vertical-relative:page" coordorigin="1470,3952" coordsize="8640,0">
            <v:shape id="_x0000_s1034" style="position:absolute;left:1470;top:3952;width:8640;height:0" coordorigin="1470,3952" coordsize="8640,0" path="m1470,3952r8640,e" filled="f" strokeweight="1pt">
              <v:path arrowok="t"/>
            </v:shape>
            <w10:wrap anchorx="page" anchory="page"/>
          </v:group>
        </w:pict>
      </w:r>
      <w:r w:rsidRPr="007540E3">
        <w:rPr>
          <w:rFonts w:asciiTheme="majorHAnsi" w:hAnsiTheme="majorHAnsi"/>
          <w:sz w:val="24"/>
          <w:szCs w:val="24"/>
        </w:rPr>
        <w:pict w14:anchorId="5DB73BFD">
          <v:group id="_x0000_s1028" style="position:absolute;margin-left:69.8pt;margin-top:59.45pt;width:472.5pt;height:18.8pt;z-index:-251658240;mso-position-horizontal-relative:page;mso-position-vertical-relative:page" coordorigin="1396,1189" coordsize="9450,376">
            <v:shape id="_x0000_s1032" style="position:absolute;left:1412;top:1205;width:9419;height:0" coordorigin="1412,1205" coordsize="9419,0" path="m1412,1205r9419,e" filled="f" strokeweight=".82pt">
              <v:path arrowok="t"/>
            </v:shape>
            <v:shape id="_x0000_s1031" style="position:absolute;left:1412;top:1550;width:9419;height:0" coordorigin="1412,1550" coordsize="9419,0" path="m1412,1550r9419,e" filled="f" strokeweight=".82pt">
              <v:path arrowok="t"/>
            </v:shape>
            <v:shape id="_x0000_s1030" style="position:absolute;left:1404;top:1198;width:0;height:360" coordorigin="1404,1198" coordsize="0,360" path="m1404,1198r,360e" filled="f" strokeweight=".82pt">
              <v:path arrowok="t"/>
            </v:shape>
            <v:shape id="_x0000_s1029" style="position:absolute;left:10838;top:1198;width:0;height:360" coordorigin="10838,1198" coordsize="0,360" path="m10838,1198r,360e" filled="f" strokeweight=".82pt">
              <v:path arrowok="t"/>
            </v:shape>
            <w10:wrap anchorx="page" anchory="page"/>
          </v:group>
        </w:pict>
      </w:r>
    </w:p>
    <w:p w14:paraId="33DAC626" w14:textId="77777777" w:rsidR="00D33D40" w:rsidRPr="007540E3" w:rsidRDefault="007540E3">
      <w:pPr>
        <w:spacing w:before="34"/>
        <w:ind w:left="520"/>
        <w:rPr>
          <w:rFonts w:asciiTheme="majorHAnsi" w:eastAsia="Arial" w:hAnsiTheme="majorHAnsi" w:cs="Arial"/>
          <w:sz w:val="24"/>
          <w:szCs w:val="24"/>
        </w:rPr>
      </w:pPr>
      <w:r w:rsidRPr="007540E3">
        <w:rPr>
          <w:rFonts w:asciiTheme="majorHAnsi" w:eastAsia="Arial" w:hAnsiTheme="majorHAnsi" w:cs="Arial"/>
          <w:b/>
          <w:spacing w:val="1"/>
          <w:sz w:val="24"/>
          <w:szCs w:val="24"/>
        </w:rPr>
        <w:t>WO</w:t>
      </w:r>
      <w:r w:rsidRPr="007540E3">
        <w:rPr>
          <w:rFonts w:asciiTheme="majorHAnsi" w:eastAsia="Arial" w:hAnsiTheme="majorHAnsi" w:cs="Arial"/>
          <w:b/>
          <w:sz w:val="24"/>
          <w:szCs w:val="24"/>
        </w:rPr>
        <w:t>RK</w:t>
      </w:r>
      <w:r w:rsidRPr="007540E3">
        <w:rPr>
          <w:rFonts w:asciiTheme="majorHAnsi" w:eastAsia="Arial" w:hAnsiTheme="majorHAnsi" w:cs="Arial"/>
          <w:b/>
          <w:spacing w:val="-6"/>
          <w:sz w:val="24"/>
          <w:szCs w:val="24"/>
        </w:rPr>
        <w:t xml:space="preserve"> </w:t>
      </w:r>
      <w:r w:rsidRPr="007540E3">
        <w:rPr>
          <w:rFonts w:asciiTheme="majorHAnsi" w:eastAsia="Arial" w:hAnsiTheme="majorHAnsi" w:cs="Arial"/>
          <w:b/>
          <w:spacing w:val="-1"/>
          <w:sz w:val="24"/>
          <w:szCs w:val="24"/>
        </w:rPr>
        <w:t>EXPE</w:t>
      </w:r>
      <w:r w:rsidRPr="007540E3">
        <w:rPr>
          <w:rFonts w:asciiTheme="majorHAnsi" w:eastAsia="Arial" w:hAnsiTheme="majorHAnsi" w:cs="Arial"/>
          <w:b/>
          <w:sz w:val="24"/>
          <w:szCs w:val="24"/>
        </w:rPr>
        <w:t>RI</w:t>
      </w:r>
      <w:r w:rsidRPr="007540E3">
        <w:rPr>
          <w:rFonts w:asciiTheme="majorHAnsi" w:eastAsia="Arial" w:hAnsiTheme="majorHAnsi" w:cs="Arial"/>
          <w:b/>
          <w:spacing w:val="-1"/>
          <w:sz w:val="24"/>
          <w:szCs w:val="24"/>
        </w:rPr>
        <w:t>E</w:t>
      </w:r>
      <w:r w:rsidRPr="007540E3">
        <w:rPr>
          <w:rFonts w:asciiTheme="majorHAnsi" w:eastAsia="Arial" w:hAnsiTheme="majorHAnsi" w:cs="Arial"/>
          <w:b/>
          <w:sz w:val="24"/>
          <w:szCs w:val="24"/>
        </w:rPr>
        <w:t>NCE:</w:t>
      </w:r>
    </w:p>
    <w:p w14:paraId="6AF0737F" w14:textId="77777777" w:rsidR="00D33D40" w:rsidRPr="007540E3" w:rsidRDefault="007540E3">
      <w:pPr>
        <w:spacing w:before="3"/>
        <w:ind w:left="1240"/>
        <w:rPr>
          <w:rFonts w:asciiTheme="majorHAnsi" w:eastAsia="Arial" w:hAnsiTheme="majorHAnsi" w:cs="Arial"/>
          <w:sz w:val="24"/>
          <w:szCs w:val="24"/>
        </w:rPr>
      </w:pPr>
      <w:r w:rsidRPr="007540E3">
        <w:rPr>
          <w:rFonts w:asciiTheme="majorHAnsi" w:eastAsia="Arial" w:hAnsiTheme="majorHAnsi" w:cs="Arial"/>
          <w:b/>
          <w:sz w:val="24"/>
          <w:szCs w:val="24"/>
        </w:rPr>
        <w:t>C</w:t>
      </w:r>
      <w:r w:rsidRPr="007540E3">
        <w:rPr>
          <w:rFonts w:asciiTheme="majorHAnsi" w:eastAsia="Arial" w:hAnsiTheme="majorHAnsi" w:cs="Arial"/>
          <w:b/>
          <w:spacing w:val="1"/>
          <w:sz w:val="24"/>
          <w:szCs w:val="24"/>
        </w:rPr>
        <w:t>u</w:t>
      </w:r>
      <w:r w:rsidRPr="007540E3">
        <w:rPr>
          <w:rFonts w:asciiTheme="majorHAnsi" w:eastAsia="Arial" w:hAnsiTheme="majorHAnsi" w:cs="Arial"/>
          <w:b/>
          <w:sz w:val="24"/>
          <w:szCs w:val="24"/>
        </w:rPr>
        <w:t>st</w:t>
      </w:r>
      <w:r w:rsidRPr="007540E3">
        <w:rPr>
          <w:rFonts w:asciiTheme="majorHAnsi" w:eastAsia="Arial" w:hAnsiTheme="majorHAnsi" w:cs="Arial"/>
          <w:b/>
          <w:spacing w:val="1"/>
          <w:sz w:val="24"/>
          <w:szCs w:val="24"/>
        </w:rPr>
        <w:t>o</w:t>
      </w:r>
      <w:r w:rsidRPr="007540E3">
        <w:rPr>
          <w:rFonts w:asciiTheme="majorHAnsi" w:eastAsia="Arial" w:hAnsiTheme="majorHAnsi" w:cs="Arial"/>
          <w:b/>
          <w:sz w:val="24"/>
          <w:szCs w:val="24"/>
        </w:rPr>
        <w:t>mer</w:t>
      </w:r>
      <w:r w:rsidRPr="007540E3">
        <w:rPr>
          <w:rFonts w:asciiTheme="majorHAnsi" w:eastAsia="Arial" w:hAnsiTheme="majorHAnsi" w:cs="Arial"/>
          <w:b/>
          <w:spacing w:val="-10"/>
          <w:sz w:val="24"/>
          <w:szCs w:val="24"/>
        </w:rPr>
        <w:t xml:space="preserve"> </w:t>
      </w:r>
      <w:r w:rsidRPr="007540E3">
        <w:rPr>
          <w:rFonts w:asciiTheme="majorHAnsi" w:eastAsia="Arial" w:hAnsiTheme="majorHAnsi" w:cs="Arial"/>
          <w:b/>
          <w:spacing w:val="-1"/>
          <w:sz w:val="24"/>
          <w:szCs w:val="24"/>
        </w:rPr>
        <w:t>S</w:t>
      </w:r>
      <w:r w:rsidRPr="007540E3">
        <w:rPr>
          <w:rFonts w:asciiTheme="majorHAnsi" w:eastAsia="Arial" w:hAnsiTheme="majorHAnsi" w:cs="Arial"/>
          <w:b/>
          <w:sz w:val="24"/>
          <w:szCs w:val="24"/>
        </w:rPr>
        <w:t>e</w:t>
      </w:r>
      <w:r w:rsidRPr="007540E3">
        <w:rPr>
          <w:rFonts w:asciiTheme="majorHAnsi" w:eastAsia="Arial" w:hAnsiTheme="majorHAnsi" w:cs="Arial"/>
          <w:b/>
          <w:spacing w:val="-1"/>
          <w:sz w:val="24"/>
          <w:szCs w:val="24"/>
        </w:rPr>
        <w:t>r</w:t>
      </w:r>
      <w:r w:rsidRPr="007540E3">
        <w:rPr>
          <w:rFonts w:asciiTheme="majorHAnsi" w:eastAsia="Arial" w:hAnsiTheme="majorHAnsi" w:cs="Arial"/>
          <w:b/>
          <w:spacing w:val="2"/>
          <w:sz w:val="24"/>
          <w:szCs w:val="24"/>
        </w:rPr>
        <w:t>v</w:t>
      </w:r>
      <w:r w:rsidRPr="007540E3">
        <w:rPr>
          <w:rFonts w:asciiTheme="majorHAnsi" w:eastAsia="Arial" w:hAnsiTheme="majorHAnsi" w:cs="Arial"/>
          <w:b/>
          <w:sz w:val="24"/>
          <w:szCs w:val="24"/>
        </w:rPr>
        <w:t>ice</w:t>
      </w:r>
      <w:r w:rsidRPr="007540E3">
        <w:rPr>
          <w:rFonts w:asciiTheme="majorHAnsi" w:eastAsia="Arial" w:hAnsiTheme="majorHAnsi" w:cs="Arial"/>
          <w:b/>
          <w:spacing w:val="-8"/>
          <w:sz w:val="24"/>
          <w:szCs w:val="24"/>
        </w:rPr>
        <w:t xml:space="preserve"> </w:t>
      </w:r>
      <w:r w:rsidRPr="007540E3">
        <w:rPr>
          <w:rFonts w:asciiTheme="majorHAnsi" w:eastAsia="Arial" w:hAnsiTheme="majorHAnsi" w:cs="Arial"/>
          <w:b/>
          <w:sz w:val="24"/>
          <w:szCs w:val="24"/>
        </w:rPr>
        <w:t>Repr</w:t>
      </w:r>
      <w:r w:rsidRPr="007540E3">
        <w:rPr>
          <w:rFonts w:asciiTheme="majorHAnsi" w:eastAsia="Arial" w:hAnsiTheme="majorHAnsi" w:cs="Arial"/>
          <w:b/>
          <w:spacing w:val="-1"/>
          <w:sz w:val="24"/>
          <w:szCs w:val="24"/>
        </w:rPr>
        <w:t>e</w:t>
      </w:r>
      <w:r w:rsidRPr="007540E3">
        <w:rPr>
          <w:rFonts w:asciiTheme="majorHAnsi" w:eastAsia="Arial" w:hAnsiTheme="majorHAnsi" w:cs="Arial"/>
          <w:b/>
          <w:sz w:val="24"/>
          <w:szCs w:val="24"/>
        </w:rPr>
        <w:t>s</w:t>
      </w:r>
      <w:r w:rsidRPr="007540E3">
        <w:rPr>
          <w:rFonts w:asciiTheme="majorHAnsi" w:eastAsia="Arial" w:hAnsiTheme="majorHAnsi" w:cs="Arial"/>
          <w:b/>
          <w:spacing w:val="-1"/>
          <w:sz w:val="24"/>
          <w:szCs w:val="24"/>
        </w:rPr>
        <w:t>e</w:t>
      </w:r>
      <w:r w:rsidRPr="007540E3">
        <w:rPr>
          <w:rFonts w:asciiTheme="majorHAnsi" w:eastAsia="Arial" w:hAnsiTheme="majorHAnsi" w:cs="Arial"/>
          <w:b/>
          <w:sz w:val="24"/>
          <w:szCs w:val="24"/>
        </w:rPr>
        <w:t>n</w:t>
      </w:r>
      <w:r w:rsidRPr="007540E3">
        <w:rPr>
          <w:rFonts w:asciiTheme="majorHAnsi" w:eastAsia="Arial" w:hAnsiTheme="majorHAnsi" w:cs="Arial"/>
          <w:b/>
          <w:spacing w:val="1"/>
          <w:sz w:val="24"/>
          <w:szCs w:val="24"/>
        </w:rPr>
        <w:t>t</w:t>
      </w:r>
      <w:r w:rsidRPr="007540E3">
        <w:rPr>
          <w:rFonts w:asciiTheme="majorHAnsi" w:eastAsia="Arial" w:hAnsiTheme="majorHAnsi" w:cs="Arial"/>
          <w:b/>
          <w:sz w:val="24"/>
          <w:szCs w:val="24"/>
        </w:rPr>
        <w:t>ati</w:t>
      </w:r>
      <w:r w:rsidRPr="007540E3">
        <w:rPr>
          <w:rFonts w:asciiTheme="majorHAnsi" w:eastAsia="Arial" w:hAnsiTheme="majorHAnsi" w:cs="Arial"/>
          <w:b/>
          <w:spacing w:val="2"/>
          <w:sz w:val="24"/>
          <w:szCs w:val="24"/>
        </w:rPr>
        <w:t>ve</w:t>
      </w:r>
      <w:r w:rsidRPr="007540E3">
        <w:rPr>
          <w:rFonts w:asciiTheme="majorHAnsi" w:eastAsia="Arial" w:hAnsiTheme="majorHAnsi" w:cs="Arial"/>
          <w:b/>
          <w:sz w:val="24"/>
          <w:szCs w:val="24"/>
        </w:rPr>
        <w:t>,</w:t>
      </w:r>
      <w:r w:rsidRPr="007540E3">
        <w:rPr>
          <w:rFonts w:asciiTheme="majorHAnsi" w:eastAsia="Arial" w:hAnsiTheme="majorHAnsi" w:cs="Arial"/>
          <w:b/>
          <w:spacing w:val="-15"/>
          <w:sz w:val="24"/>
          <w:szCs w:val="24"/>
        </w:rPr>
        <w:t xml:space="preserve"> </w:t>
      </w:r>
      <w:r w:rsidRPr="007540E3">
        <w:rPr>
          <w:rFonts w:asciiTheme="majorHAnsi" w:eastAsia="Arial" w:hAnsiTheme="majorHAnsi" w:cs="Arial"/>
          <w:sz w:val="24"/>
          <w:szCs w:val="24"/>
        </w:rPr>
        <w:t>M</w:t>
      </w:r>
      <w:r w:rsidRPr="007540E3">
        <w:rPr>
          <w:rFonts w:asciiTheme="majorHAnsi" w:eastAsia="Arial" w:hAnsiTheme="majorHAnsi" w:cs="Arial"/>
          <w:spacing w:val="-1"/>
          <w:sz w:val="24"/>
          <w:szCs w:val="24"/>
        </w:rPr>
        <w:t>a</w:t>
      </w:r>
      <w:r w:rsidRPr="007540E3">
        <w:rPr>
          <w:rFonts w:asciiTheme="majorHAnsi" w:eastAsia="Arial" w:hAnsiTheme="majorHAnsi" w:cs="Arial"/>
          <w:sz w:val="24"/>
          <w:szCs w:val="24"/>
        </w:rPr>
        <w:t>y</w:t>
      </w:r>
      <w:r w:rsidRPr="007540E3">
        <w:rPr>
          <w:rFonts w:asciiTheme="majorHAnsi" w:eastAsia="Arial" w:hAnsiTheme="majorHAnsi" w:cs="Arial"/>
          <w:spacing w:val="-10"/>
          <w:sz w:val="24"/>
          <w:szCs w:val="24"/>
        </w:rPr>
        <w:t xml:space="preserve"> </w:t>
      </w:r>
      <w:r w:rsidRPr="007540E3">
        <w:rPr>
          <w:rFonts w:asciiTheme="majorHAnsi" w:eastAsia="Arial" w:hAnsiTheme="majorHAnsi" w:cs="Arial"/>
          <w:sz w:val="24"/>
          <w:szCs w:val="24"/>
        </w:rPr>
        <w:t>20</w:t>
      </w:r>
      <w:r w:rsidRPr="007540E3">
        <w:rPr>
          <w:rFonts w:asciiTheme="majorHAnsi" w:eastAsia="Arial" w:hAnsiTheme="majorHAnsi" w:cs="Arial"/>
          <w:spacing w:val="2"/>
          <w:sz w:val="24"/>
          <w:szCs w:val="24"/>
        </w:rPr>
        <w:t>X</w:t>
      </w:r>
      <w:r w:rsidRPr="007540E3">
        <w:rPr>
          <w:rFonts w:asciiTheme="majorHAnsi" w:eastAsia="Arial" w:hAnsiTheme="majorHAnsi" w:cs="Arial"/>
          <w:sz w:val="24"/>
          <w:szCs w:val="24"/>
        </w:rPr>
        <w:t>X</w:t>
      </w:r>
      <w:r w:rsidRPr="007540E3">
        <w:rPr>
          <w:rFonts w:asciiTheme="majorHAnsi" w:eastAsia="Arial" w:hAnsiTheme="majorHAnsi" w:cs="Arial"/>
          <w:spacing w:val="-4"/>
          <w:sz w:val="24"/>
          <w:szCs w:val="24"/>
        </w:rPr>
        <w:t xml:space="preserve"> </w:t>
      </w:r>
      <w:r w:rsidRPr="007540E3">
        <w:rPr>
          <w:rFonts w:asciiTheme="majorHAnsi" w:eastAsia="Arial" w:hAnsiTheme="majorHAnsi" w:cs="Arial"/>
          <w:sz w:val="24"/>
          <w:szCs w:val="24"/>
        </w:rPr>
        <w:t>–</w:t>
      </w:r>
      <w:r w:rsidRPr="007540E3">
        <w:rPr>
          <w:rFonts w:asciiTheme="majorHAnsi" w:eastAsia="Arial" w:hAnsiTheme="majorHAnsi" w:cs="Arial"/>
          <w:spacing w:val="-2"/>
          <w:sz w:val="24"/>
          <w:szCs w:val="24"/>
        </w:rPr>
        <w:t xml:space="preserve"> </w:t>
      </w:r>
      <w:r w:rsidRPr="007540E3">
        <w:rPr>
          <w:rFonts w:asciiTheme="majorHAnsi" w:eastAsia="Arial" w:hAnsiTheme="majorHAnsi" w:cs="Arial"/>
          <w:spacing w:val="-1"/>
          <w:sz w:val="24"/>
          <w:szCs w:val="24"/>
        </w:rPr>
        <w:t>P</w:t>
      </w:r>
      <w:r w:rsidRPr="007540E3">
        <w:rPr>
          <w:rFonts w:asciiTheme="majorHAnsi" w:eastAsia="Arial" w:hAnsiTheme="majorHAnsi" w:cs="Arial"/>
          <w:spacing w:val="1"/>
          <w:sz w:val="24"/>
          <w:szCs w:val="24"/>
        </w:rPr>
        <w:t>r</w:t>
      </w:r>
      <w:r w:rsidRPr="007540E3">
        <w:rPr>
          <w:rFonts w:asciiTheme="majorHAnsi" w:eastAsia="Arial" w:hAnsiTheme="majorHAnsi" w:cs="Arial"/>
          <w:sz w:val="24"/>
          <w:szCs w:val="24"/>
        </w:rPr>
        <w:t>e</w:t>
      </w:r>
      <w:r w:rsidRPr="007540E3">
        <w:rPr>
          <w:rFonts w:asciiTheme="majorHAnsi" w:eastAsia="Arial" w:hAnsiTheme="majorHAnsi" w:cs="Arial"/>
          <w:spacing w:val="1"/>
          <w:sz w:val="24"/>
          <w:szCs w:val="24"/>
        </w:rPr>
        <w:t>s</w:t>
      </w:r>
      <w:r w:rsidRPr="007540E3">
        <w:rPr>
          <w:rFonts w:asciiTheme="majorHAnsi" w:eastAsia="Arial" w:hAnsiTheme="majorHAnsi" w:cs="Arial"/>
          <w:sz w:val="24"/>
          <w:szCs w:val="24"/>
        </w:rPr>
        <w:t>e</w:t>
      </w:r>
      <w:r w:rsidRPr="007540E3">
        <w:rPr>
          <w:rFonts w:asciiTheme="majorHAnsi" w:eastAsia="Arial" w:hAnsiTheme="majorHAnsi" w:cs="Arial"/>
          <w:spacing w:val="-1"/>
          <w:sz w:val="24"/>
          <w:szCs w:val="24"/>
        </w:rPr>
        <w:t>n</w:t>
      </w:r>
      <w:r w:rsidRPr="007540E3">
        <w:rPr>
          <w:rFonts w:asciiTheme="majorHAnsi" w:eastAsia="Arial" w:hAnsiTheme="majorHAnsi" w:cs="Arial"/>
          <w:sz w:val="24"/>
          <w:szCs w:val="24"/>
        </w:rPr>
        <w:t>t</w:t>
      </w:r>
    </w:p>
    <w:p w14:paraId="258BCB38" w14:textId="77777777" w:rsidR="00D33D40" w:rsidRPr="007540E3" w:rsidRDefault="007540E3">
      <w:pPr>
        <w:spacing w:before="3"/>
        <w:ind w:left="1240"/>
        <w:rPr>
          <w:rFonts w:asciiTheme="majorHAnsi" w:eastAsia="Arial" w:hAnsiTheme="majorHAnsi" w:cs="Arial"/>
          <w:sz w:val="24"/>
          <w:szCs w:val="24"/>
        </w:rPr>
      </w:pPr>
      <w:r w:rsidRPr="007540E3">
        <w:rPr>
          <w:rFonts w:asciiTheme="majorHAnsi" w:eastAsia="Arial" w:hAnsiTheme="majorHAnsi" w:cs="Arial"/>
          <w:spacing w:val="-1"/>
          <w:sz w:val="24"/>
          <w:szCs w:val="24"/>
        </w:rPr>
        <w:t>K</w:t>
      </w:r>
      <w:r w:rsidRPr="007540E3">
        <w:rPr>
          <w:rFonts w:asciiTheme="majorHAnsi" w:eastAsia="Arial" w:hAnsiTheme="majorHAnsi" w:cs="Arial"/>
          <w:sz w:val="24"/>
          <w:szCs w:val="24"/>
        </w:rPr>
        <w:t>o</w:t>
      </w:r>
      <w:r w:rsidRPr="007540E3">
        <w:rPr>
          <w:rFonts w:asciiTheme="majorHAnsi" w:eastAsia="Arial" w:hAnsiTheme="majorHAnsi" w:cs="Arial"/>
          <w:spacing w:val="-1"/>
          <w:sz w:val="24"/>
          <w:szCs w:val="24"/>
        </w:rPr>
        <w:t>hl’</w:t>
      </w:r>
      <w:r w:rsidRPr="007540E3">
        <w:rPr>
          <w:rFonts w:asciiTheme="majorHAnsi" w:eastAsia="Arial" w:hAnsiTheme="majorHAnsi" w:cs="Arial"/>
          <w:sz w:val="24"/>
          <w:szCs w:val="24"/>
        </w:rPr>
        <w:t>s</w:t>
      </w:r>
      <w:r w:rsidRPr="007540E3">
        <w:rPr>
          <w:rFonts w:asciiTheme="majorHAnsi" w:eastAsia="Arial" w:hAnsiTheme="majorHAnsi" w:cs="Arial"/>
          <w:spacing w:val="-4"/>
          <w:sz w:val="24"/>
          <w:szCs w:val="24"/>
        </w:rPr>
        <w:t xml:space="preserve"> </w:t>
      </w:r>
      <w:r w:rsidRPr="007540E3">
        <w:rPr>
          <w:rFonts w:asciiTheme="majorHAnsi" w:eastAsia="Arial" w:hAnsiTheme="majorHAnsi" w:cs="Arial"/>
          <w:sz w:val="24"/>
          <w:szCs w:val="24"/>
        </w:rPr>
        <w:t>De</w:t>
      </w:r>
      <w:r w:rsidRPr="007540E3">
        <w:rPr>
          <w:rFonts w:asciiTheme="majorHAnsi" w:eastAsia="Arial" w:hAnsiTheme="majorHAnsi" w:cs="Arial"/>
          <w:spacing w:val="-1"/>
          <w:sz w:val="24"/>
          <w:szCs w:val="24"/>
        </w:rPr>
        <w:t>p</w:t>
      </w:r>
      <w:r w:rsidRPr="007540E3">
        <w:rPr>
          <w:rFonts w:asciiTheme="majorHAnsi" w:eastAsia="Arial" w:hAnsiTheme="majorHAnsi" w:cs="Arial"/>
          <w:sz w:val="24"/>
          <w:szCs w:val="24"/>
        </w:rPr>
        <w:t>art</w:t>
      </w:r>
      <w:r w:rsidRPr="007540E3">
        <w:rPr>
          <w:rFonts w:asciiTheme="majorHAnsi" w:eastAsia="Arial" w:hAnsiTheme="majorHAnsi" w:cs="Arial"/>
          <w:spacing w:val="5"/>
          <w:sz w:val="24"/>
          <w:szCs w:val="24"/>
        </w:rPr>
        <w:t>m</w:t>
      </w:r>
      <w:r w:rsidRPr="007540E3">
        <w:rPr>
          <w:rFonts w:asciiTheme="majorHAnsi" w:eastAsia="Arial" w:hAnsiTheme="majorHAnsi" w:cs="Arial"/>
          <w:sz w:val="24"/>
          <w:szCs w:val="24"/>
        </w:rPr>
        <w:t>e</w:t>
      </w:r>
      <w:r w:rsidRPr="007540E3">
        <w:rPr>
          <w:rFonts w:asciiTheme="majorHAnsi" w:eastAsia="Arial" w:hAnsiTheme="majorHAnsi" w:cs="Arial"/>
          <w:spacing w:val="-1"/>
          <w:sz w:val="24"/>
          <w:szCs w:val="24"/>
        </w:rPr>
        <w:t>n</w:t>
      </w:r>
      <w:r w:rsidRPr="007540E3">
        <w:rPr>
          <w:rFonts w:asciiTheme="majorHAnsi" w:eastAsia="Arial" w:hAnsiTheme="majorHAnsi" w:cs="Arial"/>
          <w:sz w:val="24"/>
          <w:szCs w:val="24"/>
        </w:rPr>
        <w:t>t</w:t>
      </w:r>
      <w:r w:rsidRPr="007540E3">
        <w:rPr>
          <w:rFonts w:asciiTheme="majorHAnsi" w:eastAsia="Arial" w:hAnsiTheme="majorHAnsi" w:cs="Arial"/>
          <w:spacing w:val="-10"/>
          <w:sz w:val="24"/>
          <w:szCs w:val="24"/>
        </w:rPr>
        <w:t xml:space="preserve"> </w:t>
      </w:r>
      <w:r w:rsidRPr="007540E3">
        <w:rPr>
          <w:rFonts w:asciiTheme="majorHAnsi" w:eastAsia="Arial" w:hAnsiTheme="majorHAnsi" w:cs="Arial"/>
          <w:spacing w:val="-1"/>
          <w:sz w:val="24"/>
          <w:szCs w:val="24"/>
        </w:rPr>
        <w:t>S</w:t>
      </w:r>
      <w:r w:rsidRPr="007540E3">
        <w:rPr>
          <w:rFonts w:asciiTheme="majorHAnsi" w:eastAsia="Arial" w:hAnsiTheme="majorHAnsi" w:cs="Arial"/>
          <w:spacing w:val="1"/>
          <w:sz w:val="24"/>
          <w:szCs w:val="24"/>
        </w:rPr>
        <w:t>t</w:t>
      </w:r>
      <w:r w:rsidRPr="007540E3">
        <w:rPr>
          <w:rFonts w:asciiTheme="majorHAnsi" w:eastAsia="Arial" w:hAnsiTheme="majorHAnsi" w:cs="Arial"/>
          <w:sz w:val="24"/>
          <w:szCs w:val="24"/>
        </w:rPr>
        <w:t>ore</w:t>
      </w:r>
      <w:r w:rsidRPr="007540E3">
        <w:rPr>
          <w:rFonts w:asciiTheme="majorHAnsi" w:eastAsia="Arial" w:hAnsiTheme="majorHAnsi" w:cs="Arial"/>
          <w:spacing w:val="1"/>
          <w:sz w:val="24"/>
          <w:szCs w:val="24"/>
        </w:rPr>
        <w:t>s</w:t>
      </w:r>
      <w:r w:rsidRPr="007540E3">
        <w:rPr>
          <w:rFonts w:asciiTheme="majorHAnsi" w:eastAsia="Arial" w:hAnsiTheme="majorHAnsi" w:cs="Arial"/>
          <w:sz w:val="24"/>
          <w:szCs w:val="24"/>
        </w:rPr>
        <w:t>,</w:t>
      </w:r>
      <w:r w:rsidRPr="007540E3">
        <w:rPr>
          <w:rFonts w:asciiTheme="majorHAnsi" w:eastAsia="Arial" w:hAnsiTheme="majorHAnsi" w:cs="Arial"/>
          <w:spacing w:val="-6"/>
          <w:sz w:val="24"/>
          <w:szCs w:val="24"/>
        </w:rPr>
        <w:t xml:space="preserve"> </w:t>
      </w:r>
      <w:r w:rsidRPr="007540E3">
        <w:rPr>
          <w:rFonts w:asciiTheme="majorHAnsi" w:eastAsia="Arial" w:hAnsiTheme="majorHAnsi" w:cs="Arial"/>
          <w:spacing w:val="1"/>
          <w:sz w:val="24"/>
          <w:szCs w:val="24"/>
        </w:rPr>
        <w:t>Gr</w:t>
      </w:r>
      <w:r w:rsidRPr="007540E3">
        <w:rPr>
          <w:rFonts w:asciiTheme="majorHAnsi" w:eastAsia="Arial" w:hAnsiTheme="majorHAnsi" w:cs="Arial"/>
          <w:sz w:val="24"/>
          <w:szCs w:val="24"/>
        </w:rPr>
        <w:t>e</w:t>
      </w:r>
      <w:r w:rsidRPr="007540E3">
        <w:rPr>
          <w:rFonts w:asciiTheme="majorHAnsi" w:eastAsia="Arial" w:hAnsiTheme="majorHAnsi" w:cs="Arial"/>
          <w:spacing w:val="-1"/>
          <w:sz w:val="24"/>
          <w:szCs w:val="24"/>
        </w:rPr>
        <w:t>e</w:t>
      </w:r>
      <w:r w:rsidRPr="007540E3">
        <w:rPr>
          <w:rFonts w:asciiTheme="majorHAnsi" w:eastAsia="Arial" w:hAnsiTheme="majorHAnsi" w:cs="Arial"/>
          <w:sz w:val="24"/>
          <w:szCs w:val="24"/>
        </w:rPr>
        <w:t>n</w:t>
      </w:r>
      <w:r w:rsidRPr="007540E3">
        <w:rPr>
          <w:rFonts w:asciiTheme="majorHAnsi" w:eastAsia="Arial" w:hAnsiTheme="majorHAnsi" w:cs="Arial"/>
          <w:spacing w:val="-6"/>
          <w:sz w:val="24"/>
          <w:szCs w:val="24"/>
        </w:rPr>
        <w:t xml:space="preserve"> </w:t>
      </w:r>
      <w:r w:rsidRPr="007540E3">
        <w:rPr>
          <w:rFonts w:asciiTheme="majorHAnsi" w:eastAsia="Arial" w:hAnsiTheme="majorHAnsi" w:cs="Arial"/>
          <w:spacing w:val="-1"/>
          <w:sz w:val="24"/>
          <w:szCs w:val="24"/>
        </w:rPr>
        <w:t>B</w:t>
      </w:r>
      <w:r w:rsidRPr="007540E3">
        <w:rPr>
          <w:rFonts w:asciiTheme="majorHAnsi" w:eastAsia="Arial" w:hAnsiTheme="majorHAnsi" w:cs="Arial"/>
          <w:sz w:val="24"/>
          <w:szCs w:val="24"/>
        </w:rPr>
        <w:t>a</w:t>
      </w:r>
      <w:r w:rsidRPr="007540E3">
        <w:rPr>
          <w:rFonts w:asciiTheme="majorHAnsi" w:eastAsia="Arial" w:hAnsiTheme="majorHAnsi" w:cs="Arial"/>
          <w:spacing w:val="-6"/>
          <w:sz w:val="24"/>
          <w:szCs w:val="24"/>
        </w:rPr>
        <w:t>y</w:t>
      </w:r>
      <w:r w:rsidRPr="007540E3">
        <w:rPr>
          <w:rFonts w:asciiTheme="majorHAnsi" w:eastAsia="Arial" w:hAnsiTheme="majorHAnsi" w:cs="Arial"/>
          <w:sz w:val="24"/>
          <w:szCs w:val="24"/>
        </w:rPr>
        <w:t>,</w:t>
      </w:r>
      <w:r w:rsidRPr="007540E3">
        <w:rPr>
          <w:rFonts w:asciiTheme="majorHAnsi" w:eastAsia="Arial" w:hAnsiTheme="majorHAnsi" w:cs="Arial"/>
          <w:spacing w:val="-4"/>
          <w:sz w:val="24"/>
          <w:szCs w:val="24"/>
        </w:rPr>
        <w:t xml:space="preserve"> </w:t>
      </w:r>
      <w:r w:rsidRPr="007540E3">
        <w:rPr>
          <w:rFonts w:asciiTheme="majorHAnsi" w:eastAsia="Arial" w:hAnsiTheme="majorHAnsi" w:cs="Arial"/>
          <w:spacing w:val="11"/>
          <w:sz w:val="24"/>
          <w:szCs w:val="24"/>
        </w:rPr>
        <w:t>WI</w:t>
      </w:r>
    </w:p>
    <w:p w14:paraId="7EFFF563" w14:textId="77777777" w:rsidR="00D33D40" w:rsidRPr="007540E3" w:rsidRDefault="007540E3">
      <w:pPr>
        <w:spacing w:before="15"/>
        <w:ind w:left="1600"/>
        <w:rPr>
          <w:rFonts w:asciiTheme="majorHAnsi" w:eastAsia="Arial" w:hAnsiTheme="majorHAnsi" w:cs="Arial"/>
          <w:sz w:val="24"/>
          <w:szCs w:val="24"/>
        </w:rPr>
      </w:pPr>
      <w:r w:rsidRPr="007540E3">
        <w:rPr>
          <w:rFonts w:asciiTheme="majorHAnsi" w:eastAsia="Arial" w:hAnsiTheme="majorHAnsi" w:cs="Arial"/>
          <w:spacing w:val="-1"/>
          <w:sz w:val="24"/>
          <w:szCs w:val="24"/>
        </w:rPr>
        <w:t>P</w:t>
      </w:r>
      <w:r w:rsidRPr="007540E3">
        <w:rPr>
          <w:rFonts w:asciiTheme="majorHAnsi" w:eastAsia="Arial" w:hAnsiTheme="majorHAnsi" w:cs="Arial"/>
          <w:spacing w:val="1"/>
          <w:sz w:val="24"/>
          <w:szCs w:val="24"/>
        </w:rPr>
        <w:t>r</w:t>
      </w:r>
      <w:r w:rsidRPr="007540E3">
        <w:rPr>
          <w:rFonts w:asciiTheme="majorHAnsi" w:eastAsia="Arial" w:hAnsiTheme="majorHAnsi" w:cs="Arial"/>
          <w:sz w:val="24"/>
          <w:szCs w:val="24"/>
        </w:rPr>
        <w:t>o</w:t>
      </w:r>
      <w:r w:rsidRPr="007540E3">
        <w:rPr>
          <w:rFonts w:asciiTheme="majorHAnsi" w:eastAsia="Arial" w:hAnsiTheme="majorHAnsi" w:cs="Arial"/>
          <w:spacing w:val="-2"/>
          <w:sz w:val="24"/>
          <w:szCs w:val="24"/>
        </w:rPr>
        <w:t>v</w:t>
      </w:r>
      <w:r w:rsidRPr="007540E3">
        <w:rPr>
          <w:rFonts w:asciiTheme="majorHAnsi" w:eastAsia="Arial" w:hAnsiTheme="majorHAnsi" w:cs="Arial"/>
          <w:spacing w:val="-1"/>
          <w:sz w:val="24"/>
          <w:szCs w:val="24"/>
        </w:rPr>
        <w:t>i</w:t>
      </w:r>
      <w:r w:rsidRPr="007540E3">
        <w:rPr>
          <w:rFonts w:asciiTheme="majorHAnsi" w:eastAsia="Arial" w:hAnsiTheme="majorHAnsi" w:cs="Arial"/>
          <w:sz w:val="24"/>
          <w:szCs w:val="24"/>
        </w:rPr>
        <w:t>de</w:t>
      </w:r>
      <w:r w:rsidRPr="007540E3">
        <w:rPr>
          <w:rFonts w:asciiTheme="majorHAnsi" w:eastAsia="Arial" w:hAnsiTheme="majorHAnsi" w:cs="Arial"/>
          <w:spacing w:val="-8"/>
          <w:sz w:val="24"/>
          <w:szCs w:val="24"/>
        </w:rPr>
        <w:t xml:space="preserve"> </w:t>
      </w:r>
      <w:r w:rsidRPr="007540E3">
        <w:rPr>
          <w:rFonts w:asciiTheme="majorHAnsi" w:eastAsia="Arial" w:hAnsiTheme="majorHAnsi" w:cs="Arial"/>
          <w:sz w:val="24"/>
          <w:szCs w:val="24"/>
        </w:rPr>
        <w:t>e</w:t>
      </w:r>
      <w:r w:rsidRPr="007540E3">
        <w:rPr>
          <w:rFonts w:asciiTheme="majorHAnsi" w:eastAsia="Arial" w:hAnsiTheme="majorHAnsi" w:cs="Arial"/>
          <w:spacing w:val="1"/>
          <w:sz w:val="24"/>
          <w:szCs w:val="24"/>
        </w:rPr>
        <w:t>f</w:t>
      </w:r>
      <w:r w:rsidRPr="007540E3">
        <w:rPr>
          <w:rFonts w:asciiTheme="majorHAnsi" w:eastAsia="Arial" w:hAnsiTheme="majorHAnsi" w:cs="Arial"/>
          <w:spacing w:val="2"/>
          <w:sz w:val="24"/>
          <w:szCs w:val="24"/>
        </w:rPr>
        <w:t>f</w:t>
      </w:r>
      <w:r w:rsidRPr="007540E3">
        <w:rPr>
          <w:rFonts w:asciiTheme="majorHAnsi" w:eastAsia="Arial" w:hAnsiTheme="majorHAnsi" w:cs="Arial"/>
          <w:spacing w:val="-1"/>
          <w:sz w:val="24"/>
          <w:szCs w:val="24"/>
        </w:rPr>
        <w:t>i</w:t>
      </w:r>
      <w:r w:rsidRPr="007540E3">
        <w:rPr>
          <w:rFonts w:asciiTheme="majorHAnsi" w:eastAsia="Arial" w:hAnsiTheme="majorHAnsi" w:cs="Arial"/>
          <w:spacing w:val="1"/>
          <w:sz w:val="24"/>
          <w:szCs w:val="24"/>
        </w:rPr>
        <w:t>c</w:t>
      </w:r>
      <w:r w:rsidRPr="007540E3">
        <w:rPr>
          <w:rFonts w:asciiTheme="majorHAnsi" w:eastAsia="Arial" w:hAnsiTheme="majorHAnsi" w:cs="Arial"/>
          <w:spacing w:val="-1"/>
          <w:sz w:val="24"/>
          <w:szCs w:val="24"/>
        </w:rPr>
        <w:t>i</w:t>
      </w:r>
      <w:r w:rsidRPr="007540E3">
        <w:rPr>
          <w:rFonts w:asciiTheme="majorHAnsi" w:eastAsia="Arial" w:hAnsiTheme="majorHAnsi" w:cs="Arial"/>
          <w:sz w:val="24"/>
          <w:szCs w:val="24"/>
        </w:rPr>
        <w:t>e</w:t>
      </w:r>
      <w:r w:rsidRPr="007540E3">
        <w:rPr>
          <w:rFonts w:asciiTheme="majorHAnsi" w:eastAsia="Arial" w:hAnsiTheme="majorHAnsi" w:cs="Arial"/>
          <w:spacing w:val="-1"/>
          <w:sz w:val="24"/>
          <w:szCs w:val="24"/>
        </w:rPr>
        <w:t>n</w:t>
      </w:r>
      <w:r w:rsidRPr="007540E3">
        <w:rPr>
          <w:rFonts w:asciiTheme="majorHAnsi" w:eastAsia="Arial" w:hAnsiTheme="majorHAnsi" w:cs="Arial"/>
          <w:sz w:val="24"/>
          <w:szCs w:val="24"/>
        </w:rPr>
        <w:t>t</w:t>
      </w:r>
      <w:r w:rsidRPr="007540E3">
        <w:rPr>
          <w:rFonts w:asciiTheme="majorHAnsi" w:eastAsia="Arial" w:hAnsiTheme="majorHAnsi" w:cs="Arial"/>
          <w:spacing w:val="-7"/>
          <w:sz w:val="24"/>
          <w:szCs w:val="24"/>
        </w:rPr>
        <w:t xml:space="preserve"> </w:t>
      </w:r>
      <w:r w:rsidRPr="007540E3">
        <w:rPr>
          <w:rFonts w:asciiTheme="majorHAnsi" w:eastAsia="Arial" w:hAnsiTheme="majorHAnsi" w:cs="Arial"/>
          <w:spacing w:val="1"/>
          <w:sz w:val="24"/>
          <w:szCs w:val="24"/>
        </w:rPr>
        <w:t>c</w:t>
      </w:r>
      <w:r w:rsidRPr="007540E3">
        <w:rPr>
          <w:rFonts w:asciiTheme="majorHAnsi" w:eastAsia="Arial" w:hAnsiTheme="majorHAnsi" w:cs="Arial"/>
          <w:sz w:val="24"/>
          <w:szCs w:val="24"/>
        </w:rPr>
        <w:t>u</w:t>
      </w:r>
      <w:r w:rsidRPr="007540E3">
        <w:rPr>
          <w:rFonts w:asciiTheme="majorHAnsi" w:eastAsia="Arial" w:hAnsiTheme="majorHAnsi" w:cs="Arial"/>
          <w:spacing w:val="1"/>
          <w:sz w:val="24"/>
          <w:szCs w:val="24"/>
        </w:rPr>
        <w:t>s</w:t>
      </w:r>
      <w:r w:rsidRPr="007540E3">
        <w:rPr>
          <w:rFonts w:asciiTheme="majorHAnsi" w:eastAsia="Arial" w:hAnsiTheme="majorHAnsi" w:cs="Arial"/>
          <w:sz w:val="24"/>
          <w:szCs w:val="24"/>
        </w:rPr>
        <w:t>to</w:t>
      </w:r>
      <w:r w:rsidRPr="007540E3">
        <w:rPr>
          <w:rFonts w:asciiTheme="majorHAnsi" w:eastAsia="Arial" w:hAnsiTheme="majorHAnsi" w:cs="Arial"/>
          <w:spacing w:val="4"/>
          <w:sz w:val="24"/>
          <w:szCs w:val="24"/>
        </w:rPr>
        <w:t>m</w:t>
      </w:r>
      <w:r w:rsidRPr="007540E3">
        <w:rPr>
          <w:rFonts w:asciiTheme="majorHAnsi" w:eastAsia="Arial" w:hAnsiTheme="majorHAnsi" w:cs="Arial"/>
          <w:sz w:val="24"/>
          <w:szCs w:val="24"/>
        </w:rPr>
        <w:t>er</w:t>
      </w:r>
      <w:r w:rsidRPr="007540E3">
        <w:rPr>
          <w:rFonts w:asciiTheme="majorHAnsi" w:eastAsia="Arial" w:hAnsiTheme="majorHAnsi" w:cs="Arial"/>
          <w:spacing w:val="-8"/>
          <w:sz w:val="24"/>
          <w:szCs w:val="24"/>
        </w:rPr>
        <w:t xml:space="preserve"> </w:t>
      </w:r>
      <w:r w:rsidRPr="007540E3">
        <w:rPr>
          <w:rFonts w:asciiTheme="majorHAnsi" w:eastAsia="Arial" w:hAnsiTheme="majorHAnsi" w:cs="Arial"/>
          <w:spacing w:val="1"/>
          <w:sz w:val="24"/>
          <w:szCs w:val="24"/>
        </w:rPr>
        <w:t>s</w:t>
      </w:r>
      <w:r w:rsidRPr="007540E3">
        <w:rPr>
          <w:rFonts w:asciiTheme="majorHAnsi" w:eastAsia="Arial" w:hAnsiTheme="majorHAnsi" w:cs="Arial"/>
          <w:sz w:val="24"/>
          <w:szCs w:val="24"/>
        </w:rPr>
        <w:t>er</w:t>
      </w:r>
      <w:r w:rsidRPr="007540E3">
        <w:rPr>
          <w:rFonts w:asciiTheme="majorHAnsi" w:eastAsia="Arial" w:hAnsiTheme="majorHAnsi" w:cs="Arial"/>
          <w:spacing w:val="-1"/>
          <w:sz w:val="24"/>
          <w:szCs w:val="24"/>
        </w:rPr>
        <w:t>vi</w:t>
      </w:r>
      <w:r w:rsidRPr="007540E3">
        <w:rPr>
          <w:rFonts w:asciiTheme="majorHAnsi" w:eastAsia="Arial" w:hAnsiTheme="majorHAnsi" w:cs="Arial"/>
          <w:spacing w:val="1"/>
          <w:sz w:val="24"/>
          <w:szCs w:val="24"/>
        </w:rPr>
        <w:t>c</w:t>
      </w:r>
      <w:r w:rsidRPr="007540E3">
        <w:rPr>
          <w:rFonts w:asciiTheme="majorHAnsi" w:eastAsia="Arial" w:hAnsiTheme="majorHAnsi" w:cs="Arial"/>
          <w:sz w:val="24"/>
          <w:szCs w:val="24"/>
        </w:rPr>
        <w:t>e</w:t>
      </w:r>
      <w:r w:rsidRPr="007540E3">
        <w:rPr>
          <w:rFonts w:asciiTheme="majorHAnsi" w:eastAsia="Arial" w:hAnsiTheme="majorHAnsi" w:cs="Arial"/>
          <w:spacing w:val="-6"/>
          <w:sz w:val="24"/>
          <w:szCs w:val="24"/>
        </w:rPr>
        <w:t xml:space="preserve"> </w:t>
      </w:r>
      <w:r w:rsidRPr="007540E3">
        <w:rPr>
          <w:rFonts w:asciiTheme="majorHAnsi" w:eastAsia="Arial" w:hAnsiTheme="majorHAnsi" w:cs="Arial"/>
          <w:spacing w:val="-1"/>
          <w:sz w:val="24"/>
          <w:szCs w:val="24"/>
        </w:rPr>
        <w:t>a</w:t>
      </w:r>
      <w:r w:rsidRPr="007540E3">
        <w:rPr>
          <w:rFonts w:asciiTheme="majorHAnsi" w:eastAsia="Arial" w:hAnsiTheme="majorHAnsi" w:cs="Arial"/>
          <w:sz w:val="24"/>
          <w:szCs w:val="24"/>
        </w:rPr>
        <w:t>nd</w:t>
      </w:r>
      <w:r w:rsidRPr="007540E3">
        <w:rPr>
          <w:rFonts w:asciiTheme="majorHAnsi" w:eastAsia="Arial" w:hAnsiTheme="majorHAnsi" w:cs="Arial"/>
          <w:spacing w:val="-4"/>
          <w:sz w:val="24"/>
          <w:szCs w:val="24"/>
        </w:rPr>
        <w:t xml:space="preserve"> </w:t>
      </w:r>
      <w:r w:rsidRPr="007540E3">
        <w:rPr>
          <w:rFonts w:asciiTheme="majorHAnsi" w:eastAsia="Arial" w:hAnsiTheme="majorHAnsi" w:cs="Arial"/>
          <w:sz w:val="24"/>
          <w:szCs w:val="24"/>
        </w:rPr>
        <w:t>ac</w:t>
      </w:r>
      <w:r w:rsidRPr="007540E3">
        <w:rPr>
          <w:rFonts w:asciiTheme="majorHAnsi" w:eastAsia="Arial" w:hAnsiTheme="majorHAnsi" w:cs="Arial"/>
          <w:spacing w:val="1"/>
          <w:sz w:val="24"/>
          <w:szCs w:val="24"/>
        </w:rPr>
        <w:t>c</w:t>
      </w:r>
      <w:r w:rsidRPr="007540E3">
        <w:rPr>
          <w:rFonts w:asciiTheme="majorHAnsi" w:eastAsia="Arial" w:hAnsiTheme="majorHAnsi" w:cs="Arial"/>
          <w:sz w:val="24"/>
          <w:szCs w:val="24"/>
        </w:rPr>
        <w:t>urate</w:t>
      </w:r>
      <w:r w:rsidRPr="007540E3">
        <w:rPr>
          <w:rFonts w:asciiTheme="majorHAnsi" w:eastAsia="Arial" w:hAnsiTheme="majorHAnsi" w:cs="Arial"/>
          <w:spacing w:val="-1"/>
          <w:sz w:val="24"/>
          <w:szCs w:val="24"/>
        </w:rPr>
        <w:t>l</w:t>
      </w:r>
      <w:r w:rsidRPr="007540E3">
        <w:rPr>
          <w:rFonts w:asciiTheme="majorHAnsi" w:eastAsia="Arial" w:hAnsiTheme="majorHAnsi" w:cs="Arial"/>
          <w:sz w:val="24"/>
          <w:szCs w:val="24"/>
        </w:rPr>
        <w:t>y</w:t>
      </w:r>
      <w:r w:rsidRPr="007540E3">
        <w:rPr>
          <w:rFonts w:asciiTheme="majorHAnsi" w:eastAsia="Arial" w:hAnsiTheme="majorHAnsi" w:cs="Arial"/>
          <w:spacing w:val="-15"/>
          <w:sz w:val="24"/>
          <w:szCs w:val="24"/>
        </w:rPr>
        <w:t xml:space="preserve"> </w:t>
      </w:r>
      <w:r w:rsidRPr="007540E3">
        <w:rPr>
          <w:rFonts w:asciiTheme="majorHAnsi" w:eastAsia="Arial" w:hAnsiTheme="majorHAnsi" w:cs="Arial"/>
          <w:spacing w:val="4"/>
          <w:sz w:val="24"/>
          <w:szCs w:val="24"/>
        </w:rPr>
        <w:t>m</w:t>
      </w:r>
      <w:r w:rsidRPr="007540E3">
        <w:rPr>
          <w:rFonts w:asciiTheme="majorHAnsi" w:eastAsia="Arial" w:hAnsiTheme="majorHAnsi" w:cs="Arial"/>
          <w:sz w:val="24"/>
          <w:szCs w:val="24"/>
        </w:rPr>
        <w:t>a</w:t>
      </w:r>
      <w:r w:rsidRPr="007540E3">
        <w:rPr>
          <w:rFonts w:asciiTheme="majorHAnsi" w:eastAsia="Arial" w:hAnsiTheme="majorHAnsi" w:cs="Arial"/>
          <w:spacing w:val="-1"/>
          <w:sz w:val="24"/>
          <w:szCs w:val="24"/>
        </w:rPr>
        <w:t>n</w:t>
      </w:r>
      <w:r w:rsidRPr="007540E3">
        <w:rPr>
          <w:rFonts w:asciiTheme="majorHAnsi" w:eastAsia="Arial" w:hAnsiTheme="majorHAnsi" w:cs="Arial"/>
          <w:sz w:val="24"/>
          <w:szCs w:val="24"/>
        </w:rPr>
        <w:t>a</w:t>
      </w:r>
      <w:r w:rsidRPr="007540E3">
        <w:rPr>
          <w:rFonts w:asciiTheme="majorHAnsi" w:eastAsia="Arial" w:hAnsiTheme="majorHAnsi" w:cs="Arial"/>
          <w:spacing w:val="-1"/>
          <w:sz w:val="24"/>
          <w:szCs w:val="24"/>
        </w:rPr>
        <w:t>g</w:t>
      </w:r>
      <w:r w:rsidRPr="007540E3">
        <w:rPr>
          <w:rFonts w:asciiTheme="majorHAnsi" w:eastAsia="Arial" w:hAnsiTheme="majorHAnsi" w:cs="Arial"/>
          <w:sz w:val="24"/>
          <w:szCs w:val="24"/>
        </w:rPr>
        <w:t>e</w:t>
      </w:r>
      <w:r w:rsidRPr="007540E3">
        <w:rPr>
          <w:rFonts w:asciiTheme="majorHAnsi" w:eastAsia="Arial" w:hAnsiTheme="majorHAnsi" w:cs="Arial"/>
          <w:spacing w:val="-7"/>
          <w:sz w:val="24"/>
          <w:szCs w:val="24"/>
        </w:rPr>
        <w:t xml:space="preserve"> </w:t>
      </w:r>
      <w:r w:rsidRPr="007540E3">
        <w:rPr>
          <w:rFonts w:asciiTheme="majorHAnsi" w:eastAsia="Arial" w:hAnsiTheme="majorHAnsi" w:cs="Arial"/>
          <w:sz w:val="24"/>
          <w:szCs w:val="24"/>
        </w:rPr>
        <w:t>reg</w:t>
      </w:r>
      <w:r w:rsidRPr="007540E3">
        <w:rPr>
          <w:rFonts w:asciiTheme="majorHAnsi" w:eastAsia="Arial" w:hAnsiTheme="majorHAnsi" w:cs="Arial"/>
          <w:spacing w:val="-1"/>
          <w:sz w:val="24"/>
          <w:szCs w:val="24"/>
        </w:rPr>
        <w:t>i</w:t>
      </w:r>
      <w:r w:rsidRPr="007540E3">
        <w:rPr>
          <w:rFonts w:asciiTheme="majorHAnsi" w:eastAsia="Arial" w:hAnsiTheme="majorHAnsi" w:cs="Arial"/>
          <w:spacing w:val="1"/>
          <w:sz w:val="24"/>
          <w:szCs w:val="24"/>
        </w:rPr>
        <w:t>s</w:t>
      </w:r>
      <w:r w:rsidRPr="007540E3">
        <w:rPr>
          <w:rFonts w:asciiTheme="majorHAnsi" w:eastAsia="Arial" w:hAnsiTheme="majorHAnsi" w:cs="Arial"/>
          <w:sz w:val="24"/>
          <w:szCs w:val="24"/>
        </w:rPr>
        <w:t>ter</w:t>
      </w:r>
      <w:r w:rsidRPr="007540E3">
        <w:rPr>
          <w:rFonts w:asciiTheme="majorHAnsi" w:eastAsia="Arial" w:hAnsiTheme="majorHAnsi" w:cs="Arial"/>
          <w:spacing w:val="-7"/>
          <w:sz w:val="24"/>
          <w:szCs w:val="24"/>
        </w:rPr>
        <w:t xml:space="preserve"> </w:t>
      </w:r>
      <w:r w:rsidRPr="007540E3">
        <w:rPr>
          <w:rFonts w:asciiTheme="majorHAnsi" w:eastAsia="Arial" w:hAnsiTheme="majorHAnsi" w:cs="Arial"/>
          <w:sz w:val="24"/>
          <w:szCs w:val="24"/>
        </w:rPr>
        <w:t>t</w:t>
      </w:r>
      <w:r w:rsidRPr="007540E3">
        <w:rPr>
          <w:rFonts w:asciiTheme="majorHAnsi" w:eastAsia="Arial" w:hAnsiTheme="majorHAnsi" w:cs="Arial"/>
          <w:spacing w:val="1"/>
          <w:sz w:val="24"/>
          <w:szCs w:val="24"/>
        </w:rPr>
        <w:t>r</w:t>
      </w:r>
      <w:r w:rsidRPr="007540E3">
        <w:rPr>
          <w:rFonts w:asciiTheme="majorHAnsi" w:eastAsia="Arial" w:hAnsiTheme="majorHAnsi" w:cs="Arial"/>
          <w:sz w:val="24"/>
          <w:szCs w:val="24"/>
        </w:rPr>
        <w:t>a</w:t>
      </w:r>
      <w:r w:rsidRPr="007540E3">
        <w:rPr>
          <w:rFonts w:asciiTheme="majorHAnsi" w:eastAsia="Arial" w:hAnsiTheme="majorHAnsi" w:cs="Arial"/>
          <w:spacing w:val="-1"/>
          <w:sz w:val="24"/>
          <w:szCs w:val="24"/>
        </w:rPr>
        <w:t>n</w:t>
      </w:r>
      <w:r w:rsidRPr="007540E3">
        <w:rPr>
          <w:rFonts w:asciiTheme="majorHAnsi" w:eastAsia="Arial" w:hAnsiTheme="majorHAnsi" w:cs="Arial"/>
          <w:spacing w:val="1"/>
          <w:sz w:val="24"/>
          <w:szCs w:val="24"/>
        </w:rPr>
        <w:t>s</w:t>
      </w:r>
      <w:r w:rsidRPr="007540E3">
        <w:rPr>
          <w:rFonts w:asciiTheme="majorHAnsi" w:eastAsia="Arial" w:hAnsiTheme="majorHAnsi" w:cs="Arial"/>
          <w:sz w:val="24"/>
          <w:szCs w:val="24"/>
        </w:rPr>
        <w:t>a</w:t>
      </w:r>
      <w:r w:rsidRPr="007540E3">
        <w:rPr>
          <w:rFonts w:asciiTheme="majorHAnsi" w:eastAsia="Arial" w:hAnsiTheme="majorHAnsi" w:cs="Arial"/>
          <w:spacing w:val="1"/>
          <w:sz w:val="24"/>
          <w:szCs w:val="24"/>
        </w:rPr>
        <w:t>c</w:t>
      </w:r>
      <w:r w:rsidRPr="007540E3">
        <w:rPr>
          <w:rFonts w:asciiTheme="majorHAnsi" w:eastAsia="Arial" w:hAnsiTheme="majorHAnsi" w:cs="Arial"/>
          <w:sz w:val="24"/>
          <w:szCs w:val="24"/>
        </w:rPr>
        <w:t>t</w:t>
      </w:r>
      <w:r w:rsidRPr="007540E3">
        <w:rPr>
          <w:rFonts w:asciiTheme="majorHAnsi" w:eastAsia="Arial" w:hAnsiTheme="majorHAnsi" w:cs="Arial"/>
          <w:spacing w:val="-1"/>
          <w:sz w:val="24"/>
          <w:szCs w:val="24"/>
        </w:rPr>
        <w:t>i</w:t>
      </w:r>
      <w:r w:rsidRPr="007540E3">
        <w:rPr>
          <w:rFonts w:asciiTheme="majorHAnsi" w:eastAsia="Arial" w:hAnsiTheme="majorHAnsi" w:cs="Arial"/>
          <w:sz w:val="24"/>
          <w:szCs w:val="24"/>
        </w:rPr>
        <w:t>o</w:t>
      </w:r>
      <w:r w:rsidRPr="007540E3">
        <w:rPr>
          <w:rFonts w:asciiTheme="majorHAnsi" w:eastAsia="Arial" w:hAnsiTheme="majorHAnsi" w:cs="Arial"/>
          <w:spacing w:val="-1"/>
          <w:sz w:val="24"/>
          <w:szCs w:val="24"/>
        </w:rPr>
        <w:t>n</w:t>
      </w:r>
      <w:r w:rsidRPr="007540E3">
        <w:rPr>
          <w:rFonts w:asciiTheme="majorHAnsi" w:eastAsia="Arial" w:hAnsiTheme="majorHAnsi" w:cs="Arial"/>
          <w:sz w:val="24"/>
          <w:szCs w:val="24"/>
        </w:rPr>
        <w:t>s</w:t>
      </w:r>
    </w:p>
    <w:p w14:paraId="3C75D332" w14:textId="77777777" w:rsidR="00D33D40" w:rsidRPr="007540E3" w:rsidRDefault="007540E3">
      <w:pPr>
        <w:spacing w:before="12"/>
        <w:ind w:left="1600"/>
        <w:rPr>
          <w:rFonts w:asciiTheme="majorHAnsi" w:eastAsia="Arial" w:hAnsiTheme="majorHAnsi" w:cs="Arial"/>
          <w:sz w:val="24"/>
          <w:szCs w:val="24"/>
        </w:rPr>
      </w:pPr>
      <w:r w:rsidRPr="007540E3">
        <w:rPr>
          <w:rFonts w:asciiTheme="majorHAnsi" w:eastAsia="Arial" w:hAnsiTheme="majorHAnsi" w:cs="Arial"/>
          <w:spacing w:val="-1"/>
          <w:sz w:val="24"/>
          <w:szCs w:val="24"/>
        </w:rPr>
        <w:t>B</w:t>
      </w:r>
      <w:r w:rsidRPr="007540E3">
        <w:rPr>
          <w:rFonts w:asciiTheme="majorHAnsi" w:eastAsia="Arial" w:hAnsiTheme="majorHAnsi" w:cs="Arial"/>
          <w:sz w:val="24"/>
          <w:szCs w:val="24"/>
        </w:rPr>
        <w:t>a</w:t>
      </w:r>
      <w:r w:rsidRPr="007540E3">
        <w:rPr>
          <w:rFonts w:asciiTheme="majorHAnsi" w:eastAsia="Arial" w:hAnsiTheme="majorHAnsi" w:cs="Arial"/>
          <w:spacing w:val="-1"/>
          <w:sz w:val="24"/>
          <w:szCs w:val="24"/>
        </w:rPr>
        <w:t>l</w:t>
      </w:r>
      <w:r w:rsidRPr="007540E3">
        <w:rPr>
          <w:rFonts w:asciiTheme="majorHAnsi" w:eastAsia="Arial" w:hAnsiTheme="majorHAnsi" w:cs="Arial"/>
          <w:sz w:val="24"/>
          <w:szCs w:val="24"/>
        </w:rPr>
        <w:t>a</w:t>
      </w:r>
      <w:r w:rsidRPr="007540E3">
        <w:rPr>
          <w:rFonts w:asciiTheme="majorHAnsi" w:eastAsia="Arial" w:hAnsiTheme="majorHAnsi" w:cs="Arial"/>
          <w:spacing w:val="-1"/>
          <w:sz w:val="24"/>
          <w:szCs w:val="24"/>
        </w:rPr>
        <w:t>n</w:t>
      </w:r>
      <w:r w:rsidRPr="007540E3">
        <w:rPr>
          <w:rFonts w:asciiTheme="majorHAnsi" w:eastAsia="Arial" w:hAnsiTheme="majorHAnsi" w:cs="Arial"/>
          <w:spacing w:val="1"/>
          <w:sz w:val="24"/>
          <w:szCs w:val="24"/>
        </w:rPr>
        <w:t>c</w:t>
      </w:r>
      <w:r w:rsidRPr="007540E3">
        <w:rPr>
          <w:rFonts w:asciiTheme="majorHAnsi" w:eastAsia="Arial" w:hAnsiTheme="majorHAnsi" w:cs="Arial"/>
          <w:sz w:val="24"/>
          <w:szCs w:val="24"/>
        </w:rPr>
        <w:t>e</w:t>
      </w:r>
      <w:r w:rsidRPr="007540E3">
        <w:rPr>
          <w:rFonts w:asciiTheme="majorHAnsi" w:eastAsia="Arial" w:hAnsiTheme="majorHAnsi" w:cs="Arial"/>
          <w:spacing w:val="-7"/>
          <w:sz w:val="24"/>
          <w:szCs w:val="24"/>
        </w:rPr>
        <w:t xml:space="preserve"> </w:t>
      </w:r>
      <w:r w:rsidRPr="007540E3">
        <w:rPr>
          <w:rFonts w:asciiTheme="majorHAnsi" w:eastAsia="Arial" w:hAnsiTheme="majorHAnsi" w:cs="Arial"/>
          <w:spacing w:val="-1"/>
          <w:sz w:val="24"/>
          <w:szCs w:val="24"/>
        </w:rPr>
        <w:t>a</w:t>
      </w:r>
      <w:r w:rsidRPr="007540E3">
        <w:rPr>
          <w:rFonts w:asciiTheme="majorHAnsi" w:eastAsia="Arial" w:hAnsiTheme="majorHAnsi" w:cs="Arial"/>
          <w:sz w:val="24"/>
          <w:szCs w:val="24"/>
        </w:rPr>
        <w:t>nd</w:t>
      </w:r>
      <w:r w:rsidRPr="007540E3">
        <w:rPr>
          <w:rFonts w:asciiTheme="majorHAnsi" w:eastAsia="Arial" w:hAnsiTheme="majorHAnsi" w:cs="Arial"/>
          <w:spacing w:val="-4"/>
          <w:sz w:val="24"/>
          <w:szCs w:val="24"/>
        </w:rPr>
        <w:t xml:space="preserve"> </w:t>
      </w:r>
      <w:r w:rsidRPr="007540E3">
        <w:rPr>
          <w:rFonts w:asciiTheme="majorHAnsi" w:eastAsia="Arial" w:hAnsiTheme="majorHAnsi" w:cs="Arial"/>
          <w:sz w:val="24"/>
          <w:szCs w:val="24"/>
        </w:rPr>
        <w:t>re</w:t>
      </w:r>
      <w:r w:rsidRPr="007540E3">
        <w:rPr>
          <w:rFonts w:asciiTheme="majorHAnsi" w:eastAsia="Arial" w:hAnsiTheme="majorHAnsi" w:cs="Arial"/>
          <w:spacing w:val="1"/>
          <w:sz w:val="24"/>
          <w:szCs w:val="24"/>
        </w:rPr>
        <w:t>c</w:t>
      </w:r>
      <w:r w:rsidRPr="007540E3">
        <w:rPr>
          <w:rFonts w:asciiTheme="majorHAnsi" w:eastAsia="Arial" w:hAnsiTheme="majorHAnsi" w:cs="Arial"/>
          <w:sz w:val="24"/>
          <w:szCs w:val="24"/>
        </w:rPr>
        <w:t>o</w:t>
      </w:r>
      <w:r w:rsidRPr="007540E3">
        <w:rPr>
          <w:rFonts w:asciiTheme="majorHAnsi" w:eastAsia="Arial" w:hAnsiTheme="majorHAnsi" w:cs="Arial"/>
          <w:spacing w:val="-1"/>
          <w:sz w:val="24"/>
          <w:szCs w:val="24"/>
        </w:rPr>
        <w:t>n</w:t>
      </w:r>
      <w:r w:rsidRPr="007540E3">
        <w:rPr>
          <w:rFonts w:asciiTheme="majorHAnsi" w:eastAsia="Arial" w:hAnsiTheme="majorHAnsi" w:cs="Arial"/>
          <w:spacing w:val="1"/>
          <w:sz w:val="24"/>
          <w:szCs w:val="24"/>
        </w:rPr>
        <w:t>c</w:t>
      </w:r>
      <w:r w:rsidRPr="007540E3">
        <w:rPr>
          <w:rFonts w:asciiTheme="majorHAnsi" w:eastAsia="Arial" w:hAnsiTheme="majorHAnsi" w:cs="Arial"/>
          <w:spacing w:val="-1"/>
          <w:sz w:val="24"/>
          <w:szCs w:val="24"/>
        </w:rPr>
        <w:t>il</w:t>
      </w:r>
      <w:r w:rsidRPr="007540E3">
        <w:rPr>
          <w:rFonts w:asciiTheme="majorHAnsi" w:eastAsia="Arial" w:hAnsiTheme="majorHAnsi" w:cs="Arial"/>
          <w:sz w:val="24"/>
          <w:szCs w:val="24"/>
        </w:rPr>
        <w:t>e</w:t>
      </w:r>
      <w:r w:rsidRPr="007540E3">
        <w:rPr>
          <w:rFonts w:asciiTheme="majorHAnsi" w:eastAsia="Arial" w:hAnsiTheme="majorHAnsi" w:cs="Arial"/>
          <w:spacing w:val="-8"/>
          <w:sz w:val="24"/>
          <w:szCs w:val="24"/>
        </w:rPr>
        <w:t xml:space="preserve"> </w:t>
      </w:r>
      <w:r w:rsidRPr="007540E3">
        <w:rPr>
          <w:rFonts w:asciiTheme="majorHAnsi" w:eastAsia="Arial" w:hAnsiTheme="majorHAnsi" w:cs="Arial"/>
          <w:spacing w:val="-1"/>
          <w:sz w:val="24"/>
          <w:szCs w:val="24"/>
        </w:rPr>
        <w:t>d</w:t>
      </w:r>
      <w:r w:rsidRPr="007540E3">
        <w:rPr>
          <w:rFonts w:asciiTheme="majorHAnsi" w:eastAsia="Arial" w:hAnsiTheme="majorHAnsi" w:cs="Arial"/>
          <w:sz w:val="24"/>
          <w:szCs w:val="24"/>
        </w:rPr>
        <w:t>a</w:t>
      </w:r>
      <w:r w:rsidRPr="007540E3">
        <w:rPr>
          <w:rFonts w:asciiTheme="majorHAnsi" w:eastAsia="Arial" w:hAnsiTheme="majorHAnsi" w:cs="Arial"/>
          <w:spacing w:val="-1"/>
          <w:sz w:val="24"/>
          <w:szCs w:val="24"/>
        </w:rPr>
        <w:t>il</w:t>
      </w:r>
      <w:r w:rsidRPr="007540E3">
        <w:rPr>
          <w:rFonts w:asciiTheme="majorHAnsi" w:eastAsia="Arial" w:hAnsiTheme="majorHAnsi" w:cs="Arial"/>
          <w:sz w:val="24"/>
          <w:szCs w:val="24"/>
        </w:rPr>
        <w:t>y</w:t>
      </w:r>
      <w:r w:rsidRPr="007540E3">
        <w:rPr>
          <w:rFonts w:asciiTheme="majorHAnsi" w:eastAsia="Arial" w:hAnsiTheme="majorHAnsi" w:cs="Arial"/>
          <w:spacing w:val="-10"/>
          <w:sz w:val="24"/>
          <w:szCs w:val="24"/>
        </w:rPr>
        <w:t xml:space="preserve"> </w:t>
      </w:r>
      <w:r w:rsidRPr="007540E3">
        <w:rPr>
          <w:rFonts w:asciiTheme="majorHAnsi" w:eastAsia="Arial" w:hAnsiTheme="majorHAnsi" w:cs="Arial"/>
          <w:spacing w:val="1"/>
          <w:sz w:val="24"/>
          <w:szCs w:val="24"/>
        </w:rPr>
        <w:t>c</w:t>
      </w:r>
      <w:r w:rsidRPr="007540E3">
        <w:rPr>
          <w:rFonts w:asciiTheme="majorHAnsi" w:eastAsia="Arial" w:hAnsiTheme="majorHAnsi" w:cs="Arial"/>
          <w:sz w:val="24"/>
          <w:szCs w:val="24"/>
        </w:rPr>
        <w:t>a</w:t>
      </w:r>
      <w:r w:rsidRPr="007540E3">
        <w:rPr>
          <w:rFonts w:asciiTheme="majorHAnsi" w:eastAsia="Arial" w:hAnsiTheme="majorHAnsi" w:cs="Arial"/>
          <w:spacing w:val="1"/>
          <w:sz w:val="24"/>
          <w:szCs w:val="24"/>
        </w:rPr>
        <w:t>s</w:t>
      </w:r>
      <w:r w:rsidRPr="007540E3">
        <w:rPr>
          <w:rFonts w:asciiTheme="majorHAnsi" w:eastAsia="Arial" w:hAnsiTheme="majorHAnsi" w:cs="Arial"/>
          <w:sz w:val="24"/>
          <w:szCs w:val="24"/>
        </w:rPr>
        <w:t>h</w:t>
      </w:r>
      <w:r w:rsidRPr="007540E3">
        <w:rPr>
          <w:rFonts w:asciiTheme="majorHAnsi" w:eastAsia="Arial" w:hAnsiTheme="majorHAnsi" w:cs="Arial"/>
          <w:spacing w:val="-4"/>
          <w:sz w:val="24"/>
          <w:szCs w:val="24"/>
        </w:rPr>
        <w:t xml:space="preserve"> </w:t>
      </w:r>
      <w:r w:rsidRPr="007540E3">
        <w:rPr>
          <w:rFonts w:asciiTheme="majorHAnsi" w:eastAsia="Arial" w:hAnsiTheme="majorHAnsi" w:cs="Arial"/>
          <w:sz w:val="24"/>
          <w:szCs w:val="24"/>
        </w:rPr>
        <w:t>re</w:t>
      </w:r>
      <w:r w:rsidRPr="007540E3">
        <w:rPr>
          <w:rFonts w:asciiTheme="majorHAnsi" w:eastAsia="Arial" w:hAnsiTheme="majorHAnsi" w:cs="Arial"/>
          <w:spacing w:val="1"/>
          <w:sz w:val="24"/>
          <w:szCs w:val="24"/>
        </w:rPr>
        <w:t>c</w:t>
      </w:r>
      <w:r w:rsidRPr="007540E3">
        <w:rPr>
          <w:rFonts w:asciiTheme="majorHAnsi" w:eastAsia="Arial" w:hAnsiTheme="majorHAnsi" w:cs="Arial"/>
          <w:sz w:val="24"/>
          <w:szCs w:val="24"/>
        </w:rPr>
        <w:t>e</w:t>
      </w:r>
      <w:r w:rsidRPr="007540E3">
        <w:rPr>
          <w:rFonts w:asciiTheme="majorHAnsi" w:eastAsia="Arial" w:hAnsiTheme="majorHAnsi" w:cs="Arial"/>
          <w:spacing w:val="-1"/>
          <w:sz w:val="24"/>
          <w:szCs w:val="24"/>
        </w:rPr>
        <w:t>i</w:t>
      </w:r>
      <w:r w:rsidRPr="007540E3">
        <w:rPr>
          <w:rFonts w:asciiTheme="majorHAnsi" w:eastAsia="Arial" w:hAnsiTheme="majorHAnsi" w:cs="Arial"/>
          <w:sz w:val="24"/>
          <w:szCs w:val="24"/>
        </w:rPr>
        <w:t>pts</w:t>
      </w:r>
    </w:p>
    <w:p w14:paraId="0F34054D" w14:textId="77777777" w:rsidR="00D33D40" w:rsidRPr="007540E3" w:rsidRDefault="007540E3">
      <w:pPr>
        <w:spacing w:before="12"/>
        <w:ind w:left="1600"/>
        <w:rPr>
          <w:rFonts w:asciiTheme="majorHAnsi" w:eastAsia="Arial" w:hAnsiTheme="majorHAnsi" w:cs="Arial"/>
          <w:sz w:val="24"/>
          <w:szCs w:val="24"/>
        </w:rPr>
      </w:pPr>
      <w:r w:rsidRPr="007540E3">
        <w:rPr>
          <w:rFonts w:asciiTheme="majorHAnsi" w:eastAsia="Arial" w:hAnsiTheme="majorHAnsi" w:cs="Arial"/>
          <w:spacing w:val="-1"/>
          <w:sz w:val="24"/>
          <w:szCs w:val="24"/>
        </w:rPr>
        <w:t>A</w:t>
      </w:r>
      <w:r w:rsidRPr="007540E3">
        <w:rPr>
          <w:rFonts w:asciiTheme="majorHAnsi" w:eastAsia="Arial" w:hAnsiTheme="majorHAnsi" w:cs="Arial"/>
          <w:spacing w:val="1"/>
          <w:sz w:val="24"/>
          <w:szCs w:val="24"/>
        </w:rPr>
        <w:t>ss</w:t>
      </w:r>
      <w:r w:rsidRPr="007540E3">
        <w:rPr>
          <w:rFonts w:asciiTheme="majorHAnsi" w:eastAsia="Arial" w:hAnsiTheme="majorHAnsi" w:cs="Arial"/>
          <w:spacing w:val="-1"/>
          <w:sz w:val="24"/>
          <w:szCs w:val="24"/>
        </w:rPr>
        <w:t>i</w:t>
      </w:r>
      <w:r w:rsidRPr="007540E3">
        <w:rPr>
          <w:rFonts w:asciiTheme="majorHAnsi" w:eastAsia="Arial" w:hAnsiTheme="majorHAnsi" w:cs="Arial"/>
          <w:spacing w:val="1"/>
          <w:sz w:val="24"/>
          <w:szCs w:val="24"/>
        </w:rPr>
        <w:t>s</w:t>
      </w:r>
      <w:r w:rsidRPr="007540E3">
        <w:rPr>
          <w:rFonts w:asciiTheme="majorHAnsi" w:eastAsia="Arial" w:hAnsiTheme="majorHAnsi" w:cs="Arial"/>
          <w:sz w:val="24"/>
          <w:szCs w:val="24"/>
        </w:rPr>
        <w:t>t</w:t>
      </w:r>
      <w:r w:rsidRPr="007540E3">
        <w:rPr>
          <w:rFonts w:asciiTheme="majorHAnsi" w:eastAsia="Arial" w:hAnsiTheme="majorHAnsi" w:cs="Arial"/>
          <w:spacing w:val="-5"/>
          <w:sz w:val="24"/>
          <w:szCs w:val="24"/>
        </w:rPr>
        <w:t xml:space="preserve"> </w:t>
      </w:r>
      <w:r w:rsidRPr="007540E3">
        <w:rPr>
          <w:rFonts w:asciiTheme="majorHAnsi" w:eastAsia="Arial" w:hAnsiTheme="majorHAnsi" w:cs="Arial"/>
          <w:spacing w:val="-3"/>
          <w:sz w:val="24"/>
          <w:szCs w:val="24"/>
        </w:rPr>
        <w:t>w</w:t>
      </w:r>
      <w:r w:rsidRPr="007540E3">
        <w:rPr>
          <w:rFonts w:asciiTheme="majorHAnsi" w:eastAsia="Arial" w:hAnsiTheme="majorHAnsi" w:cs="Arial"/>
          <w:spacing w:val="-1"/>
          <w:sz w:val="24"/>
          <w:szCs w:val="24"/>
        </w:rPr>
        <w:t>i</w:t>
      </w:r>
      <w:r w:rsidRPr="007540E3">
        <w:rPr>
          <w:rFonts w:asciiTheme="majorHAnsi" w:eastAsia="Arial" w:hAnsiTheme="majorHAnsi" w:cs="Arial"/>
          <w:sz w:val="24"/>
          <w:szCs w:val="24"/>
        </w:rPr>
        <w:t>th</w:t>
      </w:r>
      <w:r w:rsidRPr="007540E3">
        <w:rPr>
          <w:rFonts w:asciiTheme="majorHAnsi" w:eastAsia="Arial" w:hAnsiTheme="majorHAnsi" w:cs="Arial"/>
          <w:spacing w:val="-5"/>
          <w:sz w:val="24"/>
          <w:szCs w:val="24"/>
        </w:rPr>
        <w:t xml:space="preserve"> </w:t>
      </w:r>
      <w:r w:rsidRPr="007540E3">
        <w:rPr>
          <w:rFonts w:asciiTheme="majorHAnsi" w:eastAsia="Arial" w:hAnsiTheme="majorHAnsi" w:cs="Arial"/>
          <w:sz w:val="24"/>
          <w:szCs w:val="24"/>
        </w:rPr>
        <w:t>tra</w:t>
      </w:r>
      <w:r w:rsidRPr="007540E3">
        <w:rPr>
          <w:rFonts w:asciiTheme="majorHAnsi" w:eastAsia="Arial" w:hAnsiTheme="majorHAnsi" w:cs="Arial"/>
          <w:spacing w:val="-1"/>
          <w:sz w:val="24"/>
          <w:szCs w:val="24"/>
        </w:rPr>
        <w:t>i</w:t>
      </w:r>
      <w:r w:rsidRPr="007540E3">
        <w:rPr>
          <w:rFonts w:asciiTheme="majorHAnsi" w:eastAsia="Arial" w:hAnsiTheme="majorHAnsi" w:cs="Arial"/>
          <w:sz w:val="24"/>
          <w:szCs w:val="24"/>
        </w:rPr>
        <w:t>n</w:t>
      </w:r>
      <w:r w:rsidRPr="007540E3">
        <w:rPr>
          <w:rFonts w:asciiTheme="majorHAnsi" w:eastAsia="Arial" w:hAnsiTheme="majorHAnsi" w:cs="Arial"/>
          <w:spacing w:val="-1"/>
          <w:sz w:val="24"/>
          <w:szCs w:val="24"/>
        </w:rPr>
        <w:t>i</w:t>
      </w:r>
      <w:r w:rsidRPr="007540E3">
        <w:rPr>
          <w:rFonts w:asciiTheme="majorHAnsi" w:eastAsia="Arial" w:hAnsiTheme="majorHAnsi" w:cs="Arial"/>
          <w:sz w:val="24"/>
          <w:szCs w:val="24"/>
        </w:rPr>
        <w:t>ng</w:t>
      </w:r>
      <w:r w:rsidRPr="007540E3">
        <w:rPr>
          <w:rFonts w:asciiTheme="majorHAnsi" w:eastAsia="Arial" w:hAnsiTheme="majorHAnsi" w:cs="Arial"/>
          <w:spacing w:val="-8"/>
          <w:sz w:val="24"/>
          <w:szCs w:val="24"/>
        </w:rPr>
        <w:t xml:space="preserve"> </w:t>
      </w:r>
      <w:r w:rsidRPr="007540E3">
        <w:rPr>
          <w:rFonts w:asciiTheme="majorHAnsi" w:eastAsia="Arial" w:hAnsiTheme="majorHAnsi" w:cs="Arial"/>
          <w:sz w:val="24"/>
          <w:szCs w:val="24"/>
        </w:rPr>
        <w:t>n</w:t>
      </w:r>
      <w:r w:rsidRPr="007540E3">
        <w:rPr>
          <w:rFonts w:asciiTheme="majorHAnsi" w:eastAsia="Arial" w:hAnsiTheme="majorHAnsi" w:cs="Arial"/>
          <w:spacing w:val="-1"/>
          <w:sz w:val="24"/>
          <w:szCs w:val="24"/>
        </w:rPr>
        <w:t>e</w:t>
      </w:r>
      <w:r w:rsidRPr="007540E3">
        <w:rPr>
          <w:rFonts w:asciiTheme="majorHAnsi" w:eastAsia="Arial" w:hAnsiTheme="majorHAnsi" w:cs="Arial"/>
          <w:sz w:val="24"/>
          <w:szCs w:val="24"/>
        </w:rPr>
        <w:t>w</w:t>
      </w:r>
      <w:r w:rsidRPr="007540E3">
        <w:rPr>
          <w:rFonts w:asciiTheme="majorHAnsi" w:eastAsia="Arial" w:hAnsiTheme="majorHAnsi" w:cs="Arial"/>
          <w:spacing w:val="-6"/>
          <w:sz w:val="24"/>
          <w:szCs w:val="24"/>
        </w:rPr>
        <w:t xml:space="preserve"> </w:t>
      </w:r>
      <w:r w:rsidRPr="007540E3">
        <w:rPr>
          <w:rFonts w:asciiTheme="majorHAnsi" w:eastAsia="Arial" w:hAnsiTheme="majorHAnsi" w:cs="Arial"/>
          <w:sz w:val="24"/>
          <w:szCs w:val="24"/>
        </w:rPr>
        <w:t>e</w:t>
      </w:r>
      <w:r w:rsidRPr="007540E3">
        <w:rPr>
          <w:rFonts w:asciiTheme="majorHAnsi" w:eastAsia="Arial" w:hAnsiTheme="majorHAnsi" w:cs="Arial"/>
          <w:spacing w:val="4"/>
          <w:sz w:val="24"/>
          <w:szCs w:val="24"/>
        </w:rPr>
        <w:t>m</w:t>
      </w:r>
      <w:r w:rsidRPr="007540E3">
        <w:rPr>
          <w:rFonts w:asciiTheme="majorHAnsi" w:eastAsia="Arial" w:hAnsiTheme="majorHAnsi" w:cs="Arial"/>
          <w:sz w:val="24"/>
          <w:szCs w:val="24"/>
        </w:rPr>
        <w:t>p</w:t>
      </w:r>
      <w:r w:rsidRPr="007540E3">
        <w:rPr>
          <w:rFonts w:asciiTheme="majorHAnsi" w:eastAsia="Arial" w:hAnsiTheme="majorHAnsi" w:cs="Arial"/>
          <w:spacing w:val="-1"/>
          <w:sz w:val="24"/>
          <w:szCs w:val="24"/>
        </w:rPr>
        <w:t>l</w:t>
      </w:r>
      <w:r w:rsidRPr="007540E3">
        <w:rPr>
          <w:rFonts w:asciiTheme="majorHAnsi" w:eastAsia="Arial" w:hAnsiTheme="majorHAnsi" w:cs="Arial"/>
          <w:sz w:val="24"/>
          <w:szCs w:val="24"/>
        </w:rPr>
        <w:t>o</w:t>
      </w:r>
      <w:r w:rsidRPr="007540E3">
        <w:rPr>
          <w:rFonts w:asciiTheme="majorHAnsi" w:eastAsia="Arial" w:hAnsiTheme="majorHAnsi" w:cs="Arial"/>
          <w:spacing w:val="-6"/>
          <w:sz w:val="24"/>
          <w:szCs w:val="24"/>
        </w:rPr>
        <w:t>y</w:t>
      </w:r>
      <w:r w:rsidRPr="007540E3">
        <w:rPr>
          <w:rFonts w:asciiTheme="majorHAnsi" w:eastAsia="Arial" w:hAnsiTheme="majorHAnsi" w:cs="Arial"/>
          <w:sz w:val="24"/>
          <w:szCs w:val="24"/>
        </w:rPr>
        <w:t>e</w:t>
      </w:r>
      <w:r w:rsidRPr="007540E3">
        <w:rPr>
          <w:rFonts w:asciiTheme="majorHAnsi" w:eastAsia="Arial" w:hAnsiTheme="majorHAnsi" w:cs="Arial"/>
          <w:spacing w:val="-1"/>
          <w:sz w:val="24"/>
          <w:szCs w:val="24"/>
        </w:rPr>
        <w:t>e</w:t>
      </w:r>
      <w:r w:rsidRPr="007540E3">
        <w:rPr>
          <w:rFonts w:asciiTheme="majorHAnsi" w:eastAsia="Arial" w:hAnsiTheme="majorHAnsi" w:cs="Arial"/>
          <w:sz w:val="24"/>
          <w:szCs w:val="24"/>
        </w:rPr>
        <w:t>s</w:t>
      </w:r>
    </w:p>
    <w:p w14:paraId="59BC102C" w14:textId="77777777" w:rsidR="00D33D40" w:rsidRPr="007540E3" w:rsidRDefault="007540E3">
      <w:pPr>
        <w:spacing w:before="12"/>
        <w:ind w:left="1600"/>
        <w:rPr>
          <w:rFonts w:asciiTheme="majorHAnsi" w:eastAsia="Arial" w:hAnsiTheme="majorHAnsi" w:cs="Arial"/>
          <w:sz w:val="24"/>
          <w:szCs w:val="24"/>
        </w:rPr>
      </w:pPr>
      <w:r w:rsidRPr="007540E3">
        <w:rPr>
          <w:rFonts w:asciiTheme="majorHAnsi" w:hAnsiTheme="majorHAnsi"/>
          <w:sz w:val="24"/>
          <w:szCs w:val="24"/>
        </w:rPr>
        <w:pict w14:anchorId="59852E4A">
          <v:shape id="_x0000_s1027" type="#_x0000_t75" style="position:absolute;left:0;text-align:left;margin-left:2in;margin-top:-36.35pt;width:9.1pt;height:48.6pt;z-index:-251656192;mso-position-horizontal-relative:page">
            <v:imagedata r:id="rId11" o:title=""/>
            <w10:wrap anchorx="page"/>
          </v:shape>
        </w:pict>
      </w:r>
      <w:r w:rsidRPr="007540E3">
        <w:rPr>
          <w:rFonts w:asciiTheme="majorHAnsi" w:eastAsia="Arial" w:hAnsiTheme="majorHAnsi" w:cs="Arial"/>
          <w:spacing w:val="-1"/>
          <w:sz w:val="24"/>
          <w:szCs w:val="24"/>
        </w:rPr>
        <w:t>E</w:t>
      </w:r>
      <w:r w:rsidRPr="007540E3">
        <w:rPr>
          <w:rFonts w:asciiTheme="majorHAnsi" w:eastAsia="Arial" w:hAnsiTheme="majorHAnsi" w:cs="Arial"/>
          <w:spacing w:val="4"/>
          <w:sz w:val="24"/>
          <w:szCs w:val="24"/>
        </w:rPr>
        <w:t>m</w:t>
      </w:r>
      <w:r w:rsidRPr="007540E3">
        <w:rPr>
          <w:rFonts w:asciiTheme="majorHAnsi" w:eastAsia="Arial" w:hAnsiTheme="majorHAnsi" w:cs="Arial"/>
          <w:sz w:val="24"/>
          <w:szCs w:val="24"/>
        </w:rPr>
        <w:t>p</w:t>
      </w:r>
      <w:r w:rsidRPr="007540E3">
        <w:rPr>
          <w:rFonts w:asciiTheme="majorHAnsi" w:eastAsia="Arial" w:hAnsiTheme="majorHAnsi" w:cs="Arial"/>
          <w:spacing w:val="-1"/>
          <w:sz w:val="24"/>
          <w:szCs w:val="24"/>
        </w:rPr>
        <w:t>l</w:t>
      </w:r>
      <w:r w:rsidRPr="007540E3">
        <w:rPr>
          <w:rFonts w:asciiTheme="majorHAnsi" w:eastAsia="Arial" w:hAnsiTheme="majorHAnsi" w:cs="Arial"/>
          <w:sz w:val="24"/>
          <w:szCs w:val="24"/>
        </w:rPr>
        <w:t>o</w:t>
      </w:r>
      <w:r w:rsidRPr="007540E3">
        <w:rPr>
          <w:rFonts w:asciiTheme="majorHAnsi" w:eastAsia="Arial" w:hAnsiTheme="majorHAnsi" w:cs="Arial"/>
          <w:spacing w:val="-6"/>
          <w:sz w:val="24"/>
          <w:szCs w:val="24"/>
        </w:rPr>
        <w:t>y</w:t>
      </w:r>
      <w:r w:rsidRPr="007540E3">
        <w:rPr>
          <w:rFonts w:asciiTheme="majorHAnsi" w:eastAsia="Arial" w:hAnsiTheme="majorHAnsi" w:cs="Arial"/>
          <w:sz w:val="24"/>
          <w:szCs w:val="24"/>
        </w:rPr>
        <w:t>ee</w:t>
      </w:r>
      <w:r w:rsidRPr="007540E3">
        <w:rPr>
          <w:rFonts w:asciiTheme="majorHAnsi" w:eastAsia="Arial" w:hAnsiTheme="majorHAnsi" w:cs="Arial"/>
          <w:spacing w:val="-10"/>
          <w:sz w:val="24"/>
          <w:szCs w:val="24"/>
        </w:rPr>
        <w:t xml:space="preserve"> </w:t>
      </w:r>
      <w:r w:rsidRPr="007540E3">
        <w:rPr>
          <w:rFonts w:asciiTheme="majorHAnsi" w:eastAsia="Arial" w:hAnsiTheme="majorHAnsi" w:cs="Arial"/>
          <w:sz w:val="24"/>
          <w:szCs w:val="24"/>
        </w:rPr>
        <w:t>of</w:t>
      </w:r>
      <w:r w:rsidRPr="007540E3">
        <w:rPr>
          <w:rFonts w:asciiTheme="majorHAnsi" w:eastAsia="Arial" w:hAnsiTheme="majorHAnsi" w:cs="Arial"/>
          <w:spacing w:val="-1"/>
          <w:sz w:val="24"/>
          <w:szCs w:val="24"/>
        </w:rPr>
        <w:t xml:space="preserve"> </w:t>
      </w:r>
      <w:r w:rsidRPr="007540E3">
        <w:rPr>
          <w:rFonts w:asciiTheme="majorHAnsi" w:eastAsia="Arial" w:hAnsiTheme="majorHAnsi" w:cs="Arial"/>
          <w:sz w:val="24"/>
          <w:szCs w:val="24"/>
        </w:rPr>
        <w:t>t</w:t>
      </w:r>
      <w:r w:rsidRPr="007540E3">
        <w:rPr>
          <w:rFonts w:asciiTheme="majorHAnsi" w:eastAsia="Arial" w:hAnsiTheme="majorHAnsi" w:cs="Arial"/>
          <w:spacing w:val="-1"/>
          <w:sz w:val="24"/>
          <w:szCs w:val="24"/>
        </w:rPr>
        <w:t>h</w:t>
      </w:r>
      <w:r w:rsidRPr="007540E3">
        <w:rPr>
          <w:rFonts w:asciiTheme="majorHAnsi" w:eastAsia="Arial" w:hAnsiTheme="majorHAnsi" w:cs="Arial"/>
          <w:sz w:val="24"/>
          <w:szCs w:val="24"/>
        </w:rPr>
        <w:t>e</w:t>
      </w:r>
      <w:r w:rsidRPr="007540E3">
        <w:rPr>
          <w:rFonts w:asciiTheme="majorHAnsi" w:eastAsia="Arial" w:hAnsiTheme="majorHAnsi" w:cs="Arial"/>
          <w:spacing w:val="-3"/>
          <w:sz w:val="24"/>
          <w:szCs w:val="24"/>
        </w:rPr>
        <w:t xml:space="preserve"> </w:t>
      </w:r>
      <w:r w:rsidRPr="007540E3">
        <w:rPr>
          <w:rFonts w:asciiTheme="majorHAnsi" w:eastAsia="Arial" w:hAnsiTheme="majorHAnsi" w:cs="Arial"/>
          <w:spacing w:val="-1"/>
          <w:sz w:val="24"/>
          <w:szCs w:val="24"/>
        </w:rPr>
        <w:t>M</w:t>
      </w:r>
      <w:r w:rsidRPr="007540E3">
        <w:rPr>
          <w:rFonts w:asciiTheme="majorHAnsi" w:eastAsia="Arial" w:hAnsiTheme="majorHAnsi" w:cs="Arial"/>
          <w:sz w:val="24"/>
          <w:szCs w:val="24"/>
        </w:rPr>
        <w:t>o</w:t>
      </w:r>
      <w:r w:rsidRPr="007540E3">
        <w:rPr>
          <w:rFonts w:asciiTheme="majorHAnsi" w:eastAsia="Arial" w:hAnsiTheme="majorHAnsi" w:cs="Arial"/>
          <w:spacing w:val="-1"/>
          <w:sz w:val="24"/>
          <w:szCs w:val="24"/>
        </w:rPr>
        <w:t>n</w:t>
      </w:r>
      <w:r w:rsidRPr="007540E3">
        <w:rPr>
          <w:rFonts w:asciiTheme="majorHAnsi" w:eastAsia="Arial" w:hAnsiTheme="majorHAnsi" w:cs="Arial"/>
          <w:sz w:val="24"/>
          <w:szCs w:val="24"/>
        </w:rPr>
        <w:t>th,</w:t>
      </w:r>
      <w:r w:rsidRPr="007540E3">
        <w:rPr>
          <w:rFonts w:asciiTheme="majorHAnsi" w:eastAsia="Arial" w:hAnsiTheme="majorHAnsi" w:cs="Arial"/>
          <w:spacing w:val="-7"/>
          <w:sz w:val="24"/>
          <w:szCs w:val="24"/>
        </w:rPr>
        <w:t xml:space="preserve"> </w:t>
      </w:r>
      <w:r w:rsidRPr="007540E3">
        <w:rPr>
          <w:rFonts w:asciiTheme="majorHAnsi" w:eastAsia="Arial" w:hAnsiTheme="majorHAnsi" w:cs="Arial"/>
          <w:spacing w:val="1"/>
          <w:sz w:val="24"/>
          <w:szCs w:val="24"/>
        </w:rPr>
        <w:t>J</w:t>
      </w:r>
      <w:r w:rsidRPr="007540E3">
        <w:rPr>
          <w:rFonts w:asciiTheme="majorHAnsi" w:eastAsia="Arial" w:hAnsiTheme="majorHAnsi" w:cs="Arial"/>
          <w:sz w:val="24"/>
          <w:szCs w:val="24"/>
        </w:rPr>
        <w:t>u</w:t>
      </w:r>
      <w:r w:rsidRPr="007540E3">
        <w:rPr>
          <w:rFonts w:asciiTheme="majorHAnsi" w:eastAsia="Arial" w:hAnsiTheme="majorHAnsi" w:cs="Arial"/>
          <w:spacing w:val="-1"/>
          <w:sz w:val="24"/>
          <w:szCs w:val="24"/>
        </w:rPr>
        <w:t>n</w:t>
      </w:r>
      <w:r w:rsidRPr="007540E3">
        <w:rPr>
          <w:rFonts w:asciiTheme="majorHAnsi" w:eastAsia="Arial" w:hAnsiTheme="majorHAnsi" w:cs="Arial"/>
          <w:sz w:val="24"/>
          <w:szCs w:val="24"/>
        </w:rPr>
        <w:t>e</w:t>
      </w:r>
      <w:r w:rsidRPr="007540E3">
        <w:rPr>
          <w:rFonts w:asciiTheme="majorHAnsi" w:eastAsia="Arial" w:hAnsiTheme="majorHAnsi" w:cs="Arial"/>
          <w:spacing w:val="-4"/>
          <w:sz w:val="24"/>
          <w:szCs w:val="24"/>
        </w:rPr>
        <w:t xml:space="preserve"> </w:t>
      </w:r>
      <w:r w:rsidRPr="007540E3">
        <w:rPr>
          <w:rFonts w:asciiTheme="majorHAnsi" w:eastAsia="Arial" w:hAnsiTheme="majorHAnsi" w:cs="Arial"/>
          <w:spacing w:val="-1"/>
          <w:sz w:val="24"/>
          <w:szCs w:val="24"/>
        </w:rPr>
        <w:t>2</w:t>
      </w:r>
      <w:r w:rsidRPr="007540E3">
        <w:rPr>
          <w:rFonts w:asciiTheme="majorHAnsi" w:eastAsia="Arial" w:hAnsiTheme="majorHAnsi" w:cs="Arial"/>
          <w:spacing w:val="1"/>
          <w:sz w:val="24"/>
          <w:szCs w:val="24"/>
        </w:rPr>
        <w:t>0</w:t>
      </w:r>
      <w:r w:rsidRPr="007540E3">
        <w:rPr>
          <w:rFonts w:asciiTheme="majorHAnsi" w:eastAsia="Arial" w:hAnsiTheme="majorHAnsi" w:cs="Arial"/>
          <w:spacing w:val="2"/>
          <w:sz w:val="24"/>
          <w:szCs w:val="24"/>
        </w:rPr>
        <w:t>X</w:t>
      </w:r>
      <w:r w:rsidRPr="007540E3">
        <w:rPr>
          <w:rFonts w:asciiTheme="majorHAnsi" w:eastAsia="Arial" w:hAnsiTheme="majorHAnsi" w:cs="Arial"/>
          <w:sz w:val="24"/>
          <w:szCs w:val="24"/>
        </w:rPr>
        <w:t>X</w:t>
      </w:r>
      <w:r w:rsidRPr="007540E3">
        <w:rPr>
          <w:rFonts w:asciiTheme="majorHAnsi" w:eastAsia="Arial" w:hAnsiTheme="majorHAnsi" w:cs="Arial"/>
          <w:spacing w:val="-4"/>
          <w:sz w:val="24"/>
          <w:szCs w:val="24"/>
        </w:rPr>
        <w:t xml:space="preserve"> </w:t>
      </w:r>
      <w:r w:rsidRPr="007540E3">
        <w:rPr>
          <w:rFonts w:asciiTheme="majorHAnsi" w:eastAsia="Arial" w:hAnsiTheme="majorHAnsi" w:cs="Arial"/>
          <w:sz w:val="24"/>
          <w:szCs w:val="24"/>
        </w:rPr>
        <w:t>a</w:t>
      </w:r>
      <w:r w:rsidRPr="007540E3">
        <w:rPr>
          <w:rFonts w:asciiTheme="majorHAnsi" w:eastAsia="Arial" w:hAnsiTheme="majorHAnsi" w:cs="Arial"/>
          <w:spacing w:val="-1"/>
          <w:sz w:val="24"/>
          <w:szCs w:val="24"/>
        </w:rPr>
        <w:t>n</w:t>
      </w:r>
      <w:r w:rsidRPr="007540E3">
        <w:rPr>
          <w:rFonts w:asciiTheme="majorHAnsi" w:eastAsia="Arial" w:hAnsiTheme="majorHAnsi" w:cs="Arial"/>
          <w:sz w:val="24"/>
          <w:szCs w:val="24"/>
        </w:rPr>
        <w:t>d</w:t>
      </w:r>
      <w:r w:rsidRPr="007540E3">
        <w:rPr>
          <w:rFonts w:asciiTheme="majorHAnsi" w:eastAsia="Arial" w:hAnsiTheme="majorHAnsi" w:cs="Arial"/>
          <w:spacing w:val="-3"/>
          <w:sz w:val="24"/>
          <w:szCs w:val="24"/>
        </w:rPr>
        <w:t xml:space="preserve"> </w:t>
      </w:r>
      <w:r w:rsidRPr="007540E3">
        <w:rPr>
          <w:rFonts w:asciiTheme="majorHAnsi" w:eastAsia="Arial" w:hAnsiTheme="majorHAnsi" w:cs="Arial"/>
          <w:sz w:val="24"/>
          <w:szCs w:val="24"/>
        </w:rPr>
        <w:t>N</w:t>
      </w:r>
      <w:r w:rsidRPr="007540E3">
        <w:rPr>
          <w:rFonts w:asciiTheme="majorHAnsi" w:eastAsia="Arial" w:hAnsiTheme="majorHAnsi" w:cs="Arial"/>
          <w:spacing w:val="-1"/>
          <w:sz w:val="24"/>
          <w:szCs w:val="24"/>
        </w:rPr>
        <w:t>ov</w:t>
      </w:r>
      <w:r w:rsidRPr="007540E3">
        <w:rPr>
          <w:rFonts w:asciiTheme="majorHAnsi" w:eastAsia="Arial" w:hAnsiTheme="majorHAnsi" w:cs="Arial"/>
          <w:sz w:val="24"/>
          <w:szCs w:val="24"/>
        </w:rPr>
        <w:t>e</w:t>
      </w:r>
      <w:r w:rsidRPr="007540E3">
        <w:rPr>
          <w:rFonts w:asciiTheme="majorHAnsi" w:eastAsia="Arial" w:hAnsiTheme="majorHAnsi" w:cs="Arial"/>
          <w:spacing w:val="4"/>
          <w:sz w:val="24"/>
          <w:szCs w:val="24"/>
        </w:rPr>
        <w:t>m</w:t>
      </w:r>
      <w:r w:rsidRPr="007540E3">
        <w:rPr>
          <w:rFonts w:asciiTheme="majorHAnsi" w:eastAsia="Arial" w:hAnsiTheme="majorHAnsi" w:cs="Arial"/>
          <w:sz w:val="24"/>
          <w:szCs w:val="24"/>
        </w:rPr>
        <w:t>b</w:t>
      </w:r>
      <w:r w:rsidRPr="007540E3">
        <w:rPr>
          <w:rFonts w:asciiTheme="majorHAnsi" w:eastAsia="Arial" w:hAnsiTheme="majorHAnsi" w:cs="Arial"/>
          <w:spacing w:val="-1"/>
          <w:sz w:val="24"/>
          <w:szCs w:val="24"/>
        </w:rPr>
        <w:t>e</w:t>
      </w:r>
      <w:r w:rsidRPr="007540E3">
        <w:rPr>
          <w:rFonts w:asciiTheme="majorHAnsi" w:eastAsia="Arial" w:hAnsiTheme="majorHAnsi" w:cs="Arial"/>
          <w:sz w:val="24"/>
          <w:szCs w:val="24"/>
        </w:rPr>
        <w:t>r</w:t>
      </w:r>
      <w:r w:rsidRPr="007540E3">
        <w:rPr>
          <w:rFonts w:asciiTheme="majorHAnsi" w:eastAsia="Arial" w:hAnsiTheme="majorHAnsi" w:cs="Arial"/>
          <w:spacing w:val="-8"/>
          <w:sz w:val="24"/>
          <w:szCs w:val="24"/>
        </w:rPr>
        <w:t xml:space="preserve"> </w:t>
      </w:r>
      <w:r w:rsidRPr="007540E3">
        <w:rPr>
          <w:rFonts w:asciiTheme="majorHAnsi" w:eastAsia="Arial" w:hAnsiTheme="majorHAnsi" w:cs="Arial"/>
          <w:sz w:val="24"/>
          <w:szCs w:val="24"/>
        </w:rPr>
        <w:t>20</w:t>
      </w:r>
      <w:r w:rsidRPr="007540E3">
        <w:rPr>
          <w:rFonts w:asciiTheme="majorHAnsi" w:eastAsia="Arial" w:hAnsiTheme="majorHAnsi" w:cs="Arial"/>
          <w:spacing w:val="2"/>
          <w:sz w:val="24"/>
          <w:szCs w:val="24"/>
        </w:rPr>
        <w:t>XX</w:t>
      </w:r>
    </w:p>
    <w:p w14:paraId="1EC5407A" w14:textId="77777777" w:rsidR="00D33D40" w:rsidRPr="007540E3" w:rsidRDefault="00D33D40">
      <w:pPr>
        <w:spacing w:before="13" w:line="220" w:lineRule="exact"/>
        <w:rPr>
          <w:rFonts w:asciiTheme="majorHAnsi" w:hAnsiTheme="majorHAnsi"/>
          <w:sz w:val="28"/>
          <w:szCs w:val="28"/>
        </w:rPr>
      </w:pPr>
    </w:p>
    <w:p w14:paraId="10474FA8" w14:textId="77777777" w:rsidR="00D33D40" w:rsidRPr="007540E3" w:rsidRDefault="007540E3">
      <w:pPr>
        <w:ind w:left="516"/>
        <w:rPr>
          <w:rFonts w:asciiTheme="majorHAnsi" w:eastAsia="Arial" w:hAnsiTheme="majorHAnsi" w:cs="Arial"/>
          <w:sz w:val="24"/>
          <w:szCs w:val="24"/>
        </w:rPr>
      </w:pPr>
      <w:r w:rsidRPr="007540E3">
        <w:rPr>
          <w:rFonts w:asciiTheme="majorHAnsi" w:eastAsia="Arial" w:hAnsiTheme="majorHAnsi" w:cs="Arial"/>
          <w:b/>
          <w:sz w:val="24"/>
          <w:szCs w:val="24"/>
        </w:rPr>
        <w:t>C</w:t>
      </w:r>
      <w:r w:rsidRPr="007540E3">
        <w:rPr>
          <w:rFonts w:asciiTheme="majorHAnsi" w:eastAsia="Arial" w:hAnsiTheme="majorHAnsi" w:cs="Arial"/>
          <w:b/>
          <w:spacing w:val="1"/>
          <w:sz w:val="24"/>
          <w:szCs w:val="24"/>
        </w:rPr>
        <w:t>O</w:t>
      </w:r>
      <w:r w:rsidRPr="007540E3">
        <w:rPr>
          <w:rFonts w:asciiTheme="majorHAnsi" w:eastAsia="Arial" w:hAnsiTheme="majorHAnsi" w:cs="Arial"/>
          <w:b/>
          <w:spacing w:val="4"/>
          <w:sz w:val="24"/>
          <w:szCs w:val="24"/>
        </w:rPr>
        <w:t>MM</w:t>
      </w:r>
      <w:r w:rsidRPr="007540E3">
        <w:rPr>
          <w:rFonts w:asciiTheme="majorHAnsi" w:eastAsia="Arial" w:hAnsiTheme="majorHAnsi" w:cs="Arial"/>
          <w:b/>
          <w:sz w:val="24"/>
          <w:szCs w:val="24"/>
        </w:rPr>
        <w:t>UNI</w:t>
      </w:r>
      <w:r w:rsidRPr="007540E3">
        <w:rPr>
          <w:rFonts w:asciiTheme="majorHAnsi" w:eastAsia="Arial" w:hAnsiTheme="majorHAnsi" w:cs="Arial"/>
          <w:b/>
          <w:spacing w:val="3"/>
          <w:sz w:val="24"/>
          <w:szCs w:val="24"/>
        </w:rPr>
        <w:t>T</w:t>
      </w:r>
      <w:r w:rsidRPr="007540E3">
        <w:rPr>
          <w:rFonts w:asciiTheme="majorHAnsi" w:eastAsia="Arial" w:hAnsiTheme="majorHAnsi" w:cs="Arial"/>
          <w:b/>
          <w:sz w:val="24"/>
          <w:szCs w:val="24"/>
        </w:rPr>
        <w:t>Y</w:t>
      </w:r>
      <w:r w:rsidRPr="007540E3">
        <w:rPr>
          <w:rFonts w:asciiTheme="majorHAnsi" w:eastAsia="Arial" w:hAnsiTheme="majorHAnsi" w:cs="Arial"/>
          <w:b/>
          <w:spacing w:val="-11"/>
          <w:sz w:val="24"/>
          <w:szCs w:val="24"/>
        </w:rPr>
        <w:t xml:space="preserve"> </w:t>
      </w:r>
      <w:r w:rsidRPr="007540E3">
        <w:rPr>
          <w:rFonts w:asciiTheme="majorHAnsi" w:eastAsia="Arial" w:hAnsiTheme="majorHAnsi" w:cs="Arial"/>
          <w:b/>
          <w:sz w:val="24"/>
          <w:szCs w:val="24"/>
        </w:rPr>
        <w:t>IN</w:t>
      </w:r>
      <w:r w:rsidRPr="007540E3">
        <w:rPr>
          <w:rFonts w:asciiTheme="majorHAnsi" w:eastAsia="Arial" w:hAnsiTheme="majorHAnsi" w:cs="Arial"/>
          <w:b/>
          <w:spacing w:val="-1"/>
          <w:sz w:val="24"/>
          <w:szCs w:val="24"/>
        </w:rPr>
        <w:t>V</w:t>
      </w:r>
      <w:r w:rsidRPr="007540E3">
        <w:rPr>
          <w:rFonts w:asciiTheme="majorHAnsi" w:eastAsia="Arial" w:hAnsiTheme="majorHAnsi" w:cs="Arial"/>
          <w:b/>
          <w:spacing w:val="1"/>
          <w:sz w:val="24"/>
          <w:szCs w:val="24"/>
        </w:rPr>
        <w:t>O</w:t>
      </w:r>
      <w:r w:rsidRPr="007540E3">
        <w:rPr>
          <w:rFonts w:asciiTheme="majorHAnsi" w:eastAsia="Arial" w:hAnsiTheme="majorHAnsi" w:cs="Arial"/>
          <w:b/>
          <w:sz w:val="24"/>
          <w:szCs w:val="24"/>
        </w:rPr>
        <w:t>L</w:t>
      </w:r>
      <w:r w:rsidRPr="007540E3">
        <w:rPr>
          <w:rFonts w:asciiTheme="majorHAnsi" w:eastAsia="Arial" w:hAnsiTheme="majorHAnsi" w:cs="Arial"/>
          <w:b/>
          <w:spacing w:val="-1"/>
          <w:sz w:val="24"/>
          <w:szCs w:val="24"/>
        </w:rPr>
        <w:t>VE</w:t>
      </w:r>
      <w:r w:rsidRPr="007540E3">
        <w:rPr>
          <w:rFonts w:asciiTheme="majorHAnsi" w:eastAsia="Arial" w:hAnsiTheme="majorHAnsi" w:cs="Arial"/>
          <w:b/>
          <w:spacing w:val="4"/>
          <w:sz w:val="24"/>
          <w:szCs w:val="24"/>
        </w:rPr>
        <w:t>M</w:t>
      </w:r>
      <w:r w:rsidRPr="007540E3">
        <w:rPr>
          <w:rFonts w:asciiTheme="majorHAnsi" w:eastAsia="Arial" w:hAnsiTheme="majorHAnsi" w:cs="Arial"/>
          <w:b/>
          <w:spacing w:val="-1"/>
          <w:sz w:val="24"/>
          <w:szCs w:val="24"/>
        </w:rPr>
        <w:t>E</w:t>
      </w:r>
      <w:r w:rsidRPr="007540E3">
        <w:rPr>
          <w:rFonts w:asciiTheme="majorHAnsi" w:eastAsia="Arial" w:hAnsiTheme="majorHAnsi" w:cs="Arial"/>
          <w:b/>
          <w:sz w:val="24"/>
          <w:szCs w:val="24"/>
        </w:rPr>
        <w:t>N</w:t>
      </w:r>
      <w:r w:rsidRPr="007540E3">
        <w:rPr>
          <w:rFonts w:asciiTheme="majorHAnsi" w:eastAsia="Arial" w:hAnsiTheme="majorHAnsi" w:cs="Arial"/>
          <w:b/>
          <w:spacing w:val="6"/>
          <w:sz w:val="24"/>
          <w:szCs w:val="24"/>
        </w:rPr>
        <w:t>T</w:t>
      </w:r>
      <w:r w:rsidRPr="007540E3">
        <w:rPr>
          <w:rFonts w:asciiTheme="majorHAnsi" w:eastAsia="Arial" w:hAnsiTheme="majorHAnsi" w:cs="Arial"/>
          <w:b/>
          <w:sz w:val="24"/>
          <w:szCs w:val="24"/>
        </w:rPr>
        <w:t>:</w:t>
      </w:r>
    </w:p>
    <w:p w14:paraId="1AC79083" w14:textId="77777777" w:rsidR="00D33D40" w:rsidRPr="007540E3" w:rsidRDefault="007540E3">
      <w:pPr>
        <w:spacing w:before="7"/>
        <w:ind w:left="1240"/>
        <w:rPr>
          <w:rFonts w:asciiTheme="majorHAnsi" w:eastAsia="Arial" w:hAnsiTheme="majorHAnsi" w:cs="Arial"/>
          <w:sz w:val="24"/>
          <w:szCs w:val="24"/>
        </w:rPr>
      </w:pPr>
      <w:r w:rsidRPr="007540E3">
        <w:rPr>
          <w:rFonts w:asciiTheme="majorHAnsi" w:eastAsia="Arial" w:hAnsiTheme="majorHAnsi" w:cs="Arial"/>
          <w:b/>
          <w:spacing w:val="-1"/>
          <w:sz w:val="24"/>
          <w:szCs w:val="24"/>
        </w:rPr>
        <w:t>V</w:t>
      </w:r>
      <w:r w:rsidRPr="007540E3">
        <w:rPr>
          <w:rFonts w:asciiTheme="majorHAnsi" w:eastAsia="Arial" w:hAnsiTheme="majorHAnsi" w:cs="Arial"/>
          <w:b/>
          <w:sz w:val="24"/>
          <w:szCs w:val="24"/>
        </w:rPr>
        <w:t>olu</w:t>
      </w:r>
      <w:r w:rsidRPr="007540E3">
        <w:rPr>
          <w:rFonts w:asciiTheme="majorHAnsi" w:eastAsia="Arial" w:hAnsiTheme="majorHAnsi" w:cs="Arial"/>
          <w:b/>
          <w:spacing w:val="1"/>
          <w:sz w:val="24"/>
          <w:szCs w:val="24"/>
        </w:rPr>
        <w:t>nt</w:t>
      </w:r>
      <w:r w:rsidRPr="007540E3">
        <w:rPr>
          <w:rFonts w:asciiTheme="majorHAnsi" w:eastAsia="Arial" w:hAnsiTheme="majorHAnsi" w:cs="Arial"/>
          <w:b/>
          <w:sz w:val="24"/>
          <w:szCs w:val="24"/>
        </w:rPr>
        <w:t>e</w:t>
      </w:r>
      <w:r w:rsidRPr="007540E3">
        <w:rPr>
          <w:rFonts w:asciiTheme="majorHAnsi" w:eastAsia="Arial" w:hAnsiTheme="majorHAnsi" w:cs="Arial"/>
          <w:b/>
          <w:spacing w:val="-1"/>
          <w:sz w:val="24"/>
          <w:szCs w:val="24"/>
        </w:rPr>
        <w:t>e</w:t>
      </w:r>
      <w:r w:rsidRPr="007540E3">
        <w:rPr>
          <w:rFonts w:asciiTheme="majorHAnsi" w:eastAsia="Arial" w:hAnsiTheme="majorHAnsi" w:cs="Arial"/>
          <w:b/>
          <w:sz w:val="24"/>
          <w:szCs w:val="24"/>
        </w:rPr>
        <w:t>r</w:t>
      </w:r>
      <w:r w:rsidRPr="007540E3">
        <w:rPr>
          <w:rFonts w:asciiTheme="majorHAnsi" w:eastAsia="Arial" w:hAnsiTheme="majorHAnsi" w:cs="Arial"/>
          <w:sz w:val="24"/>
          <w:szCs w:val="24"/>
        </w:rPr>
        <w:t>,</w:t>
      </w:r>
      <w:r w:rsidRPr="007540E3">
        <w:rPr>
          <w:rFonts w:asciiTheme="majorHAnsi" w:eastAsia="Arial" w:hAnsiTheme="majorHAnsi" w:cs="Arial"/>
          <w:spacing w:val="-10"/>
          <w:sz w:val="24"/>
          <w:szCs w:val="24"/>
        </w:rPr>
        <w:t xml:space="preserve"> </w:t>
      </w:r>
      <w:r w:rsidRPr="007540E3">
        <w:rPr>
          <w:rFonts w:asciiTheme="majorHAnsi" w:eastAsia="Arial" w:hAnsiTheme="majorHAnsi" w:cs="Arial"/>
          <w:sz w:val="24"/>
          <w:szCs w:val="24"/>
        </w:rPr>
        <w:t>Hab</w:t>
      </w:r>
      <w:r w:rsidRPr="007540E3">
        <w:rPr>
          <w:rFonts w:asciiTheme="majorHAnsi" w:eastAsia="Arial" w:hAnsiTheme="majorHAnsi" w:cs="Arial"/>
          <w:spacing w:val="-2"/>
          <w:sz w:val="24"/>
          <w:szCs w:val="24"/>
        </w:rPr>
        <w:t>i</w:t>
      </w:r>
      <w:r w:rsidRPr="007540E3">
        <w:rPr>
          <w:rFonts w:asciiTheme="majorHAnsi" w:eastAsia="Arial" w:hAnsiTheme="majorHAnsi" w:cs="Arial"/>
          <w:sz w:val="24"/>
          <w:szCs w:val="24"/>
        </w:rPr>
        <w:t>tat</w:t>
      </w:r>
      <w:r w:rsidRPr="007540E3">
        <w:rPr>
          <w:rFonts w:asciiTheme="majorHAnsi" w:eastAsia="Arial" w:hAnsiTheme="majorHAnsi" w:cs="Arial"/>
          <w:spacing w:val="-7"/>
          <w:sz w:val="24"/>
          <w:szCs w:val="24"/>
        </w:rPr>
        <w:t xml:space="preserve"> </w:t>
      </w:r>
      <w:r w:rsidRPr="007540E3">
        <w:rPr>
          <w:rFonts w:asciiTheme="majorHAnsi" w:eastAsia="Arial" w:hAnsiTheme="majorHAnsi" w:cs="Arial"/>
          <w:spacing w:val="2"/>
          <w:sz w:val="24"/>
          <w:szCs w:val="24"/>
        </w:rPr>
        <w:t>f</w:t>
      </w:r>
      <w:r w:rsidRPr="007540E3">
        <w:rPr>
          <w:rFonts w:asciiTheme="majorHAnsi" w:eastAsia="Arial" w:hAnsiTheme="majorHAnsi" w:cs="Arial"/>
          <w:sz w:val="24"/>
          <w:szCs w:val="24"/>
        </w:rPr>
        <w:t>or</w:t>
      </w:r>
      <w:r w:rsidRPr="007540E3">
        <w:rPr>
          <w:rFonts w:asciiTheme="majorHAnsi" w:eastAsia="Arial" w:hAnsiTheme="majorHAnsi" w:cs="Arial"/>
          <w:spacing w:val="-2"/>
          <w:sz w:val="24"/>
          <w:szCs w:val="24"/>
        </w:rPr>
        <w:t xml:space="preserve"> </w:t>
      </w:r>
      <w:r w:rsidRPr="007540E3">
        <w:rPr>
          <w:rFonts w:asciiTheme="majorHAnsi" w:eastAsia="Arial" w:hAnsiTheme="majorHAnsi" w:cs="Arial"/>
          <w:sz w:val="24"/>
          <w:szCs w:val="24"/>
        </w:rPr>
        <w:t>Hu</w:t>
      </w:r>
      <w:r w:rsidRPr="007540E3">
        <w:rPr>
          <w:rFonts w:asciiTheme="majorHAnsi" w:eastAsia="Arial" w:hAnsiTheme="majorHAnsi" w:cs="Arial"/>
          <w:spacing w:val="4"/>
          <w:sz w:val="24"/>
          <w:szCs w:val="24"/>
        </w:rPr>
        <w:t>m</w:t>
      </w:r>
      <w:r w:rsidRPr="007540E3">
        <w:rPr>
          <w:rFonts w:asciiTheme="majorHAnsi" w:eastAsia="Arial" w:hAnsiTheme="majorHAnsi" w:cs="Arial"/>
          <w:sz w:val="24"/>
          <w:szCs w:val="24"/>
        </w:rPr>
        <w:t>a</w:t>
      </w:r>
      <w:r w:rsidRPr="007540E3">
        <w:rPr>
          <w:rFonts w:asciiTheme="majorHAnsi" w:eastAsia="Arial" w:hAnsiTheme="majorHAnsi" w:cs="Arial"/>
          <w:spacing w:val="-1"/>
          <w:sz w:val="24"/>
          <w:szCs w:val="24"/>
        </w:rPr>
        <w:t>ni</w:t>
      </w:r>
      <w:r w:rsidRPr="007540E3">
        <w:rPr>
          <w:rFonts w:asciiTheme="majorHAnsi" w:eastAsia="Arial" w:hAnsiTheme="majorHAnsi" w:cs="Arial"/>
          <w:sz w:val="24"/>
          <w:szCs w:val="24"/>
        </w:rPr>
        <w:t>t</w:t>
      </w:r>
      <w:r w:rsidRPr="007540E3">
        <w:rPr>
          <w:rFonts w:asciiTheme="majorHAnsi" w:eastAsia="Arial" w:hAnsiTheme="majorHAnsi" w:cs="Arial"/>
          <w:spacing w:val="-6"/>
          <w:sz w:val="24"/>
          <w:szCs w:val="24"/>
        </w:rPr>
        <w:t>y</w:t>
      </w:r>
      <w:r w:rsidRPr="007540E3">
        <w:rPr>
          <w:rFonts w:asciiTheme="majorHAnsi" w:eastAsia="Arial" w:hAnsiTheme="majorHAnsi" w:cs="Arial"/>
          <w:sz w:val="24"/>
          <w:szCs w:val="24"/>
        </w:rPr>
        <w:t>,</w:t>
      </w:r>
      <w:r w:rsidRPr="007540E3">
        <w:rPr>
          <w:rFonts w:asciiTheme="majorHAnsi" w:eastAsia="Arial" w:hAnsiTheme="majorHAnsi" w:cs="Arial"/>
          <w:spacing w:val="-9"/>
          <w:sz w:val="24"/>
          <w:szCs w:val="24"/>
        </w:rPr>
        <w:t xml:space="preserve"> </w:t>
      </w:r>
      <w:r w:rsidRPr="007540E3">
        <w:rPr>
          <w:rFonts w:asciiTheme="majorHAnsi" w:eastAsia="Arial" w:hAnsiTheme="majorHAnsi" w:cs="Arial"/>
          <w:sz w:val="24"/>
          <w:szCs w:val="24"/>
        </w:rPr>
        <w:t>20</w:t>
      </w:r>
      <w:r w:rsidRPr="007540E3">
        <w:rPr>
          <w:rFonts w:asciiTheme="majorHAnsi" w:eastAsia="Arial" w:hAnsiTheme="majorHAnsi" w:cs="Arial"/>
          <w:spacing w:val="2"/>
          <w:sz w:val="24"/>
          <w:szCs w:val="24"/>
        </w:rPr>
        <w:t>X</w:t>
      </w:r>
      <w:r w:rsidRPr="007540E3">
        <w:rPr>
          <w:rFonts w:asciiTheme="majorHAnsi" w:eastAsia="Arial" w:hAnsiTheme="majorHAnsi" w:cs="Arial"/>
          <w:sz w:val="24"/>
          <w:szCs w:val="24"/>
        </w:rPr>
        <w:t>X</w:t>
      </w:r>
      <w:r w:rsidRPr="007540E3">
        <w:rPr>
          <w:rFonts w:asciiTheme="majorHAnsi" w:eastAsia="Arial" w:hAnsiTheme="majorHAnsi" w:cs="Arial"/>
          <w:spacing w:val="-4"/>
          <w:sz w:val="24"/>
          <w:szCs w:val="24"/>
        </w:rPr>
        <w:t xml:space="preserve"> </w:t>
      </w:r>
      <w:r w:rsidRPr="007540E3">
        <w:rPr>
          <w:rFonts w:asciiTheme="majorHAnsi" w:eastAsia="Arial" w:hAnsiTheme="majorHAnsi" w:cs="Arial"/>
          <w:sz w:val="24"/>
          <w:szCs w:val="24"/>
        </w:rPr>
        <w:t>–</w:t>
      </w:r>
      <w:r w:rsidRPr="007540E3">
        <w:rPr>
          <w:rFonts w:asciiTheme="majorHAnsi" w:eastAsia="Arial" w:hAnsiTheme="majorHAnsi" w:cs="Arial"/>
          <w:spacing w:val="-2"/>
          <w:sz w:val="24"/>
          <w:szCs w:val="24"/>
        </w:rPr>
        <w:t xml:space="preserve"> </w:t>
      </w:r>
      <w:r w:rsidRPr="007540E3">
        <w:rPr>
          <w:rFonts w:asciiTheme="majorHAnsi" w:eastAsia="Arial" w:hAnsiTheme="majorHAnsi" w:cs="Arial"/>
          <w:spacing w:val="-1"/>
          <w:sz w:val="24"/>
          <w:szCs w:val="24"/>
        </w:rPr>
        <w:t>P</w:t>
      </w:r>
      <w:r w:rsidRPr="007540E3">
        <w:rPr>
          <w:rFonts w:asciiTheme="majorHAnsi" w:eastAsia="Arial" w:hAnsiTheme="majorHAnsi" w:cs="Arial"/>
          <w:spacing w:val="1"/>
          <w:sz w:val="24"/>
          <w:szCs w:val="24"/>
        </w:rPr>
        <w:t>r</w:t>
      </w:r>
      <w:r w:rsidRPr="007540E3">
        <w:rPr>
          <w:rFonts w:asciiTheme="majorHAnsi" w:eastAsia="Arial" w:hAnsiTheme="majorHAnsi" w:cs="Arial"/>
          <w:sz w:val="24"/>
          <w:szCs w:val="24"/>
        </w:rPr>
        <w:t>e</w:t>
      </w:r>
      <w:r w:rsidRPr="007540E3">
        <w:rPr>
          <w:rFonts w:asciiTheme="majorHAnsi" w:eastAsia="Arial" w:hAnsiTheme="majorHAnsi" w:cs="Arial"/>
          <w:spacing w:val="1"/>
          <w:sz w:val="24"/>
          <w:szCs w:val="24"/>
        </w:rPr>
        <w:t>s</w:t>
      </w:r>
      <w:r w:rsidRPr="007540E3">
        <w:rPr>
          <w:rFonts w:asciiTheme="majorHAnsi" w:eastAsia="Arial" w:hAnsiTheme="majorHAnsi" w:cs="Arial"/>
          <w:sz w:val="24"/>
          <w:szCs w:val="24"/>
        </w:rPr>
        <w:t>e</w:t>
      </w:r>
      <w:r w:rsidRPr="007540E3">
        <w:rPr>
          <w:rFonts w:asciiTheme="majorHAnsi" w:eastAsia="Arial" w:hAnsiTheme="majorHAnsi" w:cs="Arial"/>
          <w:spacing w:val="-1"/>
          <w:sz w:val="24"/>
          <w:szCs w:val="24"/>
        </w:rPr>
        <w:t>n</w:t>
      </w:r>
      <w:r w:rsidRPr="007540E3">
        <w:rPr>
          <w:rFonts w:asciiTheme="majorHAnsi" w:eastAsia="Arial" w:hAnsiTheme="majorHAnsi" w:cs="Arial"/>
          <w:sz w:val="24"/>
          <w:szCs w:val="24"/>
        </w:rPr>
        <w:t>t</w:t>
      </w:r>
    </w:p>
    <w:p w14:paraId="74FFB912" w14:textId="77777777" w:rsidR="00D33D40" w:rsidRPr="007540E3" w:rsidRDefault="007540E3">
      <w:pPr>
        <w:spacing w:before="15"/>
        <w:ind w:left="1600"/>
        <w:rPr>
          <w:rFonts w:asciiTheme="majorHAnsi" w:eastAsia="Arial" w:hAnsiTheme="majorHAnsi" w:cs="Arial"/>
          <w:sz w:val="24"/>
          <w:szCs w:val="24"/>
        </w:rPr>
      </w:pPr>
      <w:r w:rsidRPr="007540E3">
        <w:rPr>
          <w:rFonts w:asciiTheme="majorHAnsi" w:eastAsia="Arial" w:hAnsiTheme="majorHAnsi" w:cs="Arial"/>
          <w:spacing w:val="-1"/>
          <w:sz w:val="24"/>
          <w:szCs w:val="24"/>
        </w:rPr>
        <w:t>P</w:t>
      </w:r>
      <w:r w:rsidRPr="007540E3">
        <w:rPr>
          <w:rFonts w:asciiTheme="majorHAnsi" w:eastAsia="Arial" w:hAnsiTheme="majorHAnsi" w:cs="Arial"/>
          <w:sz w:val="24"/>
          <w:szCs w:val="24"/>
        </w:rPr>
        <w:t>art</w:t>
      </w:r>
      <w:r w:rsidRPr="007540E3">
        <w:rPr>
          <w:rFonts w:asciiTheme="majorHAnsi" w:eastAsia="Arial" w:hAnsiTheme="majorHAnsi" w:cs="Arial"/>
          <w:spacing w:val="-1"/>
          <w:sz w:val="24"/>
          <w:szCs w:val="24"/>
        </w:rPr>
        <w:t>i</w:t>
      </w:r>
      <w:r w:rsidRPr="007540E3">
        <w:rPr>
          <w:rFonts w:asciiTheme="majorHAnsi" w:eastAsia="Arial" w:hAnsiTheme="majorHAnsi" w:cs="Arial"/>
          <w:spacing w:val="1"/>
          <w:sz w:val="24"/>
          <w:szCs w:val="24"/>
        </w:rPr>
        <w:t>c</w:t>
      </w:r>
      <w:r w:rsidRPr="007540E3">
        <w:rPr>
          <w:rFonts w:asciiTheme="majorHAnsi" w:eastAsia="Arial" w:hAnsiTheme="majorHAnsi" w:cs="Arial"/>
          <w:spacing w:val="-1"/>
          <w:sz w:val="24"/>
          <w:szCs w:val="24"/>
        </w:rPr>
        <w:t>i</w:t>
      </w:r>
      <w:r w:rsidRPr="007540E3">
        <w:rPr>
          <w:rFonts w:asciiTheme="majorHAnsi" w:eastAsia="Arial" w:hAnsiTheme="majorHAnsi" w:cs="Arial"/>
          <w:sz w:val="24"/>
          <w:szCs w:val="24"/>
        </w:rPr>
        <w:t>p</w:t>
      </w:r>
      <w:r w:rsidRPr="007540E3">
        <w:rPr>
          <w:rFonts w:asciiTheme="majorHAnsi" w:eastAsia="Arial" w:hAnsiTheme="majorHAnsi" w:cs="Arial"/>
          <w:spacing w:val="-1"/>
          <w:sz w:val="24"/>
          <w:szCs w:val="24"/>
        </w:rPr>
        <w:t>a</w:t>
      </w:r>
      <w:r w:rsidRPr="007540E3">
        <w:rPr>
          <w:rFonts w:asciiTheme="majorHAnsi" w:eastAsia="Arial" w:hAnsiTheme="majorHAnsi" w:cs="Arial"/>
          <w:sz w:val="24"/>
          <w:szCs w:val="24"/>
        </w:rPr>
        <w:t>te</w:t>
      </w:r>
      <w:r w:rsidRPr="007540E3">
        <w:rPr>
          <w:rFonts w:asciiTheme="majorHAnsi" w:eastAsia="Arial" w:hAnsiTheme="majorHAnsi" w:cs="Arial"/>
          <w:spacing w:val="-10"/>
          <w:sz w:val="24"/>
          <w:szCs w:val="24"/>
        </w:rPr>
        <w:t xml:space="preserve"> </w:t>
      </w:r>
      <w:r w:rsidRPr="007540E3">
        <w:rPr>
          <w:rFonts w:asciiTheme="majorHAnsi" w:eastAsia="Arial" w:hAnsiTheme="majorHAnsi" w:cs="Arial"/>
          <w:spacing w:val="-1"/>
          <w:sz w:val="24"/>
          <w:szCs w:val="24"/>
        </w:rPr>
        <w:t>i</w:t>
      </w:r>
      <w:r w:rsidRPr="007540E3">
        <w:rPr>
          <w:rFonts w:asciiTheme="majorHAnsi" w:eastAsia="Arial" w:hAnsiTheme="majorHAnsi" w:cs="Arial"/>
          <w:sz w:val="24"/>
          <w:szCs w:val="24"/>
        </w:rPr>
        <w:t>n</w:t>
      </w:r>
      <w:r w:rsidRPr="007540E3">
        <w:rPr>
          <w:rFonts w:asciiTheme="majorHAnsi" w:eastAsia="Arial" w:hAnsiTheme="majorHAnsi" w:cs="Arial"/>
          <w:spacing w:val="-2"/>
          <w:sz w:val="24"/>
          <w:szCs w:val="24"/>
        </w:rPr>
        <w:t xml:space="preserve"> v</w:t>
      </w:r>
      <w:r w:rsidRPr="007540E3">
        <w:rPr>
          <w:rFonts w:asciiTheme="majorHAnsi" w:eastAsia="Arial" w:hAnsiTheme="majorHAnsi" w:cs="Arial"/>
          <w:sz w:val="24"/>
          <w:szCs w:val="24"/>
        </w:rPr>
        <w:t>ari</w:t>
      </w:r>
      <w:r w:rsidRPr="007540E3">
        <w:rPr>
          <w:rFonts w:asciiTheme="majorHAnsi" w:eastAsia="Arial" w:hAnsiTheme="majorHAnsi" w:cs="Arial"/>
          <w:spacing w:val="-1"/>
          <w:sz w:val="24"/>
          <w:szCs w:val="24"/>
        </w:rPr>
        <w:t>o</w:t>
      </w:r>
      <w:r w:rsidRPr="007540E3">
        <w:rPr>
          <w:rFonts w:asciiTheme="majorHAnsi" w:eastAsia="Arial" w:hAnsiTheme="majorHAnsi" w:cs="Arial"/>
          <w:sz w:val="24"/>
          <w:szCs w:val="24"/>
        </w:rPr>
        <w:t>us</w:t>
      </w:r>
      <w:r w:rsidRPr="007540E3">
        <w:rPr>
          <w:rFonts w:asciiTheme="majorHAnsi" w:eastAsia="Arial" w:hAnsiTheme="majorHAnsi" w:cs="Arial"/>
          <w:spacing w:val="-5"/>
          <w:sz w:val="24"/>
          <w:szCs w:val="24"/>
        </w:rPr>
        <w:t xml:space="preserve"> </w:t>
      </w:r>
      <w:r w:rsidRPr="007540E3">
        <w:rPr>
          <w:rFonts w:asciiTheme="majorHAnsi" w:eastAsia="Arial" w:hAnsiTheme="majorHAnsi" w:cs="Arial"/>
          <w:sz w:val="24"/>
          <w:szCs w:val="24"/>
        </w:rPr>
        <w:t>b</w:t>
      </w:r>
      <w:r w:rsidRPr="007540E3">
        <w:rPr>
          <w:rFonts w:asciiTheme="majorHAnsi" w:eastAsia="Arial" w:hAnsiTheme="majorHAnsi" w:cs="Arial"/>
          <w:spacing w:val="-1"/>
          <w:sz w:val="24"/>
          <w:szCs w:val="24"/>
        </w:rPr>
        <w:t>uil</w:t>
      </w:r>
      <w:r w:rsidRPr="007540E3">
        <w:rPr>
          <w:rFonts w:asciiTheme="majorHAnsi" w:eastAsia="Arial" w:hAnsiTheme="majorHAnsi" w:cs="Arial"/>
          <w:sz w:val="24"/>
          <w:szCs w:val="24"/>
        </w:rPr>
        <w:t>ds</w:t>
      </w:r>
      <w:r w:rsidRPr="007540E3">
        <w:rPr>
          <w:rFonts w:asciiTheme="majorHAnsi" w:eastAsia="Arial" w:hAnsiTheme="majorHAnsi" w:cs="Arial"/>
          <w:spacing w:val="-4"/>
          <w:sz w:val="24"/>
          <w:szCs w:val="24"/>
        </w:rPr>
        <w:t xml:space="preserve"> </w:t>
      </w:r>
      <w:r w:rsidRPr="007540E3">
        <w:rPr>
          <w:rFonts w:asciiTheme="majorHAnsi" w:eastAsia="Arial" w:hAnsiTheme="majorHAnsi" w:cs="Arial"/>
          <w:sz w:val="24"/>
          <w:szCs w:val="24"/>
        </w:rPr>
        <w:t>t</w:t>
      </w:r>
      <w:r w:rsidRPr="007540E3">
        <w:rPr>
          <w:rFonts w:asciiTheme="majorHAnsi" w:eastAsia="Arial" w:hAnsiTheme="majorHAnsi" w:cs="Arial"/>
          <w:spacing w:val="-1"/>
          <w:sz w:val="24"/>
          <w:szCs w:val="24"/>
        </w:rPr>
        <w:t>h</w:t>
      </w:r>
      <w:r w:rsidRPr="007540E3">
        <w:rPr>
          <w:rFonts w:asciiTheme="majorHAnsi" w:eastAsia="Arial" w:hAnsiTheme="majorHAnsi" w:cs="Arial"/>
          <w:spacing w:val="1"/>
          <w:sz w:val="24"/>
          <w:szCs w:val="24"/>
        </w:rPr>
        <w:t>r</w:t>
      </w:r>
      <w:r w:rsidRPr="007540E3">
        <w:rPr>
          <w:rFonts w:asciiTheme="majorHAnsi" w:eastAsia="Arial" w:hAnsiTheme="majorHAnsi" w:cs="Arial"/>
          <w:sz w:val="24"/>
          <w:szCs w:val="24"/>
        </w:rPr>
        <w:t>o</w:t>
      </w:r>
      <w:r w:rsidRPr="007540E3">
        <w:rPr>
          <w:rFonts w:asciiTheme="majorHAnsi" w:eastAsia="Arial" w:hAnsiTheme="majorHAnsi" w:cs="Arial"/>
          <w:spacing w:val="-1"/>
          <w:sz w:val="24"/>
          <w:szCs w:val="24"/>
        </w:rPr>
        <w:t>u</w:t>
      </w:r>
      <w:r w:rsidRPr="007540E3">
        <w:rPr>
          <w:rFonts w:asciiTheme="majorHAnsi" w:eastAsia="Arial" w:hAnsiTheme="majorHAnsi" w:cs="Arial"/>
          <w:sz w:val="24"/>
          <w:szCs w:val="24"/>
        </w:rPr>
        <w:t>g</w:t>
      </w:r>
      <w:r w:rsidRPr="007540E3">
        <w:rPr>
          <w:rFonts w:asciiTheme="majorHAnsi" w:eastAsia="Arial" w:hAnsiTheme="majorHAnsi" w:cs="Arial"/>
          <w:spacing w:val="-1"/>
          <w:sz w:val="24"/>
          <w:szCs w:val="24"/>
        </w:rPr>
        <w:t>h</w:t>
      </w:r>
      <w:r w:rsidRPr="007540E3">
        <w:rPr>
          <w:rFonts w:asciiTheme="majorHAnsi" w:eastAsia="Arial" w:hAnsiTheme="majorHAnsi" w:cs="Arial"/>
          <w:sz w:val="24"/>
          <w:szCs w:val="24"/>
        </w:rPr>
        <w:t>o</w:t>
      </w:r>
      <w:r w:rsidRPr="007540E3">
        <w:rPr>
          <w:rFonts w:asciiTheme="majorHAnsi" w:eastAsia="Arial" w:hAnsiTheme="majorHAnsi" w:cs="Arial"/>
          <w:spacing w:val="-1"/>
          <w:sz w:val="24"/>
          <w:szCs w:val="24"/>
        </w:rPr>
        <w:t>u</w:t>
      </w:r>
      <w:r w:rsidRPr="007540E3">
        <w:rPr>
          <w:rFonts w:asciiTheme="majorHAnsi" w:eastAsia="Arial" w:hAnsiTheme="majorHAnsi" w:cs="Arial"/>
          <w:sz w:val="24"/>
          <w:szCs w:val="24"/>
        </w:rPr>
        <w:t>t</w:t>
      </w:r>
      <w:r w:rsidRPr="007540E3">
        <w:rPr>
          <w:rFonts w:asciiTheme="majorHAnsi" w:eastAsia="Arial" w:hAnsiTheme="majorHAnsi" w:cs="Arial"/>
          <w:spacing w:val="-10"/>
          <w:sz w:val="24"/>
          <w:szCs w:val="24"/>
        </w:rPr>
        <w:t xml:space="preserve"> </w:t>
      </w:r>
      <w:r w:rsidRPr="007540E3">
        <w:rPr>
          <w:rFonts w:asciiTheme="majorHAnsi" w:eastAsia="Arial" w:hAnsiTheme="majorHAnsi" w:cs="Arial"/>
          <w:sz w:val="24"/>
          <w:szCs w:val="24"/>
        </w:rPr>
        <w:t>t</w:t>
      </w:r>
      <w:r w:rsidRPr="007540E3">
        <w:rPr>
          <w:rFonts w:asciiTheme="majorHAnsi" w:eastAsia="Arial" w:hAnsiTheme="majorHAnsi" w:cs="Arial"/>
          <w:spacing w:val="-1"/>
          <w:sz w:val="24"/>
          <w:szCs w:val="24"/>
        </w:rPr>
        <w:t>h</w:t>
      </w:r>
      <w:r w:rsidRPr="007540E3">
        <w:rPr>
          <w:rFonts w:asciiTheme="majorHAnsi" w:eastAsia="Arial" w:hAnsiTheme="majorHAnsi" w:cs="Arial"/>
          <w:sz w:val="24"/>
          <w:szCs w:val="24"/>
        </w:rPr>
        <w:t>e</w:t>
      </w:r>
      <w:r w:rsidRPr="007540E3">
        <w:rPr>
          <w:rFonts w:asciiTheme="majorHAnsi" w:eastAsia="Arial" w:hAnsiTheme="majorHAnsi" w:cs="Arial"/>
          <w:spacing w:val="-3"/>
          <w:sz w:val="24"/>
          <w:szCs w:val="24"/>
        </w:rPr>
        <w:t xml:space="preserve"> </w:t>
      </w:r>
      <w:r w:rsidRPr="007540E3">
        <w:rPr>
          <w:rFonts w:asciiTheme="majorHAnsi" w:eastAsia="Arial" w:hAnsiTheme="majorHAnsi" w:cs="Arial"/>
          <w:sz w:val="24"/>
          <w:szCs w:val="24"/>
        </w:rPr>
        <w:t>G</w:t>
      </w:r>
      <w:r w:rsidRPr="007540E3">
        <w:rPr>
          <w:rFonts w:asciiTheme="majorHAnsi" w:eastAsia="Arial" w:hAnsiTheme="majorHAnsi" w:cs="Arial"/>
          <w:spacing w:val="1"/>
          <w:sz w:val="24"/>
          <w:szCs w:val="24"/>
        </w:rPr>
        <w:t>r</w:t>
      </w:r>
      <w:r w:rsidRPr="007540E3">
        <w:rPr>
          <w:rFonts w:asciiTheme="majorHAnsi" w:eastAsia="Arial" w:hAnsiTheme="majorHAnsi" w:cs="Arial"/>
          <w:sz w:val="24"/>
          <w:szCs w:val="24"/>
        </w:rPr>
        <w:t>e</w:t>
      </w:r>
      <w:r w:rsidRPr="007540E3">
        <w:rPr>
          <w:rFonts w:asciiTheme="majorHAnsi" w:eastAsia="Arial" w:hAnsiTheme="majorHAnsi" w:cs="Arial"/>
          <w:spacing w:val="-1"/>
          <w:sz w:val="24"/>
          <w:szCs w:val="24"/>
        </w:rPr>
        <w:t>e</w:t>
      </w:r>
      <w:r w:rsidRPr="007540E3">
        <w:rPr>
          <w:rFonts w:asciiTheme="majorHAnsi" w:eastAsia="Arial" w:hAnsiTheme="majorHAnsi" w:cs="Arial"/>
          <w:sz w:val="24"/>
          <w:szCs w:val="24"/>
        </w:rPr>
        <w:t>n</w:t>
      </w:r>
      <w:r w:rsidRPr="007540E3">
        <w:rPr>
          <w:rFonts w:asciiTheme="majorHAnsi" w:eastAsia="Arial" w:hAnsiTheme="majorHAnsi" w:cs="Arial"/>
          <w:spacing w:val="-6"/>
          <w:sz w:val="24"/>
          <w:szCs w:val="24"/>
        </w:rPr>
        <w:t xml:space="preserve"> </w:t>
      </w:r>
      <w:r w:rsidRPr="007540E3">
        <w:rPr>
          <w:rFonts w:asciiTheme="majorHAnsi" w:eastAsia="Arial" w:hAnsiTheme="majorHAnsi" w:cs="Arial"/>
          <w:spacing w:val="-1"/>
          <w:sz w:val="24"/>
          <w:szCs w:val="24"/>
        </w:rPr>
        <w:t>B</w:t>
      </w:r>
      <w:r w:rsidRPr="007540E3">
        <w:rPr>
          <w:rFonts w:asciiTheme="majorHAnsi" w:eastAsia="Arial" w:hAnsiTheme="majorHAnsi" w:cs="Arial"/>
          <w:sz w:val="24"/>
          <w:szCs w:val="24"/>
        </w:rPr>
        <w:t>ay</w:t>
      </w:r>
      <w:r w:rsidRPr="007540E3">
        <w:rPr>
          <w:rFonts w:asciiTheme="majorHAnsi" w:eastAsia="Arial" w:hAnsiTheme="majorHAnsi" w:cs="Arial"/>
          <w:spacing w:val="-9"/>
          <w:sz w:val="24"/>
          <w:szCs w:val="24"/>
        </w:rPr>
        <w:t xml:space="preserve"> </w:t>
      </w:r>
      <w:r w:rsidRPr="007540E3">
        <w:rPr>
          <w:rFonts w:asciiTheme="majorHAnsi" w:eastAsia="Arial" w:hAnsiTheme="majorHAnsi" w:cs="Arial"/>
          <w:sz w:val="24"/>
          <w:szCs w:val="24"/>
        </w:rPr>
        <w:t>area</w:t>
      </w:r>
    </w:p>
    <w:p w14:paraId="116BCC52" w14:textId="77777777" w:rsidR="00D33D40" w:rsidRPr="007540E3" w:rsidRDefault="007540E3">
      <w:pPr>
        <w:spacing w:before="12"/>
        <w:ind w:left="1600"/>
        <w:rPr>
          <w:rFonts w:asciiTheme="majorHAnsi" w:eastAsia="Arial" w:hAnsiTheme="majorHAnsi" w:cs="Arial"/>
          <w:sz w:val="24"/>
          <w:szCs w:val="24"/>
        </w:rPr>
      </w:pPr>
      <w:r w:rsidRPr="007540E3">
        <w:rPr>
          <w:rFonts w:asciiTheme="majorHAnsi" w:hAnsiTheme="majorHAnsi"/>
          <w:sz w:val="24"/>
          <w:szCs w:val="24"/>
        </w:rPr>
        <w:pict w14:anchorId="654DB914">
          <v:shape id="_x0000_s1026" type="#_x0000_t75" style="position:absolute;left:0;text-align:left;margin-left:2in;margin-top:-12.1pt;width:9.1pt;height:24.35pt;z-index:-251655168;mso-position-horizontal-relative:page">
            <v:imagedata r:id="rId12" o:title=""/>
            <w10:wrap anchorx="page"/>
          </v:shape>
        </w:pict>
      </w:r>
      <w:r w:rsidRPr="007540E3">
        <w:rPr>
          <w:rFonts w:asciiTheme="majorHAnsi" w:eastAsia="Arial" w:hAnsiTheme="majorHAnsi" w:cs="Arial"/>
          <w:spacing w:val="-1"/>
          <w:sz w:val="24"/>
          <w:szCs w:val="24"/>
        </w:rPr>
        <w:t>S</w:t>
      </w:r>
      <w:r w:rsidRPr="007540E3">
        <w:rPr>
          <w:rFonts w:asciiTheme="majorHAnsi" w:eastAsia="Arial" w:hAnsiTheme="majorHAnsi" w:cs="Arial"/>
          <w:sz w:val="24"/>
          <w:szCs w:val="24"/>
        </w:rPr>
        <w:t>e</w:t>
      </w:r>
      <w:r w:rsidRPr="007540E3">
        <w:rPr>
          <w:rFonts w:asciiTheme="majorHAnsi" w:eastAsia="Arial" w:hAnsiTheme="majorHAnsi" w:cs="Arial"/>
          <w:spacing w:val="-1"/>
          <w:sz w:val="24"/>
          <w:szCs w:val="24"/>
        </w:rPr>
        <w:t>l</w:t>
      </w:r>
      <w:r w:rsidRPr="007540E3">
        <w:rPr>
          <w:rFonts w:asciiTheme="majorHAnsi" w:eastAsia="Arial" w:hAnsiTheme="majorHAnsi" w:cs="Arial"/>
          <w:sz w:val="24"/>
          <w:szCs w:val="24"/>
        </w:rPr>
        <w:t>l</w:t>
      </w:r>
      <w:r w:rsidRPr="007540E3">
        <w:rPr>
          <w:rFonts w:asciiTheme="majorHAnsi" w:eastAsia="Arial" w:hAnsiTheme="majorHAnsi" w:cs="Arial"/>
          <w:spacing w:val="-4"/>
          <w:sz w:val="24"/>
          <w:szCs w:val="24"/>
        </w:rPr>
        <w:t xml:space="preserve"> </w:t>
      </w:r>
      <w:r w:rsidRPr="007540E3">
        <w:rPr>
          <w:rFonts w:asciiTheme="majorHAnsi" w:eastAsia="Arial" w:hAnsiTheme="majorHAnsi" w:cs="Arial"/>
          <w:sz w:val="24"/>
          <w:szCs w:val="24"/>
        </w:rPr>
        <w:t>d</w:t>
      </w:r>
      <w:r w:rsidRPr="007540E3">
        <w:rPr>
          <w:rFonts w:asciiTheme="majorHAnsi" w:eastAsia="Arial" w:hAnsiTheme="majorHAnsi" w:cs="Arial"/>
          <w:spacing w:val="-1"/>
          <w:sz w:val="24"/>
          <w:szCs w:val="24"/>
        </w:rPr>
        <w:t>o</w:t>
      </w:r>
      <w:r w:rsidRPr="007540E3">
        <w:rPr>
          <w:rFonts w:asciiTheme="majorHAnsi" w:eastAsia="Arial" w:hAnsiTheme="majorHAnsi" w:cs="Arial"/>
          <w:sz w:val="24"/>
          <w:szCs w:val="24"/>
        </w:rPr>
        <w:t>n</w:t>
      </w:r>
      <w:r w:rsidRPr="007540E3">
        <w:rPr>
          <w:rFonts w:asciiTheme="majorHAnsi" w:eastAsia="Arial" w:hAnsiTheme="majorHAnsi" w:cs="Arial"/>
          <w:spacing w:val="-1"/>
          <w:sz w:val="24"/>
          <w:szCs w:val="24"/>
        </w:rPr>
        <w:t>a</w:t>
      </w:r>
      <w:r w:rsidRPr="007540E3">
        <w:rPr>
          <w:rFonts w:asciiTheme="majorHAnsi" w:eastAsia="Arial" w:hAnsiTheme="majorHAnsi" w:cs="Arial"/>
          <w:sz w:val="24"/>
          <w:szCs w:val="24"/>
        </w:rPr>
        <w:t>ted</w:t>
      </w:r>
      <w:r w:rsidRPr="007540E3">
        <w:rPr>
          <w:rFonts w:asciiTheme="majorHAnsi" w:eastAsia="Arial" w:hAnsiTheme="majorHAnsi" w:cs="Arial"/>
          <w:spacing w:val="-8"/>
          <w:sz w:val="24"/>
          <w:szCs w:val="24"/>
        </w:rPr>
        <w:t xml:space="preserve"> </w:t>
      </w:r>
      <w:r w:rsidRPr="007540E3">
        <w:rPr>
          <w:rFonts w:asciiTheme="majorHAnsi" w:eastAsia="Arial" w:hAnsiTheme="majorHAnsi" w:cs="Arial"/>
          <w:spacing w:val="4"/>
          <w:sz w:val="24"/>
          <w:szCs w:val="24"/>
        </w:rPr>
        <w:t>m</w:t>
      </w:r>
      <w:r w:rsidRPr="007540E3">
        <w:rPr>
          <w:rFonts w:asciiTheme="majorHAnsi" w:eastAsia="Arial" w:hAnsiTheme="majorHAnsi" w:cs="Arial"/>
          <w:sz w:val="24"/>
          <w:szCs w:val="24"/>
        </w:rPr>
        <w:t>at</w:t>
      </w:r>
      <w:r w:rsidRPr="007540E3">
        <w:rPr>
          <w:rFonts w:asciiTheme="majorHAnsi" w:eastAsia="Arial" w:hAnsiTheme="majorHAnsi" w:cs="Arial"/>
          <w:spacing w:val="-1"/>
          <w:sz w:val="24"/>
          <w:szCs w:val="24"/>
        </w:rPr>
        <w:t>e</w:t>
      </w:r>
      <w:r w:rsidRPr="007540E3">
        <w:rPr>
          <w:rFonts w:asciiTheme="majorHAnsi" w:eastAsia="Arial" w:hAnsiTheme="majorHAnsi" w:cs="Arial"/>
          <w:spacing w:val="1"/>
          <w:sz w:val="24"/>
          <w:szCs w:val="24"/>
        </w:rPr>
        <w:t>r</w:t>
      </w:r>
      <w:r w:rsidRPr="007540E3">
        <w:rPr>
          <w:rFonts w:asciiTheme="majorHAnsi" w:eastAsia="Arial" w:hAnsiTheme="majorHAnsi" w:cs="Arial"/>
          <w:spacing w:val="-1"/>
          <w:sz w:val="24"/>
          <w:szCs w:val="24"/>
        </w:rPr>
        <w:t>i</w:t>
      </w:r>
      <w:r w:rsidRPr="007540E3">
        <w:rPr>
          <w:rFonts w:asciiTheme="majorHAnsi" w:eastAsia="Arial" w:hAnsiTheme="majorHAnsi" w:cs="Arial"/>
          <w:sz w:val="24"/>
          <w:szCs w:val="24"/>
        </w:rPr>
        <w:t>a</w:t>
      </w:r>
      <w:r w:rsidRPr="007540E3">
        <w:rPr>
          <w:rFonts w:asciiTheme="majorHAnsi" w:eastAsia="Arial" w:hAnsiTheme="majorHAnsi" w:cs="Arial"/>
          <w:spacing w:val="-1"/>
          <w:sz w:val="24"/>
          <w:szCs w:val="24"/>
        </w:rPr>
        <w:t>l</w:t>
      </w:r>
      <w:r w:rsidRPr="007540E3">
        <w:rPr>
          <w:rFonts w:asciiTheme="majorHAnsi" w:eastAsia="Arial" w:hAnsiTheme="majorHAnsi" w:cs="Arial"/>
          <w:sz w:val="24"/>
          <w:szCs w:val="24"/>
        </w:rPr>
        <w:t>s</w:t>
      </w:r>
      <w:r w:rsidRPr="007540E3">
        <w:rPr>
          <w:rFonts w:asciiTheme="majorHAnsi" w:eastAsia="Arial" w:hAnsiTheme="majorHAnsi" w:cs="Arial"/>
          <w:spacing w:val="-7"/>
          <w:sz w:val="24"/>
          <w:szCs w:val="24"/>
        </w:rPr>
        <w:t xml:space="preserve"> </w:t>
      </w:r>
      <w:r w:rsidRPr="007540E3">
        <w:rPr>
          <w:rFonts w:asciiTheme="majorHAnsi" w:eastAsia="Arial" w:hAnsiTheme="majorHAnsi" w:cs="Arial"/>
          <w:sz w:val="24"/>
          <w:szCs w:val="24"/>
        </w:rPr>
        <w:t>at</w:t>
      </w:r>
      <w:r w:rsidRPr="007540E3">
        <w:rPr>
          <w:rFonts w:asciiTheme="majorHAnsi" w:eastAsia="Arial" w:hAnsiTheme="majorHAnsi" w:cs="Arial"/>
          <w:spacing w:val="-3"/>
          <w:sz w:val="24"/>
          <w:szCs w:val="24"/>
        </w:rPr>
        <w:t xml:space="preserve"> </w:t>
      </w:r>
      <w:r w:rsidRPr="007540E3">
        <w:rPr>
          <w:rFonts w:asciiTheme="majorHAnsi" w:eastAsia="Arial" w:hAnsiTheme="majorHAnsi" w:cs="Arial"/>
          <w:sz w:val="24"/>
          <w:szCs w:val="24"/>
        </w:rPr>
        <w:t>t</w:t>
      </w:r>
      <w:r w:rsidRPr="007540E3">
        <w:rPr>
          <w:rFonts w:asciiTheme="majorHAnsi" w:eastAsia="Arial" w:hAnsiTheme="majorHAnsi" w:cs="Arial"/>
          <w:spacing w:val="-1"/>
          <w:sz w:val="24"/>
          <w:szCs w:val="24"/>
        </w:rPr>
        <w:t>h</w:t>
      </w:r>
      <w:r w:rsidRPr="007540E3">
        <w:rPr>
          <w:rFonts w:asciiTheme="majorHAnsi" w:eastAsia="Arial" w:hAnsiTheme="majorHAnsi" w:cs="Arial"/>
          <w:sz w:val="24"/>
          <w:szCs w:val="24"/>
        </w:rPr>
        <w:t>e</w:t>
      </w:r>
      <w:r w:rsidRPr="007540E3">
        <w:rPr>
          <w:rFonts w:asciiTheme="majorHAnsi" w:eastAsia="Arial" w:hAnsiTheme="majorHAnsi" w:cs="Arial"/>
          <w:spacing w:val="-3"/>
          <w:sz w:val="24"/>
          <w:szCs w:val="24"/>
        </w:rPr>
        <w:t xml:space="preserve"> </w:t>
      </w:r>
      <w:r w:rsidRPr="007540E3">
        <w:rPr>
          <w:rFonts w:asciiTheme="majorHAnsi" w:eastAsia="Arial" w:hAnsiTheme="majorHAnsi" w:cs="Arial"/>
          <w:sz w:val="24"/>
          <w:szCs w:val="24"/>
        </w:rPr>
        <w:t>H</w:t>
      </w:r>
      <w:r w:rsidRPr="007540E3">
        <w:rPr>
          <w:rFonts w:asciiTheme="majorHAnsi" w:eastAsia="Arial" w:hAnsiTheme="majorHAnsi" w:cs="Arial"/>
          <w:spacing w:val="-1"/>
          <w:sz w:val="24"/>
          <w:szCs w:val="24"/>
        </w:rPr>
        <w:t>a</w:t>
      </w:r>
      <w:r w:rsidRPr="007540E3">
        <w:rPr>
          <w:rFonts w:asciiTheme="majorHAnsi" w:eastAsia="Arial" w:hAnsiTheme="majorHAnsi" w:cs="Arial"/>
          <w:sz w:val="24"/>
          <w:szCs w:val="24"/>
        </w:rPr>
        <w:t>b</w:t>
      </w:r>
      <w:r w:rsidRPr="007540E3">
        <w:rPr>
          <w:rFonts w:asciiTheme="majorHAnsi" w:eastAsia="Arial" w:hAnsiTheme="majorHAnsi" w:cs="Arial"/>
          <w:spacing w:val="-1"/>
          <w:sz w:val="24"/>
          <w:szCs w:val="24"/>
        </w:rPr>
        <w:t>i</w:t>
      </w:r>
      <w:r w:rsidRPr="007540E3">
        <w:rPr>
          <w:rFonts w:asciiTheme="majorHAnsi" w:eastAsia="Arial" w:hAnsiTheme="majorHAnsi" w:cs="Arial"/>
          <w:sz w:val="24"/>
          <w:szCs w:val="24"/>
        </w:rPr>
        <w:t>ta</w:t>
      </w:r>
      <w:r w:rsidRPr="007540E3">
        <w:rPr>
          <w:rFonts w:asciiTheme="majorHAnsi" w:eastAsia="Arial" w:hAnsiTheme="majorHAnsi" w:cs="Arial"/>
          <w:spacing w:val="-1"/>
          <w:sz w:val="24"/>
          <w:szCs w:val="24"/>
        </w:rPr>
        <w:t>t’</w:t>
      </w:r>
      <w:r w:rsidRPr="007540E3">
        <w:rPr>
          <w:rFonts w:asciiTheme="majorHAnsi" w:eastAsia="Arial" w:hAnsiTheme="majorHAnsi" w:cs="Arial"/>
          <w:sz w:val="24"/>
          <w:szCs w:val="24"/>
        </w:rPr>
        <w:t>s</w:t>
      </w:r>
      <w:r w:rsidRPr="007540E3">
        <w:rPr>
          <w:rFonts w:asciiTheme="majorHAnsi" w:eastAsia="Arial" w:hAnsiTheme="majorHAnsi" w:cs="Arial"/>
          <w:spacing w:val="-7"/>
          <w:sz w:val="24"/>
          <w:szCs w:val="24"/>
        </w:rPr>
        <w:t xml:space="preserve"> </w:t>
      </w:r>
      <w:r w:rsidRPr="007540E3">
        <w:rPr>
          <w:rFonts w:asciiTheme="majorHAnsi" w:eastAsia="Arial" w:hAnsiTheme="majorHAnsi" w:cs="Arial"/>
          <w:sz w:val="24"/>
          <w:szCs w:val="24"/>
        </w:rPr>
        <w:t>Re</w:t>
      </w:r>
      <w:r w:rsidRPr="007540E3">
        <w:rPr>
          <w:rFonts w:asciiTheme="majorHAnsi" w:eastAsia="Arial" w:hAnsiTheme="majorHAnsi" w:cs="Arial"/>
          <w:spacing w:val="-1"/>
          <w:sz w:val="24"/>
          <w:szCs w:val="24"/>
        </w:rPr>
        <w:t>S</w:t>
      </w:r>
      <w:r w:rsidRPr="007540E3">
        <w:rPr>
          <w:rFonts w:asciiTheme="majorHAnsi" w:eastAsia="Arial" w:hAnsiTheme="majorHAnsi" w:cs="Arial"/>
          <w:sz w:val="24"/>
          <w:szCs w:val="24"/>
        </w:rPr>
        <w:t>tore</w:t>
      </w:r>
      <w:r w:rsidRPr="007540E3">
        <w:rPr>
          <w:rFonts w:asciiTheme="majorHAnsi" w:eastAsia="Arial" w:hAnsiTheme="majorHAnsi" w:cs="Arial"/>
          <w:spacing w:val="-7"/>
          <w:sz w:val="24"/>
          <w:szCs w:val="24"/>
        </w:rPr>
        <w:t xml:space="preserve"> </w:t>
      </w:r>
      <w:r w:rsidRPr="007540E3">
        <w:rPr>
          <w:rFonts w:asciiTheme="majorHAnsi" w:eastAsia="Arial" w:hAnsiTheme="majorHAnsi" w:cs="Arial"/>
          <w:sz w:val="24"/>
          <w:szCs w:val="24"/>
        </w:rPr>
        <w:t>to</w:t>
      </w:r>
      <w:r w:rsidRPr="007540E3">
        <w:rPr>
          <w:rFonts w:asciiTheme="majorHAnsi" w:eastAsia="Arial" w:hAnsiTheme="majorHAnsi" w:cs="Arial"/>
          <w:spacing w:val="-3"/>
          <w:sz w:val="24"/>
          <w:szCs w:val="24"/>
        </w:rPr>
        <w:t xml:space="preserve"> </w:t>
      </w:r>
      <w:r w:rsidRPr="007540E3">
        <w:rPr>
          <w:rFonts w:asciiTheme="majorHAnsi" w:eastAsia="Arial" w:hAnsiTheme="majorHAnsi" w:cs="Arial"/>
          <w:spacing w:val="1"/>
          <w:sz w:val="24"/>
          <w:szCs w:val="24"/>
        </w:rPr>
        <w:t>s</w:t>
      </w:r>
      <w:r w:rsidRPr="007540E3">
        <w:rPr>
          <w:rFonts w:asciiTheme="majorHAnsi" w:eastAsia="Arial" w:hAnsiTheme="majorHAnsi" w:cs="Arial"/>
          <w:sz w:val="24"/>
          <w:szCs w:val="24"/>
        </w:rPr>
        <w:t>u</w:t>
      </w:r>
      <w:r w:rsidRPr="007540E3">
        <w:rPr>
          <w:rFonts w:asciiTheme="majorHAnsi" w:eastAsia="Arial" w:hAnsiTheme="majorHAnsi" w:cs="Arial"/>
          <w:spacing w:val="-1"/>
          <w:sz w:val="24"/>
          <w:szCs w:val="24"/>
        </w:rPr>
        <w:t>p</w:t>
      </w:r>
      <w:r w:rsidRPr="007540E3">
        <w:rPr>
          <w:rFonts w:asciiTheme="majorHAnsi" w:eastAsia="Arial" w:hAnsiTheme="majorHAnsi" w:cs="Arial"/>
          <w:sz w:val="24"/>
          <w:szCs w:val="24"/>
        </w:rPr>
        <w:t>p</w:t>
      </w:r>
      <w:r w:rsidRPr="007540E3">
        <w:rPr>
          <w:rFonts w:asciiTheme="majorHAnsi" w:eastAsia="Arial" w:hAnsiTheme="majorHAnsi" w:cs="Arial"/>
          <w:spacing w:val="-1"/>
          <w:sz w:val="24"/>
          <w:szCs w:val="24"/>
        </w:rPr>
        <w:t>o</w:t>
      </w:r>
      <w:r w:rsidRPr="007540E3">
        <w:rPr>
          <w:rFonts w:asciiTheme="majorHAnsi" w:eastAsia="Arial" w:hAnsiTheme="majorHAnsi" w:cs="Arial"/>
          <w:spacing w:val="1"/>
          <w:sz w:val="24"/>
          <w:szCs w:val="24"/>
        </w:rPr>
        <w:t>r</w:t>
      </w:r>
      <w:r w:rsidRPr="007540E3">
        <w:rPr>
          <w:rFonts w:asciiTheme="majorHAnsi" w:eastAsia="Arial" w:hAnsiTheme="majorHAnsi" w:cs="Arial"/>
          <w:sz w:val="24"/>
          <w:szCs w:val="24"/>
        </w:rPr>
        <w:t>t</w:t>
      </w:r>
      <w:r w:rsidRPr="007540E3">
        <w:rPr>
          <w:rFonts w:asciiTheme="majorHAnsi" w:eastAsia="Arial" w:hAnsiTheme="majorHAnsi" w:cs="Arial"/>
          <w:spacing w:val="-7"/>
          <w:sz w:val="24"/>
          <w:szCs w:val="24"/>
        </w:rPr>
        <w:t xml:space="preserve"> </w:t>
      </w:r>
      <w:r w:rsidRPr="007540E3">
        <w:rPr>
          <w:rFonts w:asciiTheme="majorHAnsi" w:eastAsia="Arial" w:hAnsiTheme="majorHAnsi" w:cs="Arial"/>
          <w:spacing w:val="1"/>
          <w:sz w:val="24"/>
          <w:szCs w:val="24"/>
        </w:rPr>
        <w:t>c</w:t>
      </w:r>
      <w:r w:rsidRPr="007540E3">
        <w:rPr>
          <w:rFonts w:asciiTheme="majorHAnsi" w:eastAsia="Arial" w:hAnsiTheme="majorHAnsi" w:cs="Arial"/>
          <w:sz w:val="24"/>
          <w:szCs w:val="24"/>
        </w:rPr>
        <w:t>o</w:t>
      </w:r>
      <w:r w:rsidRPr="007540E3">
        <w:rPr>
          <w:rFonts w:asciiTheme="majorHAnsi" w:eastAsia="Arial" w:hAnsiTheme="majorHAnsi" w:cs="Arial"/>
          <w:spacing w:val="-1"/>
          <w:sz w:val="24"/>
          <w:szCs w:val="24"/>
        </w:rPr>
        <w:t>n</w:t>
      </w:r>
      <w:r w:rsidRPr="007540E3">
        <w:rPr>
          <w:rFonts w:asciiTheme="majorHAnsi" w:eastAsia="Arial" w:hAnsiTheme="majorHAnsi" w:cs="Arial"/>
          <w:spacing w:val="1"/>
          <w:sz w:val="24"/>
          <w:szCs w:val="24"/>
        </w:rPr>
        <w:t>s</w:t>
      </w:r>
      <w:r w:rsidRPr="007540E3">
        <w:rPr>
          <w:rFonts w:asciiTheme="majorHAnsi" w:eastAsia="Arial" w:hAnsiTheme="majorHAnsi" w:cs="Arial"/>
          <w:sz w:val="24"/>
          <w:szCs w:val="24"/>
        </w:rPr>
        <w:t>tru</w:t>
      </w:r>
      <w:r w:rsidRPr="007540E3">
        <w:rPr>
          <w:rFonts w:asciiTheme="majorHAnsi" w:eastAsia="Arial" w:hAnsiTheme="majorHAnsi" w:cs="Arial"/>
          <w:spacing w:val="1"/>
          <w:sz w:val="24"/>
          <w:szCs w:val="24"/>
        </w:rPr>
        <w:t>c</w:t>
      </w:r>
      <w:r w:rsidRPr="007540E3">
        <w:rPr>
          <w:rFonts w:asciiTheme="majorHAnsi" w:eastAsia="Arial" w:hAnsiTheme="majorHAnsi" w:cs="Arial"/>
          <w:sz w:val="24"/>
          <w:szCs w:val="24"/>
        </w:rPr>
        <w:t>t</w:t>
      </w:r>
      <w:r w:rsidRPr="007540E3">
        <w:rPr>
          <w:rFonts w:asciiTheme="majorHAnsi" w:eastAsia="Arial" w:hAnsiTheme="majorHAnsi" w:cs="Arial"/>
          <w:spacing w:val="-1"/>
          <w:sz w:val="24"/>
          <w:szCs w:val="24"/>
        </w:rPr>
        <w:t>i</w:t>
      </w:r>
      <w:r w:rsidRPr="007540E3">
        <w:rPr>
          <w:rFonts w:asciiTheme="majorHAnsi" w:eastAsia="Arial" w:hAnsiTheme="majorHAnsi" w:cs="Arial"/>
          <w:sz w:val="24"/>
          <w:szCs w:val="24"/>
        </w:rPr>
        <w:t>on</w:t>
      </w:r>
      <w:r w:rsidRPr="007540E3">
        <w:rPr>
          <w:rFonts w:asciiTheme="majorHAnsi" w:eastAsia="Arial" w:hAnsiTheme="majorHAnsi" w:cs="Arial"/>
          <w:spacing w:val="-12"/>
          <w:sz w:val="24"/>
          <w:szCs w:val="24"/>
        </w:rPr>
        <w:t xml:space="preserve"> </w:t>
      </w:r>
      <w:r w:rsidRPr="007540E3">
        <w:rPr>
          <w:rFonts w:asciiTheme="majorHAnsi" w:eastAsia="Arial" w:hAnsiTheme="majorHAnsi" w:cs="Arial"/>
          <w:sz w:val="24"/>
          <w:szCs w:val="24"/>
        </w:rPr>
        <w:t>of</w:t>
      </w:r>
      <w:r w:rsidRPr="007540E3">
        <w:rPr>
          <w:rFonts w:asciiTheme="majorHAnsi" w:eastAsia="Arial" w:hAnsiTheme="majorHAnsi" w:cs="Arial"/>
          <w:spacing w:val="-1"/>
          <w:sz w:val="24"/>
          <w:szCs w:val="24"/>
        </w:rPr>
        <w:t xml:space="preserve"> </w:t>
      </w:r>
      <w:r w:rsidRPr="007540E3">
        <w:rPr>
          <w:rFonts w:asciiTheme="majorHAnsi" w:eastAsia="Arial" w:hAnsiTheme="majorHAnsi" w:cs="Arial"/>
          <w:sz w:val="24"/>
          <w:szCs w:val="24"/>
        </w:rPr>
        <w:t>h</w:t>
      </w:r>
      <w:r w:rsidRPr="007540E3">
        <w:rPr>
          <w:rFonts w:asciiTheme="majorHAnsi" w:eastAsia="Arial" w:hAnsiTheme="majorHAnsi" w:cs="Arial"/>
          <w:spacing w:val="-1"/>
          <w:sz w:val="24"/>
          <w:szCs w:val="24"/>
        </w:rPr>
        <w:t>o</w:t>
      </w:r>
      <w:r w:rsidRPr="007540E3">
        <w:rPr>
          <w:rFonts w:asciiTheme="majorHAnsi" w:eastAsia="Arial" w:hAnsiTheme="majorHAnsi" w:cs="Arial"/>
          <w:spacing w:val="4"/>
          <w:sz w:val="24"/>
          <w:szCs w:val="24"/>
        </w:rPr>
        <w:t>m</w:t>
      </w:r>
      <w:r w:rsidRPr="007540E3">
        <w:rPr>
          <w:rFonts w:asciiTheme="majorHAnsi" w:eastAsia="Arial" w:hAnsiTheme="majorHAnsi" w:cs="Arial"/>
          <w:sz w:val="24"/>
          <w:szCs w:val="24"/>
        </w:rPr>
        <w:t>es</w:t>
      </w:r>
    </w:p>
    <w:p w14:paraId="6F8A251A" w14:textId="77777777" w:rsidR="00D33D40" w:rsidRPr="007540E3" w:rsidRDefault="00D33D40">
      <w:pPr>
        <w:spacing w:before="13" w:line="220" w:lineRule="exact"/>
        <w:rPr>
          <w:rFonts w:asciiTheme="majorHAnsi" w:hAnsiTheme="majorHAnsi"/>
          <w:sz w:val="28"/>
          <w:szCs w:val="28"/>
        </w:rPr>
      </w:pPr>
    </w:p>
    <w:p w14:paraId="21BE42F2" w14:textId="77777777" w:rsidR="00D33D40" w:rsidRPr="007540E3" w:rsidRDefault="007540E3">
      <w:pPr>
        <w:ind w:left="1252"/>
        <w:rPr>
          <w:rFonts w:asciiTheme="majorHAnsi" w:eastAsia="Arial" w:hAnsiTheme="majorHAnsi" w:cs="Arial"/>
          <w:sz w:val="24"/>
          <w:szCs w:val="24"/>
        </w:rPr>
      </w:pPr>
      <w:r w:rsidRPr="007540E3">
        <w:rPr>
          <w:rFonts w:asciiTheme="majorHAnsi" w:eastAsia="Arial" w:hAnsiTheme="majorHAnsi" w:cs="Arial"/>
          <w:b/>
          <w:spacing w:val="-1"/>
          <w:sz w:val="24"/>
          <w:szCs w:val="24"/>
        </w:rPr>
        <w:t>V</w:t>
      </w:r>
      <w:r w:rsidRPr="007540E3">
        <w:rPr>
          <w:rFonts w:asciiTheme="majorHAnsi" w:eastAsia="Arial" w:hAnsiTheme="majorHAnsi" w:cs="Arial"/>
          <w:b/>
          <w:sz w:val="24"/>
          <w:szCs w:val="24"/>
        </w:rPr>
        <w:t>olu</w:t>
      </w:r>
      <w:r w:rsidRPr="007540E3">
        <w:rPr>
          <w:rFonts w:asciiTheme="majorHAnsi" w:eastAsia="Arial" w:hAnsiTheme="majorHAnsi" w:cs="Arial"/>
          <w:b/>
          <w:spacing w:val="1"/>
          <w:sz w:val="24"/>
          <w:szCs w:val="24"/>
        </w:rPr>
        <w:t>nt</w:t>
      </w:r>
      <w:r w:rsidRPr="007540E3">
        <w:rPr>
          <w:rFonts w:asciiTheme="majorHAnsi" w:eastAsia="Arial" w:hAnsiTheme="majorHAnsi" w:cs="Arial"/>
          <w:b/>
          <w:sz w:val="24"/>
          <w:szCs w:val="24"/>
        </w:rPr>
        <w:t>e</w:t>
      </w:r>
      <w:r w:rsidRPr="007540E3">
        <w:rPr>
          <w:rFonts w:asciiTheme="majorHAnsi" w:eastAsia="Arial" w:hAnsiTheme="majorHAnsi" w:cs="Arial"/>
          <w:b/>
          <w:spacing w:val="-1"/>
          <w:sz w:val="24"/>
          <w:szCs w:val="24"/>
        </w:rPr>
        <w:t>e</w:t>
      </w:r>
      <w:r w:rsidRPr="007540E3">
        <w:rPr>
          <w:rFonts w:asciiTheme="majorHAnsi" w:eastAsia="Arial" w:hAnsiTheme="majorHAnsi" w:cs="Arial"/>
          <w:b/>
          <w:sz w:val="24"/>
          <w:szCs w:val="24"/>
        </w:rPr>
        <w:t>r</w:t>
      </w:r>
      <w:r w:rsidRPr="007540E3">
        <w:rPr>
          <w:rFonts w:asciiTheme="majorHAnsi" w:eastAsia="Arial" w:hAnsiTheme="majorHAnsi" w:cs="Arial"/>
          <w:b/>
          <w:spacing w:val="-9"/>
          <w:sz w:val="24"/>
          <w:szCs w:val="24"/>
        </w:rPr>
        <w:t xml:space="preserve"> </w:t>
      </w:r>
      <w:r w:rsidRPr="007540E3">
        <w:rPr>
          <w:rFonts w:asciiTheme="majorHAnsi" w:eastAsia="Arial" w:hAnsiTheme="majorHAnsi" w:cs="Arial"/>
          <w:b/>
          <w:spacing w:val="4"/>
          <w:sz w:val="24"/>
          <w:szCs w:val="24"/>
        </w:rPr>
        <w:t>M</w:t>
      </w:r>
      <w:r w:rsidRPr="007540E3">
        <w:rPr>
          <w:rFonts w:asciiTheme="majorHAnsi" w:eastAsia="Arial" w:hAnsiTheme="majorHAnsi" w:cs="Arial"/>
          <w:b/>
          <w:sz w:val="24"/>
          <w:szCs w:val="24"/>
        </w:rPr>
        <w:t>en</w:t>
      </w:r>
      <w:r w:rsidRPr="007540E3">
        <w:rPr>
          <w:rFonts w:asciiTheme="majorHAnsi" w:eastAsia="Arial" w:hAnsiTheme="majorHAnsi" w:cs="Arial"/>
          <w:b/>
          <w:spacing w:val="1"/>
          <w:sz w:val="24"/>
          <w:szCs w:val="24"/>
        </w:rPr>
        <w:t>t</w:t>
      </w:r>
      <w:r w:rsidRPr="007540E3">
        <w:rPr>
          <w:rFonts w:asciiTheme="majorHAnsi" w:eastAsia="Arial" w:hAnsiTheme="majorHAnsi" w:cs="Arial"/>
          <w:b/>
          <w:sz w:val="24"/>
          <w:szCs w:val="24"/>
        </w:rPr>
        <w:t>o</w:t>
      </w:r>
      <w:r w:rsidRPr="007540E3">
        <w:rPr>
          <w:rFonts w:asciiTheme="majorHAnsi" w:eastAsia="Arial" w:hAnsiTheme="majorHAnsi" w:cs="Arial"/>
          <w:b/>
          <w:spacing w:val="1"/>
          <w:sz w:val="24"/>
          <w:szCs w:val="24"/>
        </w:rPr>
        <w:t>r</w:t>
      </w:r>
      <w:r w:rsidRPr="007540E3">
        <w:rPr>
          <w:rFonts w:asciiTheme="majorHAnsi" w:eastAsia="Arial" w:hAnsiTheme="majorHAnsi" w:cs="Arial"/>
          <w:sz w:val="24"/>
          <w:szCs w:val="24"/>
        </w:rPr>
        <w:t>,</w:t>
      </w:r>
      <w:r w:rsidRPr="007540E3">
        <w:rPr>
          <w:rFonts w:asciiTheme="majorHAnsi" w:eastAsia="Arial" w:hAnsiTheme="majorHAnsi" w:cs="Arial"/>
          <w:spacing w:val="-7"/>
          <w:sz w:val="24"/>
          <w:szCs w:val="24"/>
        </w:rPr>
        <w:t xml:space="preserve"> </w:t>
      </w:r>
      <w:r w:rsidRPr="007540E3">
        <w:rPr>
          <w:rFonts w:asciiTheme="majorHAnsi" w:eastAsia="Arial" w:hAnsiTheme="majorHAnsi" w:cs="Arial"/>
          <w:spacing w:val="-1"/>
          <w:sz w:val="24"/>
          <w:szCs w:val="24"/>
        </w:rPr>
        <w:t>Bi</w:t>
      </w:r>
      <w:r w:rsidRPr="007540E3">
        <w:rPr>
          <w:rFonts w:asciiTheme="majorHAnsi" w:eastAsia="Arial" w:hAnsiTheme="majorHAnsi" w:cs="Arial"/>
          <w:sz w:val="24"/>
          <w:szCs w:val="24"/>
        </w:rPr>
        <w:t>g</w:t>
      </w:r>
      <w:r w:rsidRPr="007540E3">
        <w:rPr>
          <w:rFonts w:asciiTheme="majorHAnsi" w:eastAsia="Arial" w:hAnsiTheme="majorHAnsi" w:cs="Arial"/>
          <w:spacing w:val="-3"/>
          <w:sz w:val="24"/>
          <w:szCs w:val="24"/>
        </w:rPr>
        <w:t xml:space="preserve"> </w:t>
      </w:r>
      <w:r w:rsidRPr="007540E3">
        <w:rPr>
          <w:rFonts w:asciiTheme="majorHAnsi" w:eastAsia="Arial" w:hAnsiTheme="majorHAnsi" w:cs="Arial"/>
          <w:spacing w:val="-1"/>
          <w:sz w:val="24"/>
          <w:szCs w:val="24"/>
        </w:rPr>
        <w:t>B</w:t>
      </w:r>
      <w:r w:rsidRPr="007540E3">
        <w:rPr>
          <w:rFonts w:asciiTheme="majorHAnsi" w:eastAsia="Arial" w:hAnsiTheme="majorHAnsi" w:cs="Arial"/>
          <w:spacing w:val="1"/>
          <w:sz w:val="24"/>
          <w:szCs w:val="24"/>
        </w:rPr>
        <w:t>r</w:t>
      </w:r>
      <w:r w:rsidRPr="007540E3">
        <w:rPr>
          <w:rFonts w:asciiTheme="majorHAnsi" w:eastAsia="Arial" w:hAnsiTheme="majorHAnsi" w:cs="Arial"/>
          <w:sz w:val="24"/>
          <w:szCs w:val="24"/>
        </w:rPr>
        <w:t>ot</w:t>
      </w:r>
      <w:r w:rsidRPr="007540E3">
        <w:rPr>
          <w:rFonts w:asciiTheme="majorHAnsi" w:eastAsia="Arial" w:hAnsiTheme="majorHAnsi" w:cs="Arial"/>
          <w:spacing w:val="-1"/>
          <w:sz w:val="24"/>
          <w:szCs w:val="24"/>
        </w:rPr>
        <w:t>h</w:t>
      </w:r>
      <w:r w:rsidRPr="007540E3">
        <w:rPr>
          <w:rFonts w:asciiTheme="majorHAnsi" w:eastAsia="Arial" w:hAnsiTheme="majorHAnsi" w:cs="Arial"/>
          <w:sz w:val="24"/>
          <w:szCs w:val="24"/>
        </w:rPr>
        <w:t>ers</w:t>
      </w:r>
      <w:r w:rsidRPr="007540E3">
        <w:rPr>
          <w:rFonts w:asciiTheme="majorHAnsi" w:eastAsia="Arial" w:hAnsiTheme="majorHAnsi" w:cs="Arial"/>
          <w:spacing w:val="-6"/>
          <w:sz w:val="24"/>
          <w:szCs w:val="24"/>
        </w:rPr>
        <w:t xml:space="preserve"> </w:t>
      </w:r>
      <w:r w:rsidRPr="007540E3">
        <w:rPr>
          <w:rFonts w:asciiTheme="majorHAnsi" w:eastAsia="Arial" w:hAnsiTheme="majorHAnsi" w:cs="Arial"/>
          <w:spacing w:val="-1"/>
          <w:sz w:val="24"/>
          <w:szCs w:val="24"/>
        </w:rPr>
        <w:t>Bi</w:t>
      </w:r>
      <w:r w:rsidRPr="007540E3">
        <w:rPr>
          <w:rFonts w:asciiTheme="majorHAnsi" w:eastAsia="Arial" w:hAnsiTheme="majorHAnsi" w:cs="Arial"/>
          <w:sz w:val="24"/>
          <w:szCs w:val="24"/>
        </w:rPr>
        <w:t>g</w:t>
      </w:r>
      <w:r w:rsidRPr="007540E3">
        <w:rPr>
          <w:rFonts w:asciiTheme="majorHAnsi" w:eastAsia="Arial" w:hAnsiTheme="majorHAnsi" w:cs="Arial"/>
          <w:spacing w:val="-3"/>
          <w:sz w:val="24"/>
          <w:szCs w:val="24"/>
        </w:rPr>
        <w:t xml:space="preserve"> </w:t>
      </w:r>
      <w:r w:rsidRPr="007540E3">
        <w:rPr>
          <w:rFonts w:asciiTheme="majorHAnsi" w:eastAsia="Arial" w:hAnsiTheme="majorHAnsi" w:cs="Arial"/>
          <w:spacing w:val="-1"/>
          <w:sz w:val="24"/>
          <w:szCs w:val="24"/>
        </w:rPr>
        <w:t>Si</w:t>
      </w:r>
      <w:r w:rsidRPr="007540E3">
        <w:rPr>
          <w:rFonts w:asciiTheme="majorHAnsi" w:eastAsia="Arial" w:hAnsiTheme="majorHAnsi" w:cs="Arial"/>
          <w:spacing w:val="1"/>
          <w:sz w:val="24"/>
          <w:szCs w:val="24"/>
        </w:rPr>
        <w:t>s</w:t>
      </w:r>
      <w:r w:rsidRPr="007540E3">
        <w:rPr>
          <w:rFonts w:asciiTheme="majorHAnsi" w:eastAsia="Arial" w:hAnsiTheme="majorHAnsi" w:cs="Arial"/>
          <w:sz w:val="24"/>
          <w:szCs w:val="24"/>
        </w:rPr>
        <w:t>ters</w:t>
      </w:r>
      <w:r w:rsidRPr="007540E3">
        <w:rPr>
          <w:rFonts w:asciiTheme="majorHAnsi" w:eastAsia="Arial" w:hAnsiTheme="majorHAnsi" w:cs="Arial"/>
          <w:spacing w:val="-5"/>
          <w:sz w:val="24"/>
          <w:szCs w:val="24"/>
        </w:rPr>
        <w:t xml:space="preserve"> </w:t>
      </w:r>
      <w:r w:rsidRPr="007540E3">
        <w:rPr>
          <w:rFonts w:asciiTheme="majorHAnsi" w:eastAsia="Arial" w:hAnsiTheme="majorHAnsi" w:cs="Arial"/>
          <w:sz w:val="24"/>
          <w:szCs w:val="24"/>
        </w:rPr>
        <w:t>of</w:t>
      </w:r>
      <w:r w:rsidRPr="007540E3">
        <w:rPr>
          <w:rFonts w:asciiTheme="majorHAnsi" w:eastAsia="Arial" w:hAnsiTheme="majorHAnsi" w:cs="Arial"/>
          <w:spacing w:val="-1"/>
          <w:sz w:val="24"/>
          <w:szCs w:val="24"/>
        </w:rPr>
        <w:t xml:space="preserve"> </w:t>
      </w:r>
      <w:r w:rsidRPr="007540E3">
        <w:rPr>
          <w:rFonts w:asciiTheme="majorHAnsi" w:eastAsia="Arial" w:hAnsiTheme="majorHAnsi" w:cs="Arial"/>
          <w:sz w:val="24"/>
          <w:szCs w:val="24"/>
        </w:rPr>
        <w:t>North</w:t>
      </w:r>
      <w:r w:rsidRPr="007540E3">
        <w:rPr>
          <w:rFonts w:asciiTheme="majorHAnsi" w:eastAsia="Arial" w:hAnsiTheme="majorHAnsi" w:cs="Arial"/>
          <w:spacing w:val="1"/>
          <w:sz w:val="24"/>
          <w:szCs w:val="24"/>
        </w:rPr>
        <w:t>e</w:t>
      </w:r>
      <w:r w:rsidRPr="007540E3">
        <w:rPr>
          <w:rFonts w:asciiTheme="majorHAnsi" w:eastAsia="Arial" w:hAnsiTheme="majorHAnsi" w:cs="Arial"/>
          <w:sz w:val="24"/>
          <w:szCs w:val="24"/>
        </w:rPr>
        <w:t>a</w:t>
      </w:r>
      <w:r w:rsidRPr="007540E3">
        <w:rPr>
          <w:rFonts w:asciiTheme="majorHAnsi" w:eastAsia="Arial" w:hAnsiTheme="majorHAnsi" w:cs="Arial"/>
          <w:spacing w:val="1"/>
          <w:sz w:val="24"/>
          <w:szCs w:val="24"/>
        </w:rPr>
        <w:t>s</w:t>
      </w:r>
      <w:r w:rsidRPr="007540E3">
        <w:rPr>
          <w:rFonts w:asciiTheme="majorHAnsi" w:eastAsia="Arial" w:hAnsiTheme="majorHAnsi" w:cs="Arial"/>
          <w:sz w:val="24"/>
          <w:szCs w:val="24"/>
        </w:rPr>
        <w:t>te</w:t>
      </w:r>
      <w:r w:rsidRPr="007540E3">
        <w:rPr>
          <w:rFonts w:asciiTheme="majorHAnsi" w:eastAsia="Arial" w:hAnsiTheme="majorHAnsi" w:cs="Arial"/>
          <w:spacing w:val="1"/>
          <w:sz w:val="24"/>
          <w:szCs w:val="24"/>
        </w:rPr>
        <w:t>r</w:t>
      </w:r>
      <w:r w:rsidRPr="007540E3">
        <w:rPr>
          <w:rFonts w:asciiTheme="majorHAnsi" w:eastAsia="Arial" w:hAnsiTheme="majorHAnsi" w:cs="Arial"/>
          <w:sz w:val="24"/>
          <w:szCs w:val="24"/>
        </w:rPr>
        <w:t>n</w:t>
      </w:r>
      <w:r w:rsidRPr="007540E3">
        <w:rPr>
          <w:rFonts w:asciiTheme="majorHAnsi" w:eastAsia="Arial" w:hAnsiTheme="majorHAnsi" w:cs="Arial"/>
          <w:spacing w:val="-12"/>
          <w:sz w:val="24"/>
          <w:szCs w:val="24"/>
        </w:rPr>
        <w:t xml:space="preserve"> </w:t>
      </w:r>
      <w:r w:rsidRPr="007540E3">
        <w:rPr>
          <w:rFonts w:asciiTheme="majorHAnsi" w:eastAsia="Arial" w:hAnsiTheme="majorHAnsi" w:cs="Arial"/>
          <w:spacing w:val="10"/>
          <w:sz w:val="24"/>
          <w:szCs w:val="24"/>
        </w:rPr>
        <w:t>W</w:t>
      </w:r>
      <w:r w:rsidRPr="007540E3">
        <w:rPr>
          <w:rFonts w:asciiTheme="majorHAnsi" w:eastAsia="Arial" w:hAnsiTheme="majorHAnsi" w:cs="Arial"/>
          <w:spacing w:val="-1"/>
          <w:sz w:val="24"/>
          <w:szCs w:val="24"/>
        </w:rPr>
        <w:t>i</w:t>
      </w:r>
      <w:r w:rsidRPr="007540E3">
        <w:rPr>
          <w:rFonts w:asciiTheme="majorHAnsi" w:eastAsia="Arial" w:hAnsiTheme="majorHAnsi" w:cs="Arial"/>
          <w:spacing w:val="1"/>
          <w:sz w:val="24"/>
          <w:szCs w:val="24"/>
        </w:rPr>
        <w:t>sc</w:t>
      </w:r>
      <w:r w:rsidRPr="007540E3">
        <w:rPr>
          <w:rFonts w:asciiTheme="majorHAnsi" w:eastAsia="Arial" w:hAnsiTheme="majorHAnsi" w:cs="Arial"/>
          <w:sz w:val="24"/>
          <w:szCs w:val="24"/>
        </w:rPr>
        <w:t>o</w:t>
      </w:r>
      <w:r w:rsidRPr="007540E3">
        <w:rPr>
          <w:rFonts w:asciiTheme="majorHAnsi" w:eastAsia="Arial" w:hAnsiTheme="majorHAnsi" w:cs="Arial"/>
          <w:spacing w:val="-1"/>
          <w:sz w:val="24"/>
          <w:szCs w:val="24"/>
        </w:rPr>
        <w:t>n</w:t>
      </w:r>
      <w:r w:rsidRPr="007540E3">
        <w:rPr>
          <w:rFonts w:asciiTheme="majorHAnsi" w:eastAsia="Arial" w:hAnsiTheme="majorHAnsi" w:cs="Arial"/>
          <w:spacing w:val="1"/>
          <w:sz w:val="24"/>
          <w:szCs w:val="24"/>
        </w:rPr>
        <w:t>s</w:t>
      </w:r>
      <w:r w:rsidRPr="007540E3">
        <w:rPr>
          <w:rFonts w:asciiTheme="majorHAnsi" w:eastAsia="Arial" w:hAnsiTheme="majorHAnsi" w:cs="Arial"/>
          <w:spacing w:val="-1"/>
          <w:sz w:val="24"/>
          <w:szCs w:val="24"/>
        </w:rPr>
        <w:t>i</w:t>
      </w:r>
      <w:r w:rsidRPr="007540E3">
        <w:rPr>
          <w:rFonts w:asciiTheme="majorHAnsi" w:eastAsia="Arial" w:hAnsiTheme="majorHAnsi" w:cs="Arial"/>
          <w:spacing w:val="1"/>
          <w:sz w:val="24"/>
          <w:szCs w:val="24"/>
        </w:rPr>
        <w:t>n</w:t>
      </w:r>
      <w:r w:rsidRPr="007540E3">
        <w:rPr>
          <w:rFonts w:asciiTheme="majorHAnsi" w:eastAsia="Arial" w:hAnsiTheme="majorHAnsi" w:cs="Arial"/>
          <w:sz w:val="24"/>
          <w:szCs w:val="24"/>
        </w:rPr>
        <w:t>,</w:t>
      </w:r>
      <w:r w:rsidRPr="007540E3">
        <w:rPr>
          <w:rFonts w:asciiTheme="majorHAnsi" w:eastAsia="Arial" w:hAnsiTheme="majorHAnsi" w:cs="Arial"/>
          <w:spacing w:val="-10"/>
          <w:sz w:val="24"/>
          <w:szCs w:val="24"/>
        </w:rPr>
        <w:t xml:space="preserve"> </w:t>
      </w:r>
      <w:r w:rsidRPr="007540E3">
        <w:rPr>
          <w:rFonts w:asciiTheme="majorHAnsi" w:eastAsia="Arial" w:hAnsiTheme="majorHAnsi" w:cs="Arial"/>
          <w:sz w:val="24"/>
          <w:szCs w:val="24"/>
        </w:rPr>
        <w:t>20</w:t>
      </w:r>
      <w:r w:rsidRPr="007540E3">
        <w:rPr>
          <w:rFonts w:asciiTheme="majorHAnsi" w:eastAsia="Arial" w:hAnsiTheme="majorHAnsi" w:cs="Arial"/>
          <w:spacing w:val="2"/>
          <w:sz w:val="24"/>
          <w:szCs w:val="24"/>
        </w:rPr>
        <w:t>XX</w:t>
      </w:r>
      <w:r w:rsidRPr="007540E3">
        <w:rPr>
          <w:rFonts w:asciiTheme="majorHAnsi" w:eastAsia="Arial" w:hAnsiTheme="majorHAnsi" w:cs="Arial"/>
          <w:spacing w:val="1"/>
          <w:sz w:val="24"/>
          <w:szCs w:val="24"/>
        </w:rPr>
        <w:t>-</w:t>
      </w:r>
      <w:r w:rsidRPr="007540E3">
        <w:rPr>
          <w:rFonts w:asciiTheme="majorHAnsi" w:eastAsia="Arial" w:hAnsiTheme="majorHAnsi" w:cs="Arial"/>
          <w:sz w:val="24"/>
          <w:szCs w:val="24"/>
        </w:rPr>
        <w:t>20</w:t>
      </w:r>
      <w:r w:rsidRPr="007540E3">
        <w:rPr>
          <w:rFonts w:asciiTheme="majorHAnsi" w:eastAsia="Arial" w:hAnsiTheme="majorHAnsi" w:cs="Arial"/>
          <w:spacing w:val="2"/>
          <w:sz w:val="24"/>
          <w:szCs w:val="24"/>
        </w:rPr>
        <w:t>XX</w:t>
      </w:r>
    </w:p>
    <w:p w14:paraId="1B1AF1FE" w14:textId="77777777" w:rsidR="00D33D40" w:rsidRPr="007540E3" w:rsidRDefault="00D33D40">
      <w:pPr>
        <w:spacing w:before="16" w:line="220" w:lineRule="exact"/>
        <w:rPr>
          <w:rFonts w:asciiTheme="majorHAnsi" w:hAnsiTheme="majorHAnsi"/>
          <w:sz w:val="28"/>
          <w:szCs w:val="28"/>
        </w:rPr>
      </w:pPr>
    </w:p>
    <w:p w14:paraId="73C259F6" w14:textId="77777777" w:rsidR="00D33D40" w:rsidRPr="007540E3" w:rsidRDefault="007540E3">
      <w:pPr>
        <w:ind w:left="496"/>
        <w:rPr>
          <w:rFonts w:asciiTheme="majorHAnsi" w:eastAsia="Arial" w:hAnsiTheme="majorHAnsi" w:cs="Arial"/>
          <w:sz w:val="24"/>
          <w:szCs w:val="24"/>
        </w:rPr>
      </w:pPr>
      <w:r w:rsidRPr="007540E3">
        <w:rPr>
          <w:rFonts w:asciiTheme="majorHAnsi" w:eastAsia="Arial" w:hAnsiTheme="majorHAnsi" w:cs="Arial"/>
          <w:b/>
          <w:sz w:val="24"/>
          <w:szCs w:val="24"/>
        </w:rPr>
        <w:t>R</w:t>
      </w:r>
      <w:r w:rsidRPr="007540E3">
        <w:rPr>
          <w:rFonts w:asciiTheme="majorHAnsi" w:eastAsia="Arial" w:hAnsiTheme="majorHAnsi" w:cs="Arial"/>
          <w:b/>
          <w:spacing w:val="-1"/>
          <w:sz w:val="24"/>
          <w:szCs w:val="24"/>
        </w:rPr>
        <w:t>E</w:t>
      </w:r>
      <w:r w:rsidRPr="007540E3">
        <w:rPr>
          <w:rFonts w:asciiTheme="majorHAnsi" w:eastAsia="Arial" w:hAnsiTheme="majorHAnsi" w:cs="Arial"/>
          <w:b/>
          <w:spacing w:val="1"/>
          <w:sz w:val="24"/>
          <w:szCs w:val="24"/>
        </w:rPr>
        <w:t>F</w:t>
      </w:r>
      <w:r w:rsidRPr="007540E3">
        <w:rPr>
          <w:rFonts w:asciiTheme="majorHAnsi" w:eastAsia="Arial" w:hAnsiTheme="majorHAnsi" w:cs="Arial"/>
          <w:b/>
          <w:spacing w:val="-1"/>
          <w:sz w:val="24"/>
          <w:szCs w:val="24"/>
        </w:rPr>
        <w:t>E</w:t>
      </w:r>
      <w:r w:rsidRPr="007540E3">
        <w:rPr>
          <w:rFonts w:asciiTheme="majorHAnsi" w:eastAsia="Arial" w:hAnsiTheme="majorHAnsi" w:cs="Arial"/>
          <w:b/>
          <w:sz w:val="24"/>
          <w:szCs w:val="24"/>
        </w:rPr>
        <w:t>R</w:t>
      </w:r>
      <w:r w:rsidRPr="007540E3">
        <w:rPr>
          <w:rFonts w:asciiTheme="majorHAnsi" w:eastAsia="Arial" w:hAnsiTheme="majorHAnsi" w:cs="Arial"/>
          <w:b/>
          <w:spacing w:val="-1"/>
          <w:sz w:val="24"/>
          <w:szCs w:val="24"/>
        </w:rPr>
        <w:t>E</w:t>
      </w:r>
      <w:r w:rsidRPr="007540E3">
        <w:rPr>
          <w:rFonts w:asciiTheme="majorHAnsi" w:eastAsia="Arial" w:hAnsiTheme="majorHAnsi" w:cs="Arial"/>
          <w:b/>
          <w:sz w:val="24"/>
          <w:szCs w:val="24"/>
        </w:rPr>
        <w:t>NCE</w:t>
      </w:r>
      <w:r w:rsidRPr="007540E3">
        <w:rPr>
          <w:rFonts w:asciiTheme="majorHAnsi" w:eastAsia="Arial" w:hAnsiTheme="majorHAnsi" w:cs="Arial"/>
          <w:b/>
          <w:spacing w:val="-1"/>
          <w:sz w:val="24"/>
          <w:szCs w:val="24"/>
        </w:rPr>
        <w:t>S</w:t>
      </w:r>
      <w:r w:rsidRPr="007540E3">
        <w:rPr>
          <w:rFonts w:asciiTheme="majorHAnsi" w:eastAsia="Arial" w:hAnsiTheme="majorHAnsi" w:cs="Arial"/>
          <w:b/>
          <w:sz w:val="24"/>
          <w:szCs w:val="24"/>
        </w:rPr>
        <w:t>:</w:t>
      </w:r>
    </w:p>
    <w:p w14:paraId="02023785" w14:textId="77777777" w:rsidR="00D33D40" w:rsidRPr="007540E3" w:rsidRDefault="007540E3">
      <w:pPr>
        <w:ind w:left="1240"/>
        <w:rPr>
          <w:rFonts w:asciiTheme="majorHAnsi" w:eastAsia="Arial" w:hAnsiTheme="majorHAnsi" w:cs="Arial"/>
          <w:sz w:val="24"/>
          <w:szCs w:val="24"/>
        </w:rPr>
      </w:pPr>
      <w:r w:rsidRPr="007540E3">
        <w:rPr>
          <w:rFonts w:asciiTheme="majorHAnsi" w:eastAsia="Arial" w:hAnsiTheme="majorHAnsi" w:cs="Arial"/>
          <w:spacing w:val="-1"/>
          <w:sz w:val="24"/>
          <w:szCs w:val="24"/>
        </w:rPr>
        <w:lastRenderedPageBreak/>
        <w:t>Av</w:t>
      </w:r>
      <w:r w:rsidRPr="007540E3">
        <w:rPr>
          <w:rFonts w:asciiTheme="majorHAnsi" w:eastAsia="Arial" w:hAnsiTheme="majorHAnsi" w:cs="Arial"/>
          <w:sz w:val="24"/>
          <w:szCs w:val="24"/>
        </w:rPr>
        <w:t>a</w:t>
      </w:r>
      <w:r w:rsidRPr="007540E3">
        <w:rPr>
          <w:rFonts w:asciiTheme="majorHAnsi" w:eastAsia="Arial" w:hAnsiTheme="majorHAnsi" w:cs="Arial"/>
          <w:spacing w:val="-1"/>
          <w:sz w:val="24"/>
          <w:szCs w:val="24"/>
        </w:rPr>
        <w:t>il</w:t>
      </w:r>
      <w:r w:rsidRPr="007540E3">
        <w:rPr>
          <w:rFonts w:asciiTheme="majorHAnsi" w:eastAsia="Arial" w:hAnsiTheme="majorHAnsi" w:cs="Arial"/>
          <w:sz w:val="24"/>
          <w:szCs w:val="24"/>
        </w:rPr>
        <w:t>a</w:t>
      </w:r>
      <w:r w:rsidRPr="007540E3">
        <w:rPr>
          <w:rFonts w:asciiTheme="majorHAnsi" w:eastAsia="Arial" w:hAnsiTheme="majorHAnsi" w:cs="Arial"/>
          <w:spacing w:val="-1"/>
          <w:sz w:val="24"/>
          <w:szCs w:val="24"/>
        </w:rPr>
        <w:t>bl</w:t>
      </w:r>
      <w:r w:rsidRPr="007540E3">
        <w:rPr>
          <w:rFonts w:asciiTheme="majorHAnsi" w:eastAsia="Arial" w:hAnsiTheme="majorHAnsi" w:cs="Arial"/>
          <w:sz w:val="24"/>
          <w:szCs w:val="24"/>
        </w:rPr>
        <w:t>e</w:t>
      </w:r>
      <w:r w:rsidRPr="007540E3">
        <w:rPr>
          <w:rFonts w:asciiTheme="majorHAnsi" w:eastAsia="Arial" w:hAnsiTheme="majorHAnsi" w:cs="Arial"/>
          <w:spacing w:val="-8"/>
          <w:sz w:val="24"/>
          <w:szCs w:val="24"/>
        </w:rPr>
        <w:t xml:space="preserve"> </w:t>
      </w:r>
      <w:r w:rsidRPr="007540E3">
        <w:rPr>
          <w:rFonts w:asciiTheme="majorHAnsi" w:eastAsia="Arial" w:hAnsiTheme="majorHAnsi" w:cs="Arial"/>
          <w:spacing w:val="-1"/>
          <w:sz w:val="24"/>
          <w:szCs w:val="24"/>
        </w:rPr>
        <w:t>u</w:t>
      </w:r>
      <w:r w:rsidRPr="007540E3">
        <w:rPr>
          <w:rFonts w:asciiTheme="majorHAnsi" w:eastAsia="Arial" w:hAnsiTheme="majorHAnsi" w:cs="Arial"/>
          <w:sz w:val="24"/>
          <w:szCs w:val="24"/>
        </w:rPr>
        <w:t>p</w:t>
      </w:r>
      <w:r w:rsidRPr="007540E3">
        <w:rPr>
          <w:rFonts w:asciiTheme="majorHAnsi" w:eastAsia="Arial" w:hAnsiTheme="majorHAnsi" w:cs="Arial"/>
          <w:spacing w:val="-1"/>
          <w:sz w:val="24"/>
          <w:szCs w:val="24"/>
        </w:rPr>
        <w:t>o</w:t>
      </w:r>
      <w:r w:rsidRPr="007540E3">
        <w:rPr>
          <w:rFonts w:asciiTheme="majorHAnsi" w:eastAsia="Arial" w:hAnsiTheme="majorHAnsi" w:cs="Arial"/>
          <w:sz w:val="24"/>
          <w:szCs w:val="24"/>
        </w:rPr>
        <w:t>n</w:t>
      </w:r>
      <w:r w:rsidRPr="007540E3">
        <w:rPr>
          <w:rFonts w:asciiTheme="majorHAnsi" w:eastAsia="Arial" w:hAnsiTheme="majorHAnsi" w:cs="Arial"/>
          <w:spacing w:val="-4"/>
          <w:sz w:val="24"/>
          <w:szCs w:val="24"/>
        </w:rPr>
        <w:t xml:space="preserve"> </w:t>
      </w:r>
      <w:r w:rsidRPr="007540E3">
        <w:rPr>
          <w:rFonts w:asciiTheme="majorHAnsi" w:eastAsia="Arial" w:hAnsiTheme="majorHAnsi" w:cs="Arial"/>
          <w:sz w:val="24"/>
          <w:szCs w:val="24"/>
        </w:rPr>
        <w:t>req</w:t>
      </w:r>
      <w:r w:rsidRPr="007540E3">
        <w:rPr>
          <w:rFonts w:asciiTheme="majorHAnsi" w:eastAsia="Arial" w:hAnsiTheme="majorHAnsi" w:cs="Arial"/>
          <w:spacing w:val="-1"/>
          <w:sz w:val="24"/>
          <w:szCs w:val="24"/>
        </w:rPr>
        <w:t>u</w:t>
      </w:r>
      <w:r w:rsidRPr="007540E3">
        <w:rPr>
          <w:rFonts w:asciiTheme="majorHAnsi" w:eastAsia="Arial" w:hAnsiTheme="majorHAnsi" w:cs="Arial"/>
          <w:sz w:val="24"/>
          <w:szCs w:val="24"/>
        </w:rPr>
        <w:t>e</w:t>
      </w:r>
      <w:r w:rsidRPr="007540E3">
        <w:rPr>
          <w:rFonts w:asciiTheme="majorHAnsi" w:eastAsia="Arial" w:hAnsiTheme="majorHAnsi" w:cs="Arial"/>
          <w:spacing w:val="1"/>
          <w:sz w:val="24"/>
          <w:szCs w:val="24"/>
        </w:rPr>
        <w:t>s</w:t>
      </w:r>
      <w:r w:rsidRPr="007540E3">
        <w:rPr>
          <w:rFonts w:asciiTheme="majorHAnsi" w:eastAsia="Arial" w:hAnsiTheme="majorHAnsi" w:cs="Arial"/>
          <w:sz w:val="24"/>
          <w:szCs w:val="24"/>
        </w:rPr>
        <w:t>t</w:t>
      </w:r>
    </w:p>
    <w:p w14:paraId="2A189441" w14:textId="77777777" w:rsidR="00D33D40" w:rsidRPr="007540E3" w:rsidRDefault="00D33D40">
      <w:pPr>
        <w:spacing w:line="200" w:lineRule="exact"/>
        <w:rPr>
          <w:rFonts w:asciiTheme="majorHAnsi" w:hAnsiTheme="majorHAnsi"/>
          <w:sz w:val="24"/>
          <w:szCs w:val="24"/>
        </w:rPr>
      </w:pPr>
    </w:p>
    <w:p w14:paraId="0BFC382B" w14:textId="77777777" w:rsidR="00D33D40" w:rsidRPr="007540E3" w:rsidRDefault="00D33D40">
      <w:pPr>
        <w:spacing w:line="200" w:lineRule="exact"/>
        <w:rPr>
          <w:rFonts w:asciiTheme="majorHAnsi" w:hAnsiTheme="majorHAnsi"/>
          <w:sz w:val="24"/>
          <w:szCs w:val="24"/>
        </w:rPr>
      </w:pPr>
    </w:p>
    <w:p w14:paraId="660376BA" w14:textId="77777777" w:rsidR="00D33D40" w:rsidRPr="007540E3" w:rsidRDefault="00D33D40">
      <w:pPr>
        <w:spacing w:line="200" w:lineRule="exact"/>
        <w:rPr>
          <w:rFonts w:asciiTheme="majorHAnsi" w:hAnsiTheme="majorHAnsi"/>
          <w:sz w:val="24"/>
          <w:szCs w:val="24"/>
        </w:rPr>
      </w:pPr>
    </w:p>
    <w:p w14:paraId="2DEEA4BF" w14:textId="77777777" w:rsidR="00D33D40" w:rsidRPr="007540E3" w:rsidRDefault="00D33D40">
      <w:pPr>
        <w:spacing w:line="200" w:lineRule="exact"/>
        <w:rPr>
          <w:rFonts w:asciiTheme="majorHAnsi" w:hAnsiTheme="majorHAnsi"/>
          <w:sz w:val="24"/>
          <w:szCs w:val="24"/>
        </w:rPr>
      </w:pPr>
    </w:p>
    <w:p w14:paraId="373311CC" w14:textId="77777777" w:rsidR="00D33D40" w:rsidRPr="007540E3" w:rsidRDefault="00D33D40">
      <w:pPr>
        <w:spacing w:line="200" w:lineRule="exact"/>
        <w:rPr>
          <w:rFonts w:asciiTheme="majorHAnsi" w:hAnsiTheme="majorHAnsi"/>
          <w:sz w:val="24"/>
          <w:szCs w:val="24"/>
        </w:rPr>
      </w:pPr>
    </w:p>
    <w:p w14:paraId="3D3E93DB" w14:textId="77777777" w:rsidR="00D33D40" w:rsidRPr="007540E3" w:rsidRDefault="00D33D40">
      <w:pPr>
        <w:spacing w:before="11" w:line="280" w:lineRule="exact"/>
        <w:rPr>
          <w:rFonts w:asciiTheme="majorHAnsi" w:hAnsiTheme="majorHAnsi"/>
          <w:sz w:val="36"/>
          <w:szCs w:val="36"/>
        </w:rPr>
      </w:pPr>
    </w:p>
    <w:p w14:paraId="24BAFCBF" w14:textId="77777777" w:rsidR="00D33D40" w:rsidRPr="007540E3" w:rsidRDefault="007540E3">
      <w:pPr>
        <w:spacing w:line="246" w:lineRule="auto"/>
        <w:ind w:left="1226" w:right="52" w:hanging="1109"/>
        <w:rPr>
          <w:rFonts w:asciiTheme="majorHAnsi" w:eastAsia="Arial" w:hAnsiTheme="majorHAnsi" w:cs="Arial"/>
          <w:sz w:val="36"/>
          <w:szCs w:val="36"/>
        </w:rPr>
      </w:pPr>
      <w:r w:rsidRPr="007540E3">
        <w:rPr>
          <w:rFonts w:asciiTheme="majorHAnsi" w:eastAsia="Arial" w:hAnsiTheme="majorHAnsi" w:cs="Arial"/>
          <w:b/>
          <w:sz w:val="36"/>
          <w:szCs w:val="36"/>
        </w:rPr>
        <w:t>V</w:t>
      </w:r>
      <w:r w:rsidRPr="007540E3">
        <w:rPr>
          <w:rFonts w:asciiTheme="majorHAnsi" w:eastAsia="Arial" w:hAnsiTheme="majorHAnsi" w:cs="Arial"/>
          <w:b/>
          <w:spacing w:val="1"/>
          <w:sz w:val="36"/>
          <w:szCs w:val="36"/>
        </w:rPr>
        <w:t>i</w:t>
      </w:r>
      <w:r w:rsidRPr="007540E3">
        <w:rPr>
          <w:rFonts w:asciiTheme="majorHAnsi" w:eastAsia="Arial" w:hAnsiTheme="majorHAnsi" w:cs="Arial"/>
          <w:b/>
          <w:sz w:val="36"/>
          <w:szCs w:val="36"/>
        </w:rPr>
        <w:t>ew</w:t>
      </w:r>
      <w:r w:rsidRPr="007540E3">
        <w:rPr>
          <w:rFonts w:asciiTheme="majorHAnsi" w:eastAsia="Arial" w:hAnsiTheme="majorHAnsi" w:cs="Arial"/>
          <w:b/>
          <w:spacing w:val="8"/>
          <w:sz w:val="36"/>
          <w:szCs w:val="36"/>
        </w:rPr>
        <w:t xml:space="preserve"> </w:t>
      </w:r>
      <w:r w:rsidRPr="007540E3">
        <w:rPr>
          <w:rFonts w:asciiTheme="majorHAnsi" w:eastAsia="Arial" w:hAnsiTheme="majorHAnsi" w:cs="Arial"/>
          <w:b/>
          <w:sz w:val="36"/>
          <w:szCs w:val="36"/>
        </w:rPr>
        <w:t>a</w:t>
      </w:r>
      <w:r w:rsidRPr="007540E3">
        <w:rPr>
          <w:rFonts w:asciiTheme="majorHAnsi" w:eastAsia="Arial" w:hAnsiTheme="majorHAnsi" w:cs="Arial"/>
          <w:b/>
          <w:spacing w:val="-1"/>
          <w:sz w:val="36"/>
          <w:szCs w:val="36"/>
        </w:rPr>
        <w:t>dd</w:t>
      </w:r>
      <w:r w:rsidRPr="007540E3">
        <w:rPr>
          <w:rFonts w:asciiTheme="majorHAnsi" w:eastAsia="Arial" w:hAnsiTheme="majorHAnsi" w:cs="Arial"/>
          <w:b/>
          <w:spacing w:val="1"/>
          <w:sz w:val="36"/>
          <w:szCs w:val="36"/>
        </w:rPr>
        <w:t>i</w:t>
      </w:r>
      <w:r w:rsidRPr="007540E3">
        <w:rPr>
          <w:rFonts w:asciiTheme="majorHAnsi" w:eastAsia="Arial" w:hAnsiTheme="majorHAnsi" w:cs="Arial"/>
          <w:b/>
          <w:sz w:val="36"/>
          <w:szCs w:val="36"/>
        </w:rPr>
        <w:t>t</w:t>
      </w:r>
      <w:r w:rsidRPr="007540E3">
        <w:rPr>
          <w:rFonts w:asciiTheme="majorHAnsi" w:eastAsia="Arial" w:hAnsiTheme="majorHAnsi" w:cs="Arial"/>
          <w:b/>
          <w:spacing w:val="1"/>
          <w:sz w:val="36"/>
          <w:szCs w:val="36"/>
        </w:rPr>
        <w:t>i</w:t>
      </w:r>
      <w:r w:rsidRPr="007540E3">
        <w:rPr>
          <w:rFonts w:asciiTheme="majorHAnsi" w:eastAsia="Arial" w:hAnsiTheme="majorHAnsi" w:cs="Arial"/>
          <w:b/>
          <w:spacing w:val="-1"/>
          <w:sz w:val="36"/>
          <w:szCs w:val="36"/>
        </w:rPr>
        <w:t>on</w:t>
      </w:r>
      <w:r w:rsidRPr="007540E3">
        <w:rPr>
          <w:rFonts w:asciiTheme="majorHAnsi" w:eastAsia="Arial" w:hAnsiTheme="majorHAnsi" w:cs="Arial"/>
          <w:b/>
          <w:sz w:val="36"/>
          <w:szCs w:val="36"/>
        </w:rPr>
        <w:t>al</w:t>
      </w:r>
      <w:r w:rsidRPr="007540E3">
        <w:rPr>
          <w:rFonts w:asciiTheme="majorHAnsi" w:eastAsia="Arial" w:hAnsiTheme="majorHAnsi" w:cs="Arial"/>
          <w:b/>
          <w:spacing w:val="4"/>
          <w:sz w:val="36"/>
          <w:szCs w:val="36"/>
        </w:rPr>
        <w:t xml:space="preserve"> </w:t>
      </w:r>
      <w:r w:rsidRPr="007540E3">
        <w:rPr>
          <w:rFonts w:asciiTheme="majorHAnsi" w:eastAsia="Arial" w:hAnsiTheme="majorHAnsi" w:cs="Arial"/>
          <w:b/>
          <w:spacing w:val="1"/>
          <w:sz w:val="36"/>
          <w:szCs w:val="36"/>
        </w:rPr>
        <w:t>r</w:t>
      </w:r>
      <w:r w:rsidRPr="007540E3">
        <w:rPr>
          <w:rFonts w:asciiTheme="majorHAnsi" w:eastAsia="Arial" w:hAnsiTheme="majorHAnsi" w:cs="Arial"/>
          <w:b/>
          <w:sz w:val="36"/>
          <w:szCs w:val="36"/>
        </w:rPr>
        <w:t>es</w:t>
      </w:r>
      <w:r w:rsidRPr="007540E3">
        <w:rPr>
          <w:rFonts w:asciiTheme="majorHAnsi" w:eastAsia="Arial" w:hAnsiTheme="majorHAnsi" w:cs="Arial"/>
          <w:b/>
          <w:spacing w:val="-1"/>
          <w:sz w:val="36"/>
          <w:szCs w:val="36"/>
        </w:rPr>
        <w:t>u</w:t>
      </w:r>
      <w:r w:rsidRPr="007540E3">
        <w:rPr>
          <w:rFonts w:asciiTheme="majorHAnsi" w:eastAsia="Arial" w:hAnsiTheme="majorHAnsi" w:cs="Arial"/>
          <w:b/>
          <w:sz w:val="36"/>
          <w:szCs w:val="36"/>
        </w:rPr>
        <w:t>me</w:t>
      </w:r>
      <w:r w:rsidRPr="007540E3">
        <w:rPr>
          <w:rFonts w:asciiTheme="majorHAnsi" w:eastAsia="Arial" w:hAnsiTheme="majorHAnsi" w:cs="Arial"/>
          <w:b/>
          <w:spacing w:val="1"/>
          <w:sz w:val="36"/>
          <w:szCs w:val="36"/>
        </w:rPr>
        <w:t xml:space="preserve"> r</w:t>
      </w:r>
      <w:r w:rsidRPr="007540E3">
        <w:rPr>
          <w:rFonts w:asciiTheme="majorHAnsi" w:eastAsia="Arial" w:hAnsiTheme="majorHAnsi" w:cs="Arial"/>
          <w:b/>
          <w:sz w:val="36"/>
          <w:szCs w:val="36"/>
        </w:rPr>
        <w:t>es</w:t>
      </w:r>
      <w:r w:rsidRPr="007540E3">
        <w:rPr>
          <w:rFonts w:asciiTheme="majorHAnsi" w:eastAsia="Arial" w:hAnsiTheme="majorHAnsi" w:cs="Arial"/>
          <w:b/>
          <w:spacing w:val="-1"/>
          <w:sz w:val="36"/>
          <w:szCs w:val="36"/>
        </w:rPr>
        <w:t>ou</w:t>
      </w:r>
      <w:r w:rsidRPr="007540E3">
        <w:rPr>
          <w:rFonts w:asciiTheme="majorHAnsi" w:eastAsia="Arial" w:hAnsiTheme="majorHAnsi" w:cs="Arial"/>
          <w:b/>
          <w:spacing w:val="1"/>
          <w:sz w:val="36"/>
          <w:szCs w:val="36"/>
        </w:rPr>
        <w:t>r</w:t>
      </w:r>
      <w:r w:rsidRPr="007540E3">
        <w:rPr>
          <w:rFonts w:asciiTheme="majorHAnsi" w:eastAsia="Arial" w:hAnsiTheme="majorHAnsi" w:cs="Arial"/>
          <w:b/>
          <w:sz w:val="36"/>
          <w:szCs w:val="36"/>
        </w:rPr>
        <w:t>ces and</w:t>
      </w:r>
      <w:r w:rsidRPr="007540E3">
        <w:rPr>
          <w:rFonts w:asciiTheme="majorHAnsi" w:eastAsia="Arial" w:hAnsiTheme="majorHAnsi" w:cs="Arial"/>
          <w:b/>
          <w:spacing w:val="2"/>
          <w:sz w:val="36"/>
          <w:szCs w:val="36"/>
        </w:rPr>
        <w:t xml:space="preserve"> </w:t>
      </w:r>
      <w:r w:rsidRPr="007540E3">
        <w:rPr>
          <w:rFonts w:asciiTheme="majorHAnsi" w:eastAsia="Arial" w:hAnsiTheme="majorHAnsi" w:cs="Arial"/>
          <w:b/>
          <w:sz w:val="36"/>
          <w:szCs w:val="36"/>
        </w:rPr>
        <w:t>sam</w:t>
      </w:r>
      <w:r w:rsidRPr="007540E3">
        <w:rPr>
          <w:rFonts w:asciiTheme="majorHAnsi" w:eastAsia="Arial" w:hAnsiTheme="majorHAnsi" w:cs="Arial"/>
          <w:b/>
          <w:spacing w:val="-1"/>
          <w:sz w:val="36"/>
          <w:szCs w:val="36"/>
        </w:rPr>
        <w:t>p</w:t>
      </w:r>
      <w:r w:rsidRPr="007540E3">
        <w:rPr>
          <w:rFonts w:asciiTheme="majorHAnsi" w:eastAsia="Arial" w:hAnsiTheme="majorHAnsi" w:cs="Arial"/>
          <w:b/>
          <w:spacing w:val="1"/>
          <w:sz w:val="36"/>
          <w:szCs w:val="36"/>
        </w:rPr>
        <w:t>l</w:t>
      </w:r>
      <w:r w:rsidRPr="007540E3">
        <w:rPr>
          <w:rFonts w:asciiTheme="majorHAnsi" w:eastAsia="Arial" w:hAnsiTheme="majorHAnsi" w:cs="Arial"/>
          <w:b/>
          <w:sz w:val="36"/>
          <w:szCs w:val="36"/>
        </w:rPr>
        <w:t>es</w:t>
      </w:r>
      <w:r w:rsidRPr="007540E3">
        <w:rPr>
          <w:rFonts w:asciiTheme="majorHAnsi" w:eastAsia="Arial" w:hAnsiTheme="majorHAnsi" w:cs="Arial"/>
          <w:b/>
          <w:spacing w:val="1"/>
          <w:sz w:val="36"/>
          <w:szCs w:val="36"/>
        </w:rPr>
        <w:t xml:space="preserve"> </w:t>
      </w:r>
      <w:r w:rsidRPr="007540E3">
        <w:rPr>
          <w:rFonts w:asciiTheme="majorHAnsi" w:eastAsia="Arial" w:hAnsiTheme="majorHAnsi" w:cs="Arial"/>
          <w:b/>
          <w:spacing w:val="-1"/>
          <w:sz w:val="36"/>
          <w:szCs w:val="36"/>
        </w:rPr>
        <w:t>o</w:t>
      </w:r>
      <w:r w:rsidRPr="007540E3">
        <w:rPr>
          <w:rFonts w:asciiTheme="majorHAnsi" w:eastAsia="Arial" w:hAnsiTheme="majorHAnsi" w:cs="Arial"/>
          <w:b/>
          <w:sz w:val="36"/>
          <w:szCs w:val="36"/>
        </w:rPr>
        <w:t xml:space="preserve">n </w:t>
      </w:r>
      <w:r w:rsidRPr="007540E3">
        <w:rPr>
          <w:rFonts w:asciiTheme="majorHAnsi" w:eastAsia="Arial" w:hAnsiTheme="majorHAnsi" w:cs="Arial"/>
          <w:b/>
          <w:spacing w:val="-1"/>
          <w:sz w:val="36"/>
          <w:szCs w:val="36"/>
        </w:rPr>
        <w:t>ou</w:t>
      </w:r>
      <w:r w:rsidRPr="007540E3">
        <w:rPr>
          <w:rFonts w:asciiTheme="majorHAnsi" w:eastAsia="Arial" w:hAnsiTheme="majorHAnsi" w:cs="Arial"/>
          <w:b/>
          <w:sz w:val="36"/>
          <w:szCs w:val="36"/>
        </w:rPr>
        <w:t>r</w:t>
      </w:r>
      <w:r w:rsidRPr="007540E3">
        <w:rPr>
          <w:rFonts w:asciiTheme="majorHAnsi" w:eastAsia="Arial" w:hAnsiTheme="majorHAnsi" w:cs="Arial"/>
          <w:b/>
          <w:spacing w:val="2"/>
          <w:sz w:val="36"/>
          <w:szCs w:val="36"/>
        </w:rPr>
        <w:t xml:space="preserve"> </w:t>
      </w:r>
      <w:r w:rsidRPr="007540E3">
        <w:rPr>
          <w:rFonts w:asciiTheme="majorHAnsi" w:eastAsia="Arial" w:hAnsiTheme="majorHAnsi" w:cs="Arial"/>
          <w:b/>
          <w:spacing w:val="7"/>
          <w:sz w:val="36"/>
          <w:szCs w:val="36"/>
        </w:rPr>
        <w:t>w</w:t>
      </w:r>
      <w:r w:rsidRPr="007540E3">
        <w:rPr>
          <w:rFonts w:asciiTheme="majorHAnsi" w:eastAsia="Arial" w:hAnsiTheme="majorHAnsi" w:cs="Arial"/>
          <w:b/>
          <w:sz w:val="36"/>
          <w:szCs w:val="36"/>
        </w:rPr>
        <w:t>e</w:t>
      </w:r>
      <w:r w:rsidRPr="007540E3">
        <w:rPr>
          <w:rFonts w:asciiTheme="majorHAnsi" w:eastAsia="Arial" w:hAnsiTheme="majorHAnsi" w:cs="Arial"/>
          <w:b/>
          <w:spacing w:val="-1"/>
          <w:sz w:val="36"/>
          <w:szCs w:val="36"/>
        </w:rPr>
        <w:t>b</w:t>
      </w:r>
      <w:r w:rsidRPr="007540E3">
        <w:rPr>
          <w:rFonts w:asciiTheme="majorHAnsi" w:eastAsia="Arial" w:hAnsiTheme="majorHAnsi" w:cs="Arial"/>
          <w:b/>
          <w:sz w:val="36"/>
          <w:szCs w:val="36"/>
        </w:rPr>
        <w:t>s</w:t>
      </w:r>
      <w:r w:rsidRPr="007540E3">
        <w:rPr>
          <w:rFonts w:asciiTheme="majorHAnsi" w:eastAsia="Arial" w:hAnsiTheme="majorHAnsi" w:cs="Arial"/>
          <w:b/>
          <w:spacing w:val="1"/>
          <w:sz w:val="36"/>
          <w:szCs w:val="36"/>
        </w:rPr>
        <w:t>i</w:t>
      </w:r>
      <w:r w:rsidRPr="007540E3">
        <w:rPr>
          <w:rFonts w:asciiTheme="majorHAnsi" w:eastAsia="Arial" w:hAnsiTheme="majorHAnsi" w:cs="Arial"/>
          <w:b/>
          <w:sz w:val="36"/>
          <w:szCs w:val="36"/>
        </w:rPr>
        <w:t>te</w:t>
      </w:r>
      <w:r w:rsidRPr="007540E3">
        <w:rPr>
          <w:rFonts w:asciiTheme="majorHAnsi" w:eastAsia="Arial" w:hAnsiTheme="majorHAnsi" w:cs="Arial"/>
          <w:b/>
          <w:spacing w:val="1"/>
          <w:sz w:val="36"/>
          <w:szCs w:val="36"/>
        </w:rPr>
        <w:t xml:space="preserve"> </w:t>
      </w:r>
      <w:r w:rsidRPr="007540E3">
        <w:rPr>
          <w:rFonts w:asciiTheme="majorHAnsi" w:eastAsia="Arial" w:hAnsiTheme="majorHAnsi" w:cs="Arial"/>
          <w:b/>
          <w:sz w:val="36"/>
          <w:szCs w:val="36"/>
        </w:rPr>
        <w:t>at</w:t>
      </w:r>
      <w:hyperlink r:id="rId13">
        <w:r w:rsidRPr="007540E3">
          <w:rPr>
            <w:rFonts w:asciiTheme="majorHAnsi" w:eastAsia="Arial" w:hAnsiTheme="majorHAnsi" w:cs="Arial"/>
            <w:b/>
            <w:sz w:val="36"/>
            <w:szCs w:val="36"/>
          </w:rPr>
          <w:t xml:space="preserve"> </w:t>
        </w:r>
        <w:r w:rsidRPr="007540E3">
          <w:rPr>
            <w:rFonts w:asciiTheme="majorHAnsi" w:eastAsia="Arial" w:hAnsiTheme="majorHAnsi" w:cs="Arial"/>
            <w:b/>
            <w:spacing w:val="-1"/>
            <w:sz w:val="36"/>
            <w:szCs w:val="36"/>
          </w:rPr>
          <w:t>h</w:t>
        </w:r>
        <w:r w:rsidRPr="007540E3">
          <w:rPr>
            <w:rFonts w:asciiTheme="majorHAnsi" w:eastAsia="Arial" w:hAnsiTheme="majorHAnsi" w:cs="Arial"/>
            <w:b/>
            <w:sz w:val="36"/>
            <w:szCs w:val="36"/>
          </w:rPr>
          <w:t>tt</w:t>
        </w:r>
        <w:r w:rsidRPr="007540E3">
          <w:rPr>
            <w:rFonts w:asciiTheme="majorHAnsi" w:eastAsia="Arial" w:hAnsiTheme="majorHAnsi" w:cs="Arial"/>
            <w:b/>
            <w:spacing w:val="-1"/>
            <w:sz w:val="36"/>
            <w:szCs w:val="36"/>
          </w:rPr>
          <w:t>p</w:t>
        </w:r>
        <w:r w:rsidRPr="007540E3">
          <w:rPr>
            <w:rFonts w:asciiTheme="majorHAnsi" w:eastAsia="Arial" w:hAnsiTheme="majorHAnsi" w:cs="Arial"/>
            <w:b/>
            <w:spacing w:val="-2"/>
            <w:sz w:val="36"/>
            <w:szCs w:val="36"/>
          </w:rPr>
          <w:t>:</w:t>
        </w:r>
        <w:r w:rsidRPr="007540E3">
          <w:rPr>
            <w:rFonts w:asciiTheme="majorHAnsi" w:eastAsia="Arial" w:hAnsiTheme="majorHAnsi" w:cs="Arial"/>
            <w:b/>
            <w:spacing w:val="1"/>
            <w:sz w:val="36"/>
            <w:szCs w:val="36"/>
          </w:rPr>
          <w:t>//</w:t>
        </w:r>
        <w:r w:rsidRPr="007540E3">
          <w:rPr>
            <w:rFonts w:asciiTheme="majorHAnsi" w:eastAsia="Arial" w:hAnsiTheme="majorHAnsi" w:cs="Arial"/>
            <w:b/>
            <w:spacing w:val="7"/>
            <w:sz w:val="36"/>
            <w:szCs w:val="36"/>
          </w:rPr>
          <w:t>www</w:t>
        </w:r>
        <w:r w:rsidRPr="007540E3">
          <w:rPr>
            <w:rFonts w:asciiTheme="majorHAnsi" w:eastAsia="Arial" w:hAnsiTheme="majorHAnsi" w:cs="Arial"/>
            <w:b/>
            <w:spacing w:val="1"/>
            <w:sz w:val="36"/>
            <w:szCs w:val="36"/>
          </w:rPr>
          <w:t>.</w:t>
        </w:r>
        <w:r w:rsidRPr="007540E3">
          <w:rPr>
            <w:rFonts w:asciiTheme="majorHAnsi" w:eastAsia="Arial" w:hAnsiTheme="majorHAnsi" w:cs="Arial"/>
            <w:b/>
            <w:spacing w:val="-1"/>
            <w:sz w:val="36"/>
            <w:szCs w:val="36"/>
          </w:rPr>
          <w:t>u</w:t>
        </w:r>
        <w:r w:rsidRPr="007540E3">
          <w:rPr>
            <w:rFonts w:asciiTheme="majorHAnsi" w:eastAsia="Arial" w:hAnsiTheme="majorHAnsi" w:cs="Arial"/>
            <w:b/>
            <w:spacing w:val="7"/>
            <w:sz w:val="36"/>
            <w:szCs w:val="36"/>
          </w:rPr>
          <w:t>w</w:t>
        </w:r>
        <w:r w:rsidRPr="007540E3">
          <w:rPr>
            <w:rFonts w:asciiTheme="majorHAnsi" w:eastAsia="Arial" w:hAnsiTheme="majorHAnsi" w:cs="Arial"/>
            <w:b/>
            <w:spacing w:val="-1"/>
            <w:sz w:val="36"/>
            <w:szCs w:val="36"/>
          </w:rPr>
          <w:t>gb</w:t>
        </w:r>
        <w:r w:rsidRPr="007540E3">
          <w:rPr>
            <w:rFonts w:asciiTheme="majorHAnsi" w:eastAsia="Arial" w:hAnsiTheme="majorHAnsi" w:cs="Arial"/>
            <w:b/>
            <w:spacing w:val="1"/>
            <w:sz w:val="36"/>
            <w:szCs w:val="36"/>
          </w:rPr>
          <w:t>.</w:t>
        </w:r>
        <w:r w:rsidRPr="007540E3">
          <w:rPr>
            <w:rFonts w:asciiTheme="majorHAnsi" w:eastAsia="Arial" w:hAnsiTheme="majorHAnsi" w:cs="Arial"/>
            <w:b/>
            <w:sz w:val="36"/>
            <w:szCs w:val="36"/>
          </w:rPr>
          <w:t>e</w:t>
        </w:r>
        <w:r w:rsidRPr="007540E3">
          <w:rPr>
            <w:rFonts w:asciiTheme="majorHAnsi" w:eastAsia="Arial" w:hAnsiTheme="majorHAnsi" w:cs="Arial"/>
            <w:b/>
            <w:spacing w:val="-1"/>
            <w:sz w:val="36"/>
            <w:szCs w:val="36"/>
          </w:rPr>
          <w:t>du</w:t>
        </w:r>
        <w:r w:rsidRPr="007540E3">
          <w:rPr>
            <w:rFonts w:asciiTheme="majorHAnsi" w:eastAsia="Arial" w:hAnsiTheme="majorHAnsi" w:cs="Arial"/>
            <w:b/>
            <w:spacing w:val="1"/>
            <w:sz w:val="36"/>
            <w:szCs w:val="36"/>
          </w:rPr>
          <w:t>/</w:t>
        </w:r>
        <w:r w:rsidRPr="007540E3">
          <w:rPr>
            <w:rFonts w:asciiTheme="majorHAnsi" w:eastAsia="Arial" w:hAnsiTheme="majorHAnsi" w:cs="Arial"/>
            <w:b/>
            <w:sz w:val="36"/>
            <w:szCs w:val="36"/>
          </w:rPr>
          <w:t>ca</w:t>
        </w:r>
        <w:r w:rsidRPr="007540E3">
          <w:rPr>
            <w:rFonts w:asciiTheme="majorHAnsi" w:eastAsia="Arial" w:hAnsiTheme="majorHAnsi" w:cs="Arial"/>
            <w:b/>
            <w:spacing w:val="1"/>
            <w:sz w:val="36"/>
            <w:szCs w:val="36"/>
          </w:rPr>
          <w:t>r</w:t>
        </w:r>
        <w:r w:rsidRPr="007540E3">
          <w:rPr>
            <w:rFonts w:asciiTheme="majorHAnsi" w:eastAsia="Arial" w:hAnsiTheme="majorHAnsi" w:cs="Arial"/>
            <w:b/>
            <w:sz w:val="36"/>
            <w:szCs w:val="36"/>
          </w:rPr>
          <w:t>ee</w:t>
        </w:r>
        <w:r w:rsidRPr="007540E3">
          <w:rPr>
            <w:rFonts w:asciiTheme="majorHAnsi" w:eastAsia="Arial" w:hAnsiTheme="majorHAnsi" w:cs="Arial"/>
            <w:b/>
            <w:spacing w:val="1"/>
            <w:sz w:val="36"/>
            <w:szCs w:val="36"/>
          </w:rPr>
          <w:t>r</w:t>
        </w:r>
        <w:r w:rsidRPr="007540E3">
          <w:rPr>
            <w:rFonts w:asciiTheme="majorHAnsi" w:eastAsia="Arial" w:hAnsiTheme="majorHAnsi" w:cs="Arial"/>
            <w:b/>
            <w:sz w:val="36"/>
            <w:szCs w:val="36"/>
          </w:rPr>
          <w:t>s</w:t>
        </w:r>
        <w:r w:rsidRPr="007540E3">
          <w:rPr>
            <w:rFonts w:asciiTheme="majorHAnsi" w:eastAsia="Arial" w:hAnsiTheme="majorHAnsi" w:cs="Arial"/>
            <w:b/>
            <w:spacing w:val="5"/>
            <w:sz w:val="36"/>
            <w:szCs w:val="36"/>
          </w:rPr>
          <w:t>/</w:t>
        </w:r>
        <w:r w:rsidRPr="007540E3">
          <w:rPr>
            <w:rFonts w:asciiTheme="majorHAnsi" w:eastAsia="Arial" w:hAnsiTheme="majorHAnsi" w:cs="Arial"/>
            <w:b/>
            <w:sz w:val="36"/>
            <w:szCs w:val="36"/>
          </w:rPr>
          <w:t>sk</w:t>
        </w:r>
        <w:r w:rsidRPr="007540E3">
          <w:rPr>
            <w:rFonts w:asciiTheme="majorHAnsi" w:eastAsia="Arial" w:hAnsiTheme="majorHAnsi" w:cs="Arial"/>
            <w:b/>
            <w:spacing w:val="1"/>
            <w:sz w:val="36"/>
            <w:szCs w:val="36"/>
          </w:rPr>
          <w:t>ill</w:t>
        </w:r>
        <w:r w:rsidRPr="007540E3">
          <w:rPr>
            <w:rFonts w:asciiTheme="majorHAnsi" w:eastAsia="Arial" w:hAnsiTheme="majorHAnsi" w:cs="Arial"/>
            <w:b/>
            <w:sz w:val="36"/>
            <w:szCs w:val="36"/>
          </w:rPr>
          <w:t>s</w:t>
        </w:r>
        <w:r w:rsidRPr="007540E3">
          <w:rPr>
            <w:rFonts w:asciiTheme="majorHAnsi" w:eastAsia="Arial" w:hAnsiTheme="majorHAnsi" w:cs="Arial"/>
            <w:b/>
            <w:spacing w:val="1"/>
            <w:sz w:val="36"/>
            <w:szCs w:val="36"/>
          </w:rPr>
          <w:t>/r</w:t>
        </w:r>
        <w:r w:rsidRPr="007540E3">
          <w:rPr>
            <w:rFonts w:asciiTheme="majorHAnsi" w:eastAsia="Arial" w:hAnsiTheme="majorHAnsi" w:cs="Arial"/>
            <w:b/>
            <w:sz w:val="36"/>
            <w:szCs w:val="36"/>
          </w:rPr>
          <w:t>es</w:t>
        </w:r>
        <w:r w:rsidRPr="007540E3">
          <w:rPr>
            <w:rFonts w:asciiTheme="majorHAnsi" w:eastAsia="Arial" w:hAnsiTheme="majorHAnsi" w:cs="Arial"/>
            <w:b/>
            <w:spacing w:val="-1"/>
            <w:sz w:val="36"/>
            <w:szCs w:val="36"/>
          </w:rPr>
          <w:t>u</w:t>
        </w:r>
        <w:r w:rsidRPr="007540E3">
          <w:rPr>
            <w:rFonts w:asciiTheme="majorHAnsi" w:eastAsia="Arial" w:hAnsiTheme="majorHAnsi" w:cs="Arial"/>
            <w:b/>
            <w:sz w:val="36"/>
            <w:szCs w:val="36"/>
          </w:rPr>
          <w:t>mes</w:t>
        </w:r>
        <w:r w:rsidRPr="007540E3">
          <w:rPr>
            <w:rFonts w:asciiTheme="majorHAnsi" w:eastAsia="Arial" w:hAnsiTheme="majorHAnsi" w:cs="Arial"/>
            <w:b/>
            <w:spacing w:val="1"/>
            <w:sz w:val="36"/>
            <w:szCs w:val="36"/>
          </w:rPr>
          <w:t>.</w:t>
        </w:r>
        <w:r w:rsidRPr="007540E3">
          <w:rPr>
            <w:rFonts w:asciiTheme="majorHAnsi" w:eastAsia="Arial" w:hAnsiTheme="majorHAnsi" w:cs="Arial"/>
            <w:b/>
            <w:sz w:val="36"/>
            <w:szCs w:val="36"/>
          </w:rPr>
          <w:t>asp</w:t>
        </w:r>
      </w:hyperlink>
    </w:p>
    <w:sectPr w:rsidR="00D33D40" w:rsidRPr="007540E3">
      <w:type w:val="continuous"/>
      <w:pgSz w:w="12240" w:h="15840"/>
      <w:pgMar w:top="660" w:right="1660" w:bottom="280" w:left="16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5242D60"/>
    <w:multiLevelType w:val="multilevel"/>
    <w:tmpl w:val="D0365AF6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65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3D40"/>
    <w:rsid w:val="007540E3"/>
    <w:rsid w:val="00D33D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8"/>
    <o:shapelayout v:ext="edit">
      <o:idmap v:ext="edit" data="1"/>
    </o:shapelayout>
  </w:shapeDefaults>
  <w:decimalSymbol w:val=","/>
  <w:listSeparator w:val=";"/>
  <w14:docId w14:val="3E4D6057"/>
  <w15:docId w15:val="{A75098EF-9AE2-48C4-888F-5B73E983D2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hyperlink" Target="http://www.uwgb.edu/careers/skills/resumes.asp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5.png"/><Relationship Id="rId5" Type="http://schemas.openxmlformats.org/officeDocument/2006/relationships/hyperlink" Target="http://www.uwgb.edu/careers/skills/resumes.asp" TargetMode="External"/><Relationship Id="rId15" Type="http://schemas.openxmlformats.org/officeDocument/2006/relationships/theme" Target="theme/theme1.xml"/><Relationship Id="rId10" Type="http://schemas.openxmlformats.org/officeDocument/2006/relationships/hyperlink" Target="mailto:greensb@uwgb.edu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550</Words>
  <Characters>3138</Characters>
  <Application>Microsoft Office Word</Application>
  <DocSecurity>0</DocSecurity>
  <Lines>26</Lines>
  <Paragraphs>7</Paragraphs>
  <ScaleCrop>false</ScaleCrop>
  <Company/>
  <LinksUpToDate>false</LinksUpToDate>
  <CharactersWithSpaces>3681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2021-03-18T11:37:00Z</dcterms:created>
  <dcterms:modified xsi:type="dcterms:W3CDTF">2021-03-18T11:41:00Z</dcterms:modified>
</cp:coreProperties>
</file>